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16-09/22</w:t>
      </w:r>
    </w:p>
    <w:p w:rsidR="00FB3258" w:rsidRPr="006F1DA5" w:rsidRDefault="00FB3258" w:rsidP="00FC2646">
      <w:pPr>
        <w:pStyle w:val="Paragraf"/>
        <w:tabs>
          <w:tab w:val="right" w:pos="9070"/>
        </w:tabs>
        <w:rPr>
          <w:rFonts w:ascii="Arial" w:hAnsi="Arial" w:cs="Arial"/>
        </w:rPr>
      </w:pPr>
      <w:r w:rsidRPr="006F1DA5">
        <w:rPr>
          <w:rFonts w:ascii="Arial" w:hAnsi="Arial" w:cs="Arial"/>
        </w:rPr>
        <w:t>Datum: 14.04.2022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RAZKUŽILA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16-09/22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5D7DA1" w:rsidRPr="002B6779"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5D7DA1" w:rsidRPr="00D36F2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451FFF" w:rsidRDefault="005D7DA1">
      <w:pPr>
        <w:spacing w:before="225" w:after="225" w:line="240" w:lineRule="auto"/>
        <w:jc w:val="both"/>
      </w:pPr>
      <w:r>
        <w:rPr>
          <w:rFonts w:ascii="Arial" w:hAnsi="Arial" w:cs="Arial"/>
          <w:color w:val="000000"/>
          <w:sz w:val="18"/>
          <w:szCs w:val="18"/>
        </w:rPr>
        <w:t>Sukcesivni nakup razkužil za obdobje 28 mesecev, brez odpiranja konkurence.</w:t>
      </w:r>
    </w:p>
    <w:p w:rsidR="00451FFF" w:rsidRDefault="005D7DA1">
      <w:pPr>
        <w:spacing w:before="225" w:after="225" w:line="240" w:lineRule="auto"/>
        <w:jc w:val="both"/>
      </w:pPr>
      <w:r>
        <w:rPr>
          <w:rFonts w:ascii="Arial" w:hAnsi="Arial" w:cs="Arial"/>
          <w:color w:val="000000"/>
          <w:sz w:val="18"/>
          <w:szCs w:val="18"/>
        </w:rPr>
        <w:t>Na podlagi Zakona o javnem naročanju (ZJN-3, Uradni list RS, št. 91/15,  14/18, 121/21 in 10/22), SPLOŠNA BOLNIŠNICA NOVO MESTO, Šmihelska cesta 1, 8000 Novo mesto (v nadaljevanju: naročnik), vabi zainteresirane ponudnike, da predložijo svojo pisno ponudbo v skladu s to razpisno dokumentacijo in sodelujejo v postopku oddaje javnega naročila.</w:t>
      </w:r>
    </w:p>
    <w:p w:rsidR="00451FFF" w:rsidRDefault="005D7DA1">
      <w:pPr>
        <w:spacing w:before="225" w:after="225" w:line="240" w:lineRule="auto"/>
        <w:jc w:val="both"/>
      </w:pPr>
      <w:r>
        <w:rPr>
          <w:rFonts w:ascii="Arial" w:hAnsi="Arial" w:cs="Arial"/>
          <w:color w:val="000000"/>
          <w:sz w:val="18"/>
          <w:szCs w:val="18"/>
        </w:rPr>
        <w:t>Predmet javnega naročila je: RAZKUŽILA.</w:t>
      </w:r>
    </w:p>
    <w:p w:rsidR="00451FFF" w:rsidRDefault="005D7DA1">
      <w:pPr>
        <w:spacing w:before="225" w:after="225" w:line="240" w:lineRule="auto"/>
        <w:jc w:val="both"/>
      </w:pPr>
      <w:r>
        <w:rPr>
          <w:rFonts w:ascii="Arial" w:hAnsi="Arial" w:cs="Arial"/>
          <w:color w:val="000000"/>
          <w:sz w:val="18"/>
          <w:szCs w:val="18"/>
        </w:rPr>
        <w:t>Delitev naročila na sklope. Podrobnejše informacije o sklopih se nahajajo v poglavju Sklopi.</w:t>
      </w:r>
    </w:p>
    <w:p w:rsidR="00451FFF" w:rsidRDefault="005D7DA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5D7DA1" w:rsidRDefault="005D7DA1" w:rsidP="005D7DA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W w:w="5000" w:type="pct"/>
        <w:tblInd w:w="108" w:type="dxa"/>
        <w:tblLook w:val="04A0" w:firstRow="1" w:lastRow="0" w:firstColumn="1" w:lastColumn="0" w:noHBand="0" w:noVBand="1"/>
      </w:tblPr>
      <w:tblGrid>
        <w:gridCol w:w="4781"/>
        <w:gridCol w:w="4277"/>
      </w:tblGrid>
      <w:tr w:rsidR="00451FFF">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D1D1D1"/>
              </w:rPr>
              <w:t>Datumi</w:t>
            </w:r>
          </w:p>
        </w:tc>
      </w:tr>
      <w:tr w:rsidR="00451FF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235A9E">
            <w:pPr>
              <w:jc w:val="right"/>
            </w:pPr>
            <w:r>
              <w:rPr>
                <w:rFonts w:ascii="Arial" w:hAnsi="Arial" w:cs="Arial"/>
                <w:color w:val="000000"/>
                <w:position w:val="-2"/>
                <w:sz w:val="18"/>
                <w:szCs w:val="18"/>
              </w:rPr>
              <w:t xml:space="preserve">do </w:t>
            </w:r>
            <w:r w:rsidR="00235A9E">
              <w:rPr>
                <w:rFonts w:ascii="Arial" w:hAnsi="Arial" w:cs="Arial"/>
                <w:color w:val="000000"/>
                <w:position w:val="-2"/>
                <w:sz w:val="18"/>
                <w:szCs w:val="18"/>
              </w:rPr>
              <w:t>1</w:t>
            </w:r>
            <w:r>
              <w:rPr>
                <w:rFonts w:ascii="Arial" w:hAnsi="Arial" w:cs="Arial"/>
                <w:color w:val="000000"/>
                <w:position w:val="-2"/>
                <w:sz w:val="18"/>
                <w:szCs w:val="18"/>
              </w:rPr>
              <w:t>3.05.2022 do 09:00</w:t>
            </w:r>
          </w:p>
        </w:tc>
      </w:tr>
      <w:tr w:rsidR="00451FF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 xml:space="preserve">do </w:t>
            </w:r>
            <w:r w:rsidR="00235A9E" w:rsidRPr="00235A9E">
              <w:rPr>
                <w:rFonts w:ascii="Arial" w:hAnsi="Arial" w:cs="Arial"/>
                <w:color w:val="000000"/>
                <w:position w:val="-2"/>
                <w:sz w:val="18"/>
                <w:szCs w:val="18"/>
              </w:rPr>
              <w:t>23.05.2022</w:t>
            </w:r>
            <w:r>
              <w:rPr>
                <w:rFonts w:ascii="Arial" w:hAnsi="Arial" w:cs="Arial"/>
                <w:color w:val="000000"/>
                <w:position w:val="-2"/>
                <w:sz w:val="18"/>
                <w:szCs w:val="18"/>
              </w:rPr>
              <w:t xml:space="preserve"> do 09:00</w:t>
            </w:r>
          </w:p>
        </w:tc>
      </w:tr>
      <w:tr w:rsidR="00451FFF">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235A9E" w:rsidP="00235A9E">
            <w:pPr>
              <w:jc w:val="right"/>
            </w:pPr>
            <w:r w:rsidRPr="00235A9E">
              <w:rPr>
                <w:rFonts w:ascii="Arial" w:hAnsi="Arial" w:cs="Arial"/>
                <w:color w:val="000000"/>
                <w:position w:val="-2"/>
                <w:sz w:val="18"/>
                <w:szCs w:val="18"/>
              </w:rPr>
              <w:t>23.05.2022</w:t>
            </w:r>
            <w:r>
              <w:rPr>
                <w:rFonts w:ascii="Arial" w:hAnsi="Arial" w:cs="Arial"/>
                <w:color w:val="000000"/>
                <w:position w:val="-2"/>
                <w:sz w:val="18"/>
                <w:szCs w:val="18"/>
              </w:rPr>
              <w:t xml:space="preserve"> </w:t>
            </w:r>
            <w:r w:rsidR="005D7DA1">
              <w:rPr>
                <w:rFonts w:ascii="Arial" w:hAnsi="Arial" w:cs="Arial"/>
                <w:color w:val="000000"/>
                <w:position w:val="-2"/>
                <w:sz w:val="18"/>
                <w:szCs w:val="18"/>
              </w:rPr>
              <w:t>ob 1</w:t>
            </w:r>
            <w:r>
              <w:rPr>
                <w:rFonts w:ascii="Arial" w:hAnsi="Arial" w:cs="Arial"/>
                <w:color w:val="000000"/>
                <w:position w:val="-2"/>
                <w:sz w:val="18"/>
                <w:szCs w:val="18"/>
              </w:rPr>
              <w:t>2</w:t>
            </w:r>
            <w:r w:rsidR="005D7DA1">
              <w:rPr>
                <w:rFonts w:ascii="Arial" w:hAnsi="Arial" w:cs="Arial"/>
                <w:color w:val="000000"/>
                <w:position w:val="-2"/>
                <w:sz w:val="18"/>
                <w:szCs w:val="18"/>
              </w:rPr>
              <w:t>:00</w:t>
            </w:r>
          </w:p>
        </w:tc>
      </w:tr>
    </w:tbl>
    <w:p w:rsidR="005D7DA1" w:rsidRDefault="005D7DA1" w:rsidP="005D7DA1">
      <w:pPr>
        <w:pStyle w:val="Paragraf"/>
        <w:spacing w:line="240" w:lineRule="auto"/>
        <w:rPr>
          <w:rFonts w:ascii="Arial" w:hAnsi="Arial" w:cs="Arial"/>
        </w:rPr>
      </w:pP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5D7DA1" w:rsidRDefault="005D7DA1" w:rsidP="005D7DA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rsidR="005D7DA1" w:rsidRDefault="005D7DA1" w:rsidP="005D7DA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rsidR="005D7DA1" w:rsidRDefault="005D7DA1" w:rsidP="005D7DA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rsidR="00451FFF" w:rsidRDefault="005D7DA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5D7DA1" w:rsidRDefault="005D7DA1" w:rsidP="005D7DA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W w:w="0" w:type="auto"/>
        <w:tblInd w:w="108" w:type="dxa"/>
        <w:tblLook w:val="04A0" w:firstRow="1" w:lastRow="0" w:firstColumn="1" w:lastColumn="0" w:noHBand="0" w:noVBand="1"/>
      </w:tblPr>
      <w:tblGrid>
        <w:gridCol w:w="4509"/>
      </w:tblGrid>
      <w:tr w:rsidR="00451FFF">
        <w:tc>
          <w:tcPr>
            <w:tcW w:w="0" w:type="auto"/>
            <w:tcMar>
              <w:top w:w="0" w:type="auto"/>
              <w:bottom w:w="0" w:type="auto"/>
            </w:tcMar>
          </w:tcPr>
          <w:p w:rsidR="00451FFF" w:rsidRDefault="005D7DA1" w:rsidP="0031581F">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rsidR="00451FFF" w:rsidRDefault="005D7DA1">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451FFF" w:rsidRDefault="005D7DA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451FFF" w:rsidRDefault="005D7DA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451FFF" w:rsidRDefault="005D7DA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451FFF" w:rsidRDefault="005D7DA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451FFF" w:rsidRDefault="005D7DA1">
      <w:pPr>
        <w:spacing w:before="225" w:after="225" w:line="240" w:lineRule="auto"/>
        <w:jc w:val="both"/>
      </w:pPr>
      <w:r>
        <w:rPr>
          <w:rFonts w:ascii="Arial" w:hAnsi="Arial" w:cs="Arial"/>
          <w:color w:val="000000"/>
          <w:sz w:val="18"/>
          <w:szCs w:val="18"/>
        </w:rPr>
        <w:t>Po preteku roka za predložitev ponudb ponudbe ne bo več mogoče oddati.</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5D7DA1" w:rsidRPr="00445A62" w:rsidRDefault="005D7DA1" w:rsidP="005D7DA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5D7DA1" w:rsidRPr="00445A62" w:rsidRDefault="005D7DA1" w:rsidP="005D7DA1">
      <w:pPr>
        <w:spacing w:before="120" w:after="120"/>
        <w:jc w:val="both"/>
        <w:rPr>
          <w:rFonts w:ascii="Arial" w:hAnsi="Arial" w:cs="Arial"/>
          <w:b/>
          <w:sz w:val="18"/>
          <w:szCs w:val="18"/>
        </w:rPr>
      </w:pPr>
      <w:r>
        <w:rPr>
          <w:rFonts w:ascii="Arial" w:hAnsi="Arial" w:cs="Arial"/>
          <w:b/>
          <w:sz w:val="18"/>
          <w:szCs w:val="18"/>
        </w:rPr>
        <w:t>Spletna aplikacija e-Oddaja</w:t>
      </w:r>
    </w:p>
    <w:p w:rsidR="00451FFF" w:rsidRDefault="005D7DA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5D7DA1" w:rsidRPr="00445A62" w:rsidRDefault="005D7DA1" w:rsidP="005D7DA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451FFF" w:rsidRDefault="005D7D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5D7DA1" w:rsidRPr="00445A62" w:rsidRDefault="005D7DA1" w:rsidP="005D7DA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451FFF" w:rsidRDefault="005D7DA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5D7DA1" w:rsidRPr="008806CE" w:rsidRDefault="005D7DA1" w:rsidP="005D7DA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451FFF" w:rsidRDefault="005D7DA1">
      <w:pPr>
        <w:spacing w:before="225" w:after="225" w:line="240" w:lineRule="auto"/>
        <w:jc w:val="both"/>
      </w:pPr>
      <w:r>
        <w:rPr>
          <w:rFonts w:ascii="Arial" w:hAnsi="Arial" w:cs="Arial"/>
          <w:color w:val="000000"/>
          <w:sz w:val="18"/>
          <w:szCs w:val="18"/>
        </w:rPr>
        <w:t>Način postavljanja zahtev za pojasnila:</w:t>
      </w:r>
    </w:p>
    <w:tbl>
      <w:tblPr>
        <w:tblW w:w="0" w:type="auto"/>
        <w:tblInd w:w="108" w:type="dxa"/>
        <w:tblLook w:val="04A0" w:firstRow="1" w:lastRow="0" w:firstColumn="1" w:lastColumn="0" w:noHBand="0" w:noVBand="1"/>
      </w:tblPr>
      <w:tblGrid>
        <w:gridCol w:w="2507"/>
      </w:tblGrid>
      <w:tr w:rsidR="00451FFF">
        <w:tc>
          <w:tcPr>
            <w:tcW w:w="0" w:type="auto"/>
            <w:tcMar>
              <w:top w:w="0" w:type="auto"/>
              <w:bottom w:w="0" w:type="auto"/>
            </w:tcMar>
          </w:tcPr>
          <w:p w:rsidR="00451FFF" w:rsidRDefault="005D7DA1" w:rsidP="0031581F">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451FFF" w:rsidRDefault="005D7DA1">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451FFF" w:rsidRDefault="005D7DA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5D7DA1" w:rsidRPr="00BB1848" w:rsidRDefault="005D7DA1" w:rsidP="005D7DA1">
      <w:pPr>
        <w:pStyle w:val="Paragraf"/>
        <w:spacing w:before="0" w:after="0"/>
        <w:rPr>
          <w:rFonts w:cs="Arial"/>
        </w:rPr>
      </w:pPr>
    </w:p>
    <w:p w:rsidR="005D7DA1" w:rsidRPr="00445A62" w:rsidRDefault="005D7DA1" w:rsidP="005D7DA1">
      <w:pPr>
        <w:pStyle w:val="Paragraf"/>
        <w:spacing w:before="0" w:after="0"/>
        <w:jc w:val="both"/>
        <w:rPr>
          <w:rFonts w:ascii="Arial" w:hAnsi="Arial" w:cs="Arial"/>
        </w:rPr>
      </w:pPr>
    </w:p>
    <w:p w:rsidR="005D7DA1" w:rsidRDefault="005D7DA1">
      <w:pPr>
        <w:spacing w:after="0" w:line="240" w:lineRule="auto"/>
        <w:rPr>
          <w:rFonts w:ascii="Arial" w:hAnsi="Arial" w:cs="Arial"/>
          <w:color w:val="000000"/>
          <w:sz w:val="18"/>
          <w:szCs w:val="18"/>
        </w:rPr>
      </w:pPr>
      <w:r>
        <w:rPr>
          <w:rFonts w:ascii="Arial" w:hAnsi="Arial" w:cs="Arial"/>
          <w:color w:val="000000"/>
          <w:sz w:val="18"/>
          <w:szCs w:val="18"/>
        </w:rPr>
        <w:t>Datum: 14.04.2022</w:t>
      </w:r>
    </w:p>
    <w:p w:rsidR="00451FFF" w:rsidRDefault="005D7DA1">
      <w:pPr>
        <w:spacing w:after="0" w:line="240" w:lineRule="auto"/>
        <w:rPr>
          <w:rFonts w:ascii="Arial" w:hAnsi="Arial" w:cs="Arial"/>
          <w:color w:val="000000"/>
          <w:sz w:val="18"/>
          <w:szCs w:val="18"/>
        </w:rPr>
      </w:pPr>
      <w:r>
        <w:rPr>
          <w:rFonts w:ascii="Arial" w:hAnsi="Arial" w:cs="Arial"/>
          <w:color w:val="000000"/>
          <w:sz w:val="18"/>
          <w:szCs w:val="18"/>
        </w:rPr>
        <w:br/>
        <w:t>Kraj: Novo mesto</w:t>
      </w: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rPr>
          <w:rFonts w:ascii="Arial" w:hAnsi="Arial" w:cs="Arial"/>
          <w:color w:val="000000"/>
          <w:sz w:val="18"/>
          <w:szCs w:val="18"/>
        </w:rPr>
      </w:pPr>
    </w:p>
    <w:p w:rsidR="005D7DA1" w:rsidRDefault="005D7DA1">
      <w:pPr>
        <w:spacing w:after="0" w:line="240" w:lineRule="auto"/>
      </w:pPr>
    </w:p>
    <w:tbl>
      <w:tblPr>
        <w:tblW w:w="5000" w:type="pct"/>
        <w:tblInd w:w="108" w:type="dxa"/>
        <w:tblLook w:val="04A0" w:firstRow="1" w:lastRow="0" w:firstColumn="1" w:lastColumn="0" w:noHBand="0" w:noVBand="1"/>
      </w:tblPr>
      <w:tblGrid>
        <w:gridCol w:w="5140"/>
        <w:gridCol w:w="3930"/>
      </w:tblGrid>
      <w:tr w:rsidR="00451FFF">
        <w:trPr>
          <w:cantSplit/>
        </w:trPr>
        <w:tc>
          <w:tcPr>
            <w:tcW w:w="0" w:type="auto"/>
            <w:tcMar>
              <w:top w:w="135" w:type="dxa"/>
              <w:bottom w:w="135" w:type="dxa"/>
            </w:tcMar>
            <w:vAlign w:val="center"/>
          </w:tcPr>
          <w:p w:rsidR="00451FFF" w:rsidRDefault="005D7DA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451FFF" w:rsidRDefault="005D7DA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451FFF" w:rsidRDefault="00451FFF">
      <w:pPr>
        <w:pageBreakBefore/>
        <w:spacing w:before="225" w:after="225" w:line="240" w:lineRule="auto"/>
        <w:jc w:val="both"/>
      </w:pPr>
    </w:p>
    <w:tbl>
      <w:tblPr>
        <w:tblW w:w="5000" w:type="pct"/>
        <w:tblInd w:w="108" w:type="dxa"/>
        <w:tblLook w:val="04A0" w:firstRow="1" w:lastRow="0" w:firstColumn="1" w:lastColumn="0" w:noHBand="0" w:noVBand="1"/>
      </w:tblPr>
      <w:tblGrid>
        <w:gridCol w:w="1814"/>
        <w:gridCol w:w="7256"/>
      </w:tblGrid>
      <w:tr w:rsidR="00451FFF">
        <w:tc>
          <w:tcPr>
            <w:tcW w:w="0" w:type="auto"/>
            <w:tcMar>
              <w:top w:w="135" w:type="dxa"/>
              <w:bottom w:w="135" w:type="dxa"/>
            </w:tcMar>
            <w:vAlign w:val="center"/>
          </w:tcPr>
          <w:p w:rsidR="00451FFF" w:rsidRDefault="00451FFF"/>
        </w:tc>
        <w:tc>
          <w:tcPr>
            <w:tcW w:w="4000" w:type="pct"/>
            <w:shd w:val="clear" w:color="auto" w:fill="3E8BC9"/>
            <w:tcMar>
              <w:top w:w="135" w:type="dxa"/>
              <w:bottom w:w="135" w:type="dxa"/>
            </w:tcMar>
            <w:vAlign w:val="center"/>
          </w:tcPr>
          <w:p w:rsidR="00451FFF" w:rsidRDefault="005D7DA1">
            <w:r>
              <w:rPr>
                <w:rFonts w:ascii="Arial" w:hAnsi="Arial" w:cs="Arial"/>
                <w:color w:val="FFFFFF"/>
                <w:position w:val="-2"/>
                <w:sz w:val="18"/>
                <w:szCs w:val="18"/>
                <w:shd w:val="clear" w:color="auto" w:fill="3E8BC9"/>
              </w:rPr>
              <w:t>Sklopi</w:t>
            </w:r>
          </w:p>
        </w:tc>
      </w:tr>
    </w:tbl>
    <w:p w:rsidR="00451FFF" w:rsidRDefault="005D7DA1">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451FFF" w:rsidRDefault="005D7DA1">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451FFF" w:rsidRDefault="005D7DA1">
      <w:pPr>
        <w:spacing w:before="225" w:after="225" w:line="240" w:lineRule="auto"/>
        <w:jc w:val="both"/>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tbl>
      <w:tblPr>
        <w:tblW w:w="5000" w:type="pct"/>
        <w:tblInd w:w="108" w:type="dxa"/>
        <w:tblLook w:val="04A0" w:firstRow="1" w:lastRow="0" w:firstColumn="1" w:lastColumn="0" w:noHBand="0" w:noVBand="1"/>
      </w:tblPr>
      <w:tblGrid>
        <w:gridCol w:w="1812"/>
        <w:gridCol w:w="7246"/>
      </w:tblGrid>
      <w:tr w:rsidR="00451FFF">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r>
              <w:rPr>
                <w:rFonts w:ascii="Arial" w:hAnsi="Arial" w:cs="Arial"/>
                <w:b/>
                <w:bCs/>
                <w:color w:val="000000"/>
                <w:position w:val="-2"/>
                <w:sz w:val="18"/>
                <w:szCs w:val="18"/>
                <w:shd w:val="clear" w:color="auto" w:fill="D1D1D1"/>
              </w:rPr>
              <w:t>Zap. številka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451FFF" w:rsidRDefault="005D7DA1">
            <w:pPr>
              <w:jc w:val="center"/>
            </w:pPr>
            <w:r>
              <w:rPr>
                <w:rFonts w:ascii="Arial" w:hAnsi="Arial" w:cs="Arial"/>
                <w:b/>
                <w:bCs/>
                <w:color w:val="000000"/>
                <w:position w:val="-2"/>
                <w:sz w:val="18"/>
                <w:szCs w:val="18"/>
                <w:shd w:val="clear" w:color="auto" w:fill="D1D1D1"/>
              </w:rPr>
              <w:t>Naziv sklopa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1</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1: RAZKUŽILA ZA INŠTRUMENTE IN PRIPOMOČKE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2</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2: RAZKUŽILA ZA POVRŠINE IN OPREMO</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3</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3: RAZKUŽILA ZA KOŽO IN SLUZNICE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4</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4: SREDSTVA ZA HIGIENSKO IN KIRURŠKO RAZKUŽEVANJE ROK</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5</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Sklop 5: RAZKUŽILA ZA ČISTE PROSTORE</w:t>
            </w:r>
          </w:p>
        </w:tc>
      </w:tr>
    </w:tbl>
    <w:p w:rsidR="00451FFF" w:rsidRDefault="00451FFF">
      <w:pPr>
        <w:sectPr w:rsidR="00451FFF" w:rsidSect="005D7DA1">
          <w:headerReference w:type="default" r:id="rId10"/>
          <w:footerReference w:type="default" r:id="rId11"/>
          <w:pgSz w:w="11906" w:h="16838"/>
          <w:pgMar w:top="1418" w:right="1418" w:bottom="1418" w:left="1418" w:header="567" w:footer="596" w:gutter="0"/>
          <w:cols w:space="708"/>
          <w:docGrid w:linePitch="360"/>
        </w:sectPr>
      </w:pPr>
    </w:p>
    <w:p w:rsidR="005D7DA1" w:rsidRPr="00EF740C" w:rsidRDefault="005D7DA1" w:rsidP="005D7DA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5D7DA1" w:rsidRDefault="005D7DA1" w:rsidP="005D7DA1">
      <w:pPr>
        <w:spacing w:before="120" w:after="120"/>
        <w:rPr>
          <w:rFonts w:ascii="Arial" w:hAnsi="Arial" w:cs="Arial"/>
          <w:sz w:val="18"/>
          <w:szCs w:val="18"/>
        </w:rPr>
      </w:pP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 Splošna navodila</w:t>
            </w:r>
          </w:p>
        </w:tc>
      </w:tr>
    </w:tbl>
    <w:p w:rsidR="00451FFF" w:rsidRDefault="005D7DA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451FFF" w:rsidRDefault="005D7DA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451FFF" w:rsidRDefault="005D7DA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451FFF" w:rsidRDefault="005D7DA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451FFF" w:rsidRDefault="005D7DA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2. Zakoni in predpisi</w:t>
            </w:r>
          </w:p>
        </w:tc>
      </w:tr>
    </w:tbl>
    <w:p w:rsidR="00451FFF" w:rsidRDefault="005D7DA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in 195/20 - odl. US)</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in 3/22 - ZDeb)</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rsidR="00451FFF" w:rsidRDefault="005D7DA1" w:rsidP="008B7E78">
            <w:pPr>
              <w:numPr>
                <w:ilvl w:val="0"/>
                <w:numId w:val="3"/>
              </w:numPr>
              <w:spacing w:after="0" w:line="240" w:lineRule="auto"/>
              <w:ind w:left="357" w:firstLine="0"/>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451FFF" w:rsidRDefault="005D7DA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451FFF" w:rsidRDefault="005D7DA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 podatke o:</w:t>
      </w:r>
    </w:p>
    <w:p w:rsidR="00451FFF" w:rsidRDefault="005D7DA1">
      <w:pPr>
        <w:spacing w:before="225" w:after="225" w:line="240" w:lineRule="auto"/>
        <w:jc w:val="both"/>
      </w:pPr>
      <w:r>
        <w:rPr>
          <w:rFonts w:ascii="Arial" w:hAnsi="Arial" w:cs="Arial"/>
          <w:color w:val="000000"/>
          <w:sz w:val="18"/>
          <w:szCs w:val="18"/>
        </w:rPr>
        <w:t>•              svojih ustanoviteljih, družbenikih, delničarjih, komanditistih ali drugih lastnikih in podatke o lastniških deležih navedenih oseb in</w:t>
      </w:r>
    </w:p>
    <w:p w:rsidR="00451FFF" w:rsidRDefault="005D7DA1">
      <w:pPr>
        <w:spacing w:before="225" w:after="225" w:line="240" w:lineRule="auto"/>
        <w:jc w:val="both"/>
      </w:pPr>
      <w:r>
        <w:rPr>
          <w:rFonts w:ascii="Arial" w:hAnsi="Arial" w:cs="Arial"/>
          <w:color w:val="000000"/>
          <w:sz w:val="18"/>
          <w:szCs w:val="18"/>
        </w:rPr>
        <w:t>•              gospodarskih subjektih, za katere se glede na določbe zakona, ki ureja gospodarske družbe, šteje, da so z njim povezane družbe.</w:t>
      </w:r>
    </w:p>
    <w:p w:rsidR="00451FFF" w:rsidRDefault="005D7DA1">
      <w:pPr>
        <w:spacing w:before="225" w:after="225" w:line="240" w:lineRule="auto"/>
        <w:jc w:val="both"/>
      </w:pPr>
      <w:r>
        <w:rPr>
          <w:rFonts w:ascii="Arial" w:hAnsi="Arial" w:cs="Arial"/>
          <w:color w:val="000000"/>
          <w:sz w:val="18"/>
          <w:szCs w:val="18"/>
        </w:rPr>
        <w:lastRenderedPageBreak/>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451FFF" w:rsidRDefault="005D7DA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451FFF" w:rsidRDefault="005D7DA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3. Jezik razpisne dokumentacije in ponudbe ter oblika</w:t>
            </w:r>
          </w:p>
        </w:tc>
      </w:tr>
    </w:tbl>
    <w:p w:rsidR="00451FFF" w:rsidRDefault="005D7DA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451FFF" w:rsidRDefault="005D7DA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451FFF" w:rsidRDefault="005D7DA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451FFF" w:rsidRDefault="005D7DA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451FFF" w:rsidRDefault="005D7DA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4. Skupna ponudba</w:t>
            </w:r>
          </w:p>
        </w:tc>
      </w:tr>
    </w:tbl>
    <w:p w:rsidR="00451FFF" w:rsidRDefault="005D7DA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451FFF" w:rsidRDefault="005D7DA1" w:rsidP="008B7E78">
            <w:pPr>
              <w:numPr>
                <w:ilvl w:val="0"/>
                <w:numId w:val="4"/>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451FFF" w:rsidRDefault="005D7DA1">
      <w:pPr>
        <w:spacing w:before="225" w:after="225" w:line="240" w:lineRule="auto"/>
        <w:jc w:val="both"/>
      </w:pPr>
      <w:r>
        <w:rPr>
          <w:rFonts w:ascii="Arial" w:hAnsi="Arial" w:cs="Arial"/>
          <w:color w:val="000000"/>
          <w:sz w:val="18"/>
          <w:szCs w:val="18"/>
        </w:rPr>
        <w:lastRenderedPageBreak/>
        <w:t>Izkazovanje, da niso podani razlogi za izključitev, kot jih opredeljuje 75. člen ZJN-3 in so navedeni v poglavju Pogoji za ugotavljanje sposobnosti te razpisne dokumentacije, mora biti podano s strani vseh sodelujočih gospodarskih subjektov v skupni ponudbi. </w:t>
      </w:r>
    </w:p>
    <w:p w:rsidR="00451FFF" w:rsidRDefault="005D7DA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5. ESPD</w:t>
            </w:r>
          </w:p>
        </w:tc>
      </w:tr>
    </w:tbl>
    <w:p w:rsidR="00451FFF" w:rsidRDefault="005D7DA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451FFF" w:rsidRDefault="005D7DA1">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rsidR="00451FFF" w:rsidRDefault="00451FFF">
      <w:pPr>
        <w:spacing w:before="225" w:after="225" w:line="240" w:lineRule="auto"/>
      </w:pP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6. Ponudba s podizvajalci</w:t>
            </w:r>
          </w:p>
        </w:tc>
      </w:tr>
    </w:tbl>
    <w:p w:rsidR="00451FFF" w:rsidRDefault="005D7DA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451FFF" w:rsidRDefault="005D7DA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7. Ustavitev postopka, zavrnitev vseh ponudb, odstop od izvedbe javnega naročila</w:t>
            </w:r>
          </w:p>
        </w:tc>
      </w:tr>
    </w:tbl>
    <w:p w:rsidR="00451FFF" w:rsidRDefault="005D7DA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8. Zmanjšanje obsega naročila</w:t>
            </w:r>
          </w:p>
        </w:tc>
      </w:tr>
    </w:tbl>
    <w:p w:rsidR="00451FFF" w:rsidRDefault="005D7DA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451FFF" w:rsidRDefault="005D7DA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lastRenderedPageBreak/>
              <w:t>9. Dopolnjevanje, spreminjanje ter pojasnjevanje ponudb</w:t>
            </w:r>
          </w:p>
        </w:tc>
      </w:tr>
    </w:tbl>
    <w:p w:rsidR="00451FFF" w:rsidRDefault="005D7DA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451FFF" w:rsidRDefault="005D7DA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451FFF" w:rsidRDefault="005D7DA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451FFF" w:rsidRDefault="005D7DA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451FFF" w:rsidRDefault="005D7DA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451FFF" w:rsidRDefault="005D7DA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10. Obvestilo o oddaji naročila</w:t>
            </w:r>
          </w:p>
        </w:tc>
      </w:tr>
    </w:tbl>
    <w:p w:rsidR="00451FFF" w:rsidRDefault="005D7DA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451FFF" w:rsidRDefault="005D7DA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451FFF" w:rsidRDefault="005D7DA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451FFF" w:rsidRDefault="005D7DA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lastRenderedPageBreak/>
              <w:t>11. Zaupnost ponudbene dokumentacije</w:t>
            </w:r>
          </w:p>
        </w:tc>
      </w:tr>
    </w:tbl>
    <w:p w:rsidR="00451FFF" w:rsidRDefault="005D7DA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rsidR="00451FFF" w:rsidRDefault="005D7DA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rsidR="00451FFF" w:rsidRDefault="005D7DA1">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5"/>
              </w:numPr>
              <w:spacing w:after="0" w:line="240" w:lineRule="auto"/>
              <w:ind w:left="709" w:hanging="709"/>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rsidR="00451FFF" w:rsidRDefault="005D7DA1" w:rsidP="008B7E78">
            <w:pPr>
              <w:numPr>
                <w:ilvl w:val="0"/>
                <w:numId w:val="5"/>
              </w:numPr>
              <w:spacing w:after="0" w:line="240" w:lineRule="auto"/>
              <w:ind w:left="709" w:hanging="709"/>
              <w:rPr>
                <w:rFonts w:ascii="Arial" w:hAnsi="Arial" w:cs="Arial"/>
                <w:color w:val="000000"/>
                <w:sz w:val="18"/>
                <w:szCs w:val="18"/>
              </w:rPr>
            </w:pPr>
            <w:r>
              <w:rPr>
                <w:rFonts w:ascii="Arial" w:hAnsi="Arial" w:cs="Arial"/>
                <w:color w:val="000000"/>
                <w:sz w:val="18"/>
                <w:szCs w:val="18"/>
              </w:rPr>
              <w:t>ima tržno vrednost;</w:t>
            </w:r>
          </w:p>
          <w:p w:rsidR="00451FFF" w:rsidRDefault="005D7DA1" w:rsidP="008B7E78">
            <w:pPr>
              <w:numPr>
                <w:ilvl w:val="0"/>
                <w:numId w:val="5"/>
              </w:numPr>
              <w:spacing w:after="0" w:line="240" w:lineRule="auto"/>
              <w:ind w:left="709" w:hanging="709"/>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rsidR="00451FFF" w:rsidRDefault="005D7DA1">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rsidR="00451FFF" w:rsidRDefault="005D7DA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 št. ter podatki iz dokazil, ki izkazujejo izpolnjevanje naročnikovih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rsidR="00451FFF" w:rsidRDefault="005D7DA1">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12. Način predložitve dokumentov v ponudbi</w:t>
            </w:r>
          </w:p>
        </w:tc>
      </w:tr>
    </w:tbl>
    <w:p w:rsidR="00451FFF" w:rsidRDefault="005D7DA1">
      <w:pPr>
        <w:spacing w:before="225" w:after="225" w:line="240" w:lineRule="auto"/>
        <w:jc w:val="both"/>
      </w:pPr>
      <w:r>
        <w:rPr>
          <w:rFonts w:ascii="Arial" w:hAnsi="Arial" w:cs="Arial"/>
          <w:color w:val="000000"/>
          <w:sz w:val="18"/>
          <w:szCs w:val="18"/>
        </w:rPr>
        <w:t>Zaželeno je:</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8B7E78">
            <w:pPr>
              <w:numPr>
                <w:ilvl w:val="0"/>
                <w:numId w:val="6"/>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451FFF" w:rsidRDefault="005D7DA1" w:rsidP="008B7E78">
            <w:pPr>
              <w:numPr>
                <w:ilvl w:val="0"/>
                <w:numId w:val="6"/>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 (v primeru elektronske oddaje ponudbe preko portala za elektronsko javno naročanje e-JN, to ni potrebno);</w:t>
            </w:r>
          </w:p>
          <w:p w:rsidR="00451FFF" w:rsidRDefault="005D7DA1" w:rsidP="008B7E78">
            <w:pPr>
              <w:numPr>
                <w:ilvl w:val="0"/>
                <w:numId w:val="6"/>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451FFF" w:rsidRDefault="005D7DA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451FFF" w:rsidRDefault="005D7DA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451FFF" w:rsidRDefault="005D7DA1">
      <w:pPr>
        <w:spacing w:before="225" w:after="225" w:line="240" w:lineRule="auto"/>
        <w:jc w:val="both"/>
      </w:pPr>
      <w:r>
        <w:rPr>
          <w:rFonts w:ascii="Arial" w:hAnsi="Arial" w:cs="Arial"/>
          <w:color w:val="000000"/>
          <w:sz w:val="18"/>
          <w:szCs w:val="18"/>
        </w:rPr>
        <w:lastRenderedPageBreak/>
        <w:t>Če obstaja naročnikova zahteva po najvišji dovoljeni starosti dokumentov, ki jih ponudnik prilaga kot dokazila, je to navedeno ob vsakem posameznem dokazilu.</w:t>
      </w:r>
    </w:p>
    <w:p w:rsidR="00451FFF" w:rsidRDefault="005D7DA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13. Veljavnost ponudbe</w:t>
            </w:r>
          </w:p>
        </w:tc>
      </w:tr>
    </w:tbl>
    <w:p w:rsidR="00451FFF" w:rsidRDefault="005D7DA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451FFF" w:rsidRDefault="005D7DA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14. Pravno varstvo</w:t>
            </w:r>
          </w:p>
        </w:tc>
      </w:tr>
    </w:tbl>
    <w:p w:rsidR="00451FFF" w:rsidRDefault="005D7DA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451FFF" w:rsidRDefault="005D7DA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451FFF" w:rsidRDefault="005D7DA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451FFF" w:rsidRDefault="005D7DA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51FFF" w:rsidRDefault="005D7DA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451FFF" w:rsidRDefault="005D7DA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451FFF" w:rsidRDefault="005D7DA1">
      <w:pPr>
        <w:spacing w:before="225" w:after="225" w:line="240" w:lineRule="auto"/>
        <w:jc w:val="both"/>
      </w:pPr>
      <w:r>
        <w:rPr>
          <w:rFonts w:ascii="Arial" w:hAnsi="Arial" w:cs="Arial"/>
          <w:color w:val="000000"/>
          <w:sz w:val="18"/>
          <w:szCs w:val="18"/>
        </w:rPr>
        <w:t>https://ejn.gov.si/sistem/pravno-varstvo.html</w:t>
      </w:r>
    </w:p>
    <w:p w:rsidR="00451FFF" w:rsidRDefault="005D7DA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451FFF" w:rsidRDefault="005D7DA1">
      <w:pPr>
        <w:spacing w:before="225" w:after="225" w:line="240" w:lineRule="auto"/>
        <w:jc w:val="both"/>
      </w:pPr>
      <w:r>
        <w:rPr>
          <w:rFonts w:ascii="Arial" w:hAnsi="Arial" w:cs="Arial"/>
          <w:color w:val="000000"/>
          <w:sz w:val="18"/>
          <w:szCs w:val="18"/>
        </w:rPr>
        <w:lastRenderedPageBreak/>
        <w:t>Zahtevek za revizijo se lahko vloži v roku iz 25. člena ZPVPJN.</w:t>
      </w:r>
    </w:p>
    <w:p w:rsidR="00451FFF" w:rsidRDefault="005D7DA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r>
              <w:rPr>
                <w:rFonts w:ascii="Arial" w:hAnsi="Arial" w:cs="Arial"/>
                <w:b/>
                <w:bCs/>
                <w:color w:val="FFFFFF"/>
                <w:position w:val="-2"/>
                <w:sz w:val="18"/>
                <w:szCs w:val="18"/>
                <w:shd w:val="clear" w:color="auto" w:fill="000000"/>
              </w:rPr>
              <w:t>15. Sklenitev pogodbe</w:t>
            </w:r>
          </w:p>
        </w:tc>
      </w:tr>
    </w:tbl>
    <w:p w:rsidR="00451FFF" w:rsidRDefault="005D7DA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451FFF" w:rsidRDefault="005D7DA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451FFF" w:rsidRDefault="005D7DA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451FFF" w:rsidRDefault="00451FFF">
      <w:pPr>
        <w:sectPr w:rsidR="00451FFF" w:rsidSect="00D931BF">
          <w:pgSz w:w="11906" w:h="16838"/>
          <w:pgMar w:top="1418" w:right="1418" w:bottom="1418" w:left="1418" w:header="567" w:footer="680" w:gutter="0"/>
          <w:cols w:space="708"/>
          <w:docGrid w:linePitch="360"/>
        </w:sectPr>
      </w:pPr>
    </w:p>
    <w:p w:rsidR="005D7DA1" w:rsidRPr="00A820C7"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5D7DA1" w:rsidRDefault="005D7DA1" w:rsidP="005D7DA1">
      <w:pPr>
        <w:rPr>
          <w:rFonts w:ascii="Arial" w:hAnsi="Arial" w:cs="Arial"/>
          <w:sz w:val="18"/>
          <w:szCs w:val="18"/>
        </w:rPr>
      </w:pPr>
    </w:p>
    <w:p w:rsidR="00451FFF" w:rsidRDefault="005D7DA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451FFF" w:rsidRDefault="005D7DA1">
      <w:pPr>
        <w:spacing w:before="225" w:after="225" w:line="240" w:lineRule="auto"/>
        <w:jc w:val="both"/>
      </w:pPr>
      <w:r>
        <w:rPr>
          <w:rFonts w:ascii="Arial" w:hAnsi="Arial" w:cs="Arial"/>
          <w:color w:val="000000"/>
          <w:sz w:val="18"/>
          <w:szCs w:val="18"/>
        </w:rPr>
        <w:t>Upoštevali se bodo naslednji ponderji:</w:t>
      </w:r>
    </w:p>
    <w:tbl>
      <w:tblPr>
        <w:tblW w:w="5000" w:type="pct"/>
        <w:tblInd w:w="108" w:type="dxa"/>
        <w:tblLook w:val="04A0" w:firstRow="1" w:lastRow="0" w:firstColumn="1" w:lastColumn="0" w:noHBand="0" w:noVBand="1"/>
      </w:tblPr>
      <w:tblGrid>
        <w:gridCol w:w="1087"/>
        <w:gridCol w:w="3442"/>
        <w:gridCol w:w="4529"/>
      </w:tblGrid>
      <w:tr w:rsidR="00451FFF">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Merilo je najnižja ponudbena cena za podsklop v primeru zaprtih podsklopov oz. za posamezno vrsto blaga v primeru odprtih podsklopov.</w:t>
            </w:r>
          </w:p>
        </w:tc>
      </w:tr>
    </w:tbl>
    <w:p w:rsidR="00451FFF" w:rsidRDefault="005D7DA1">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5D7DA1" w:rsidRPr="00C25086" w:rsidRDefault="005D7DA1" w:rsidP="005D7DA1"/>
    <w:p w:rsidR="00451FFF" w:rsidRDefault="00451FFF">
      <w:pPr>
        <w:sectPr w:rsidR="00451FFF" w:rsidSect="00D931BF">
          <w:pgSz w:w="11906" w:h="16838"/>
          <w:pgMar w:top="1418" w:right="1418" w:bottom="1418" w:left="1418" w:header="567" w:footer="680" w:gutter="0"/>
          <w:cols w:space="708"/>
          <w:docGrid w:linePitch="360"/>
        </w:sectPr>
      </w:pPr>
    </w:p>
    <w:p w:rsidR="006975C6" w:rsidRPr="00563971" w:rsidRDefault="005D7DA1" w:rsidP="005D7DA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451FFF" w:rsidRDefault="005D7DA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451FFF" w:rsidRDefault="005D7DA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W w:w="2500" w:type="pct"/>
        <w:tblInd w:w="108" w:type="dxa"/>
        <w:tblLook w:val="04A0" w:firstRow="1" w:lastRow="0" w:firstColumn="1" w:lastColumn="0" w:noHBand="0" w:noVBand="1"/>
      </w:tblPr>
      <w:tblGrid>
        <w:gridCol w:w="4504"/>
      </w:tblGrid>
      <w:tr w:rsidR="00451FFF">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451FFF" w:rsidRDefault="005D7DA1">
            <w:r>
              <w:rPr>
                <w:rFonts w:ascii="Arial" w:hAnsi="Arial" w:cs="Arial"/>
                <w:color w:val="FFFFFF"/>
                <w:position w:val="-2"/>
                <w:sz w:val="18"/>
                <w:szCs w:val="18"/>
              </w:rPr>
              <w:t>Razlogi za izključitev</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451FFF" w:rsidRDefault="005D7DA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451FFF" w:rsidRDefault="005D7DA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451FFF" w:rsidRDefault="005D7DA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51FFF" w:rsidRDefault="005D7DA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organizacijo v matični državi te osebe ali v državi, v kateri ima sedež gospodarski subjekt.</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 ali ESPD.</w:t>
            </w:r>
          </w:p>
          <w:p w:rsidR="00451FFF" w:rsidRDefault="005D7DA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451FFF" w:rsidRDefault="005D7DA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51FFF" w:rsidRDefault="005D7DA1">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w:t>
            </w:r>
            <w:r>
              <w:rPr>
                <w:rFonts w:ascii="Arial" w:hAnsi="Arial" w:cs="Arial"/>
                <w:color w:val="000000"/>
                <w:position w:val="-2"/>
                <w:sz w:val="18"/>
                <w:szCs w:val="18"/>
              </w:rPr>
              <w:lastRenderedPageBreak/>
              <w:t>pred pristojnim sodnim ali upravnim organom, notarjem ali pred pristojno poklicno ali trgovinsko organizacijo v matični državi te osebe ali v državi, v kateri ima sedež gospodarski subjekt.</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 ali ESPD.</w:t>
            </w:r>
          </w:p>
          <w:p w:rsidR="00451FFF" w:rsidRDefault="005D7DA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451FFF" w:rsidRDefault="005D7DA1">
            <w:pPr>
              <w:jc w:val="center"/>
            </w:pPr>
            <w:r>
              <w:rPr>
                <w:rFonts w:ascii="Arial" w:hAnsi="Arial" w:cs="Arial"/>
                <w:b/>
                <w:bCs/>
                <w:color w:val="FFFFFF"/>
                <w:position w:val="-2"/>
                <w:sz w:val="18"/>
                <w:szCs w:val="18"/>
              </w:rPr>
              <w:lastRenderedPageBreak/>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451FFF" w:rsidRDefault="005D7DA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 ali ESPD.</w:t>
            </w:r>
          </w:p>
          <w:p w:rsidR="00451FFF" w:rsidRDefault="005D7DA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451FFF" w:rsidRDefault="005D7DA1">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451FFF" w:rsidRDefault="005D7DA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451FFF" w:rsidRDefault="00451FFF"/>
    <w:tbl>
      <w:tblPr>
        <w:tblW w:w="2500" w:type="pct"/>
        <w:tblInd w:w="108" w:type="dxa"/>
        <w:tblLook w:val="04A0" w:firstRow="1" w:lastRow="0" w:firstColumn="1" w:lastColumn="0" w:noHBand="0" w:noVBand="1"/>
      </w:tblPr>
      <w:tblGrid>
        <w:gridCol w:w="4504"/>
      </w:tblGrid>
      <w:tr w:rsidR="00451FFF">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451FFF" w:rsidRDefault="005D7DA1">
            <w:r>
              <w:rPr>
                <w:rFonts w:ascii="Arial" w:hAnsi="Arial" w:cs="Arial"/>
                <w:color w:val="FFFFFF"/>
                <w:position w:val="-2"/>
                <w:sz w:val="18"/>
                <w:szCs w:val="18"/>
              </w:rPr>
              <w:t>Poslovna in finančna sposobnost</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 xml:space="preserve">Dovoljenje za opravljanje prometa z </w:t>
            </w:r>
            <w:r>
              <w:rPr>
                <w:rFonts w:ascii="Arial" w:hAnsi="Arial" w:cs="Arial"/>
                <w:b/>
                <w:bCs/>
                <w:color w:val="FFFFFF"/>
                <w:position w:val="-2"/>
                <w:sz w:val="18"/>
                <w:szCs w:val="18"/>
              </w:rPr>
              <w:lastRenderedPageBreak/>
              <w:t>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lastRenderedPageBreak/>
              <w:t>Ponudnik mora biti vpisan v register poslovnih subjektov, ki opravljajo promet z medicinskimi pripomočki na debelo.</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451FFF" w:rsidRDefault="005D7DA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p w:rsidR="00451FFF" w:rsidRDefault="005D7DA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451FFF" w:rsidRDefault="005D7DA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Finančna in poslovna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in podpisan Obrazec  KROVNA IZJAVA.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KUMULATIVNO izpolnjevanje pogoja</w:t>
            </w:r>
          </w:p>
          <w:p w:rsidR="00451FFF" w:rsidRDefault="005D7DA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KUMULATIVNO izpolnjevanje pogoja</w:t>
            </w:r>
          </w:p>
          <w:p w:rsidR="00451FFF" w:rsidRDefault="005D7DA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451FFF" w:rsidRDefault="005D7DA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 postopka bo izločen ponudnik, ki je v preteklih treh letih izvajal storitve več kot trikrat nepravočasno ali/in nekvalitetno, večkrat kršil druga pogodbena določila oz. je bila med njim in naročnikom prekinjena pogodba.Kot dokazila o nekvalitetno izvedenih delih bo naročnik štel pisne reklamacije, pisna opozorila dobavitelju o kršitvah pogodbenih obveznosti, obračunane pogodbene kazni ali unovčenje bančne garancije.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tbl>
      <w:tblPr>
        <w:tblW w:w="2500" w:type="pct"/>
        <w:tblInd w:w="108" w:type="dxa"/>
        <w:tblLook w:val="04A0" w:firstRow="1" w:lastRow="0" w:firstColumn="1" w:lastColumn="0" w:noHBand="0" w:noVBand="1"/>
      </w:tblPr>
      <w:tblGrid>
        <w:gridCol w:w="4504"/>
      </w:tblGrid>
      <w:tr w:rsidR="00451FFF">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451FFF" w:rsidRDefault="005D7DA1">
            <w:r>
              <w:rPr>
                <w:rFonts w:ascii="Arial" w:hAnsi="Arial" w:cs="Arial"/>
                <w:color w:val="FFFFFF"/>
                <w:position w:val="-2"/>
                <w:sz w:val="18"/>
                <w:szCs w:val="18"/>
              </w:rPr>
              <w:t>Tehnična sposobnost</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451FFF" w:rsidRDefault="005D7DA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Opisi blaga in/ali prospektno tehnična dokumentacija mora biti označena: sklop.podsklop/zap. št. blaga in zložena v zaporedju kot je navedeno v Predračunu-seznamu razpisanega blaga.</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tbl>
      <w:tblPr>
        <w:tblW w:w="9300" w:type="dxa"/>
        <w:tblInd w:w="108" w:type="dxa"/>
        <w:tblLook w:val="04A0" w:firstRow="1" w:lastRow="0" w:firstColumn="1" w:lastColumn="0" w:noHBand="0" w:noVBand="1"/>
      </w:tblPr>
      <w:tblGrid>
        <w:gridCol w:w="1860"/>
        <w:gridCol w:w="7440"/>
      </w:tblGrid>
      <w:tr w:rsidR="00451FFF">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451FFF" w:rsidRDefault="005D7DA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(pdf datoteka: Format zapisa elektronske dobavnice - Struktura za prenos RACUNOV – DOBAVNIC). Elektronsko dobavnico mora ponudnik urediti v roku dveh mesecev po podpisu predmetne pogodbe.</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both"/>
              <w:textAlignment w:val="center"/>
            </w:pPr>
            <w:r>
              <w:rPr>
                <w:rFonts w:ascii="Arial" w:hAnsi="Arial" w:cs="Arial"/>
                <w:color w:val="000000"/>
                <w:position w:val="-2"/>
                <w:sz w:val="18"/>
                <w:szCs w:val="18"/>
              </w:rPr>
              <w:t> </w:t>
            </w:r>
          </w:p>
          <w:p w:rsidR="00451FFF" w:rsidRDefault="005D7DA1">
            <w:r>
              <w:rPr>
                <w:rFonts w:ascii="Arial" w:hAnsi="Arial" w:cs="Arial"/>
                <w:color w:val="000000"/>
                <w:position w:val="-2"/>
                <w:sz w:val="18"/>
                <w:szCs w:val="18"/>
              </w:rPr>
              <w:t xml:space="preserve"> /</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451FF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MORAJO izpolnjevati pogoj</w:t>
            </w:r>
          </w:p>
          <w:p w:rsidR="00451FFF" w:rsidRDefault="005D7DA1">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451FFF" w:rsidRDefault="00451FFF">
      <w:pPr>
        <w:sectPr w:rsidR="00451FFF" w:rsidSect="00D931BF">
          <w:pgSz w:w="11906" w:h="16838"/>
          <w:pgMar w:top="1418" w:right="1418" w:bottom="1418" w:left="1418" w:header="567" w:footer="680" w:gutter="0"/>
          <w:cols w:space="708"/>
          <w:docGrid w:linePitch="360"/>
        </w:sectPr>
      </w:pPr>
    </w:p>
    <w:p w:rsidR="005D7DA1" w:rsidRPr="00141928"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W w:w="2500" w:type="pct"/>
        <w:tblInd w:w="108" w:type="dxa"/>
        <w:tblLook w:val="04A0" w:firstRow="1" w:lastRow="0" w:firstColumn="1" w:lastColumn="0" w:noHBand="0" w:noVBand="1"/>
      </w:tblPr>
      <w:tblGrid>
        <w:gridCol w:w="4535"/>
      </w:tblGrid>
      <w:tr w:rsidR="00451FFF">
        <w:tc>
          <w:tcPr>
            <w:tcW w:w="0" w:type="auto"/>
            <w:shd w:val="clear" w:color="auto" w:fill="000000"/>
            <w:tcMar>
              <w:top w:w="150" w:type="dxa"/>
              <w:bottom w:w="150" w:type="dxa"/>
            </w:tcMar>
            <w:vAlign w:val="center"/>
          </w:tcPr>
          <w:p w:rsidR="00451FFF" w:rsidRDefault="005D7DA1">
            <w:pPr>
              <w:jc w:val="center"/>
            </w:pPr>
            <w:r>
              <w:rPr>
                <w:rFonts w:ascii="Arial" w:hAnsi="Arial" w:cs="Arial"/>
                <w:b/>
                <w:bCs/>
                <w:color w:val="FFFFFF"/>
                <w:position w:val="-2"/>
                <w:sz w:val="18"/>
                <w:szCs w:val="18"/>
                <w:shd w:val="clear" w:color="auto" w:fill="000000"/>
              </w:rPr>
              <w:t>Zavarovanje za dobro izvedbo</w:t>
            </w:r>
          </w:p>
        </w:tc>
      </w:tr>
    </w:tbl>
    <w:p w:rsidR="00451FFF" w:rsidRDefault="005D7DA1">
      <w:pPr>
        <w:spacing w:before="225" w:after="225" w:line="240" w:lineRule="auto"/>
        <w:jc w:val="both"/>
      </w:pPr>
      <w:r>
        <w:rPr>
          <w:rFonts w:ascii="Arial" w:hAnsi="Arial" w:cs="Arial"/>
          <w:color w:val="000000"/>
          <w:sz w:val="18"/>
          <w:szCs w:val="18"/>
        </w:rPr>
        <w:t>Instrument zavarovanja: menica</w:t>
      </w:r>
    </w:p>
    <w:p w:rsidR="00451FFF" w:rsidRDefault="005D7DA1">
      <w:pPr>
        <w:spacing w:before="225" w:after="225" w:line="240" w:lineRule="auto"/>
        <w:jc w:val="both"/>
      </w:pPr>
      <w:r>
        <w:rPr>
          <w:rFonts w:ascii="Arial" w:hAnsi="Arial" w:cs="Arial"/>
          <w:color w:val="000000"/>
          <w:sz w:val="18"/>
          <w:szCs w:val="18"/>
        </w:rPr>
        <w:t>Višina zavarovanja: 10 % pogodbene vrednosti z DDV</w:t>
      </w:r>
    </w:p>
    <w:p w:rsidR="00451FFF" w:rsidRDefault="005D7DA1">
      <w:pPr>
        <w:spacing w:before="225" w:after="225" w:line="240" w:lineRule="auto"/>
        <w:jc w:val="both"/>
      </w:pPr>
      <w:r>
        <w:rPr>
          <w:rFonts w:ascii="Arial" w:hAnsi="Arial" w:cs="Arial"/>
          <w:color w:val="000000"/>
          <w:sz w:val="18"/>
          <w:szCs w:val="18"/>
        </w:rPr>
        <w:t>Čas veljavnosti: do izteka veljavnosti predmetne pogodbe</w:t>
      </w:r>
    </w:p>
    <w:p w:rsidR="00451FFF" w:rsidRDefault="005D7DA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451FFF" w:rsidRDefault="005D7DA1">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451FFF" w:rsidRDefault="00451FFF">
      <w:pPr>
        <w:sectPr w:rsidR="00451FFF" w:rsidSect="00D931BF">
          <w:pgSz w:w="11906" w:h="16838"/>
          <w:pgMar w:top="1418" w:right="1418" w:bottom="1418" w:left="1418" w:header="567" w:footer="680" w:gutter="0"/>
          <w:cols w:space="708"/>
          <w:docGrid w:linePitch="360"/>
        </w:sectPr>
      </w:pPr>
    </w:p>
    <w:p w:rsidR="005D7DA1" w:rsidRPr="00A207D9"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5D7DA1" w:rsidRDefault="005D7DA1" w:rsidP="005D7DA1">
      <w:pPr>
        <w:spacing w:before="240" w:after="120"/>
        <w:rPr>
          <w:rFonts w:ascii="Arial" w:hAnsi="Arial" w:cs="Arial"/>
          <w:sz w:val="18"/>
          <w:szCs w:val="18"/>
        </w:rPr>
      </w:pPr>
    </w:p>
    <w:tbl>
      <w:tblPr>
        <w:tblW w:w="2500" w:type="pct"/>
        <w:tblInd w:w="108" w:type="dxa"/>
        <w:tblLook w:val="04A0" w:firstRow="1" w:lastRow="0" w:firstColumn="1" w:lastColumn="0" w:noHBand="0" w:noVBand="1"/>
      </w:tblPr>
      <w:tblGrid>
        <w:gridCol w:w="4529"/>
      </w:tblGrid>
      <w:tr w:rsidR="00451FFF">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451FFF" w:rsidRDefault="005D7DA1">
            <w:r>
              <w:rPr>
                <w:rFonts w:ascii="Arial" w:hAnsi="Arial" w:cs="Arial"/>
                <w:b/>
                <w:bCs/>
                <w:color w:val="000000"/>
                <w:position w:val="-2"/>
                <w:sz w:val="18"/>
                <w:szCs w:val="18"/>
                <w:shd w:val="clear" w:color="auto" w:fill="FFFFFF"/>
              </w:rPr>
              <w:t>Splošne specifikacije</w:t>
            </w:r>
          </w:p>
        </w:tc>
      </w:tr>
    </w:tbl>
    <w:p w:rsidR="00451FFF" w:rsidRDefault="005D7DA1">
      <w:pPr>
        <w:spacing w:before="225" w:after="225" w:line="240" w:lineRule="auto"/>
        <w:jc w:val="both"/>
      </w:pPr>
      <w:r>
        <w:rPr>
          <w:rFonts w:ascii="Arial" w:hAnsi="Arial" w:cs="Arial"/>
          <w:color w:val="000000"/>
          <w:sz w:val="18"/>
          <w:szCs w:val="18"/>
        </w:rPr>
        <w:t>Vsi ponujeni medicinski pripomočki morajo biti v skladu z določili  trenutno veljavnega Zakona o medicinskih pripomočkih (ZMedPri), Ur.l. 98/09 in podzakonskimi predpisi na predmetnem področju.</w:t>
      </w:r>
    </w:p>
    <w:p w:rsidR="00451FFF" w:rsidRDefault="005D7DA1">
      <w:pPr>
        <w:spacing w:before="225" w:after="225" w:line="240" w:lineRule="auto"/>
        <w:jc w:val="both"/>
      </w:pPr>
      <w:r>
        <w:rPr>
          <w:rFonts w:ascii="Arial" w:hAnsi="Arial" w:cs="Arial"/>
          <w:color w:val="000000"/>
          <w:sz w:val="18"/>
          <w:szCs w:val="18"/>
        </w:rPr>
        <w:t>1. Razpisane količine</w:t>
      </w:r>
    </w:p>
    <w:p w:rsidR="00451FFF" w:rsidRDefault="005D7DA1">
      <w:pPr>
        <w:spacing w:before="225" w:after="225" w:line="240" w:lineRule="auto"/>
        <w:jc w:val="both"/>
      </w:pPr>
      <w:r>
        <w:rPr>
          <w:rFonts w:ascii="Arial" w:hAnsi="Arial" w:cs="Arial"/>
          <w:color w:val="000000"/>
          <w:sz w:val="18"/>
          <w:szCs w:val="18"/>
        </w:rPr>
        <w:t>Vrste in količine razpisanega blaga so podane v Predračunu-seznamu razpisanega blaga. Razpisane količine so okvirne za obdobje 28 mesecev oz. do 31.10.2024.</w:t>
      </w:r>
    </w:p>
    <w:p w:rsidR="00451FFF" w:rsidRDefault="005D7DA1">
      <w:pPr>
        <w:spacing w:before="225" w:after="225" w:line="240" w:lineRule="auto"/>
        <w:jc w:val="both"/>
      </w:pPr>
      <w:r>
        <w:rPr>
          <w:rFonts w:ascii="Arial" w:hAnsi="Arial" w:cs="Arial"/>
          <w:color w:val="000000"/>
          <w:sz w:val="18"/>
          <w:szCs w:val="18"/>
        </w:rPr>
        <w:t>2. Rok dobave: max. 5 dni od prejema naročila s strani pooblaščene osebe naročnika, v nujnih primerih v 24 urah oz. po dogovoru z naročnikom.</w:t>
      </w:r>
    </w:p>
    <w:p w:rsidR="00451FFF" w:rsidRDefault="005D7DA1">
      <w:pPr>
        <w:spacing w:before="225" w:after="225" w:line="240" w:lineRule="auto"/>
        <w:jc w:val="both"/>
      </w:pPr>
      <w:r>
        <w:rPr>
          <w:rFonts w:ascii="Arial" w:hAnsi="Arial" w:cs="Arial"/>
          <w:color w:val="000000"/>
          <w:sz w:val="18"/>
          <w:szCs w:val="18"/>
        </w:rPr>
        <w:t>3. Plačilni pogoji: v roku 60 dni od prejema pravilno izstavljenega računa.</w:t>
      </w:r>
    </w:p>
    <w:p w:rsidR="00451FFF" w:rsidRDefault="005D7DA1">
      <w:pPr>
        <w:spacing w:before="225" w:after="225" w:line="240" w:lineRule="auto"/>
        <w:jc w:val="both"/>
      </w:pPr>
      <w:r>
        <w:rPr>
          <w:rFonts w:ascii="Arial" w:hAnsi="Arial" w:cs="Arial"/>
          <w:color w:val="000000"/>
          <w:sz w:val="18"/>
          <w:szCs w:val="18"/>
        </w:rPr>
        <w:t>4. Skladnost z naročnikovimi  strokovnimi zahtevami</w:t>
      </w:r>
    </w:p>
    <w:p w:rsidR="00451FFF" w:rsidRDefault="005D7DA1">
      <w:pPr>
        <w:spacing w:before="225" w:after="225" w:line="240" w:lineRule="auto"/>
        <w:jc w:val="both"/>
      </w:pPr>
      <w:r>
        <w:rPr>
          <w:rFonts w:ascii="Arial" w:hAnsi="Arial" w:cs="Arial"/>
          <w:color w:val="000000"/>
          <w:sz w:val="18"/>
          <w:szCs w:val="18"/>
        </w:rPr>
        <w:t>Ponujeno blago mora ustrezati strokovnim zahtevam naročnika navedenim v Tehničnih specifikacijah in Predračunu-seznamu razpisanega blaga ali storitev.</w:t>
      </w:r>
    </w:p>
    <w:p w:rsidR="00451FFF" w:rsidRDefault="005D7DA1">
      <w:pPr>
        <w:spacing w:before="225" w:after="225" w:line="240" w:lineRule="auto"/>
        <w:jc w:val="both"/>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pri ne obstaja opis blaga v slovenskem ali angleškem jeziku.</w:t>
      </w:r>
    </w:p>
    <w:p w:rsidR="00451FFF" w:rsidRDefault="005D7DA1">
      <w:pPr>
        <w:spacing w:before="225" w:after="225" w:line="240" w:lineRule="auto"/>
        <w:jc w:val="both"/>
      </w:pPr>
      <w:r>
        <w:rPr>
          <w:rFonts w:ascii="Arial" w:hAnsi="Arial" w:cs="Arial"/>
          <w:color w:val="000000"/>
          <w:sz w:val="18"/>
          <w:szCs w:val="18"/>
        </w:rPr>
        <w:t>Ponudnik mora v priloženi tehnični dokumentaciji nedvoumno označiti tiste dele dokumentacije, iz katerih bo razvidno, da ponujen artikel izpolnjuje zahteve definirane v specifikaciji zahtev naročnika, in sicer tako da poleg opisa blaga doda oznako: sklop.podsklop/zap. št. blaga. Prospektna dokumentacija mora biti zložena v zaporedju kot je navedeno v Predračunu-seznamu razpisanega blaga.</w:t>
      </w:r>
    </w:p>
    <w:p w:rsidR="00451FFF" w:rsidRDefault="005D7DA1">
      <w:pPr>
        <w:spacing w:before="225" w:after="225" w:line="240" w:lineRule="auto"/>
        <w:jc w:val="both"/>
      </w:pPr>
      <w:r>
        <w:rPr>
          <w:rFonts w:ascii="Arial" w:hAnsi="Arial" w:cs="Arial"/>
          <w:color w:val="000000"/>
          <w:sz w:val="18"/>
          <w:szCs w:val="18"/>
        </w:rPr>
        <w:t>Naročnik ponudb v tem delu ne bo dopolnjeval. V kolikor naročnik blaga ne bo poznal in ponudnik v ponudbi ne bo predložil tehnične dokumentacije in/ali opisa blaga v slovenskem jeziku, v skladu z zahtevami naročnika - iz priložene dokumentacije ne bo v celoti razvidno, da ponujen proizvod izpolnjuje vse zahteve naročnika, bo naročnik tako ponudbo izločil iz  ocenjevanja ponudb.</w:t>
      </w:r>
    </w:p>
    <w:p w:rsidR="00451FFF" w:rsidRDefault="005D7DA1">
      <w:pPr>
        <w:spacing w:before="225" w:after="225" w:line="240" w:lineRule="auto"/>
        <w:jc w:val="both"/>
      </w:pPr>
      <w:r>
        <w:rPr>
          <w:rFonts w:ascii="Arial" w:hAnsi="Arial" w:cs="Arial"/>
          <w:color w:val="000000"/>
          <w:sz w:val="18"/>
          <w:szCs w:val="18"/>
        </w:rPr>
        <w:t>5. Sledljivost blaga</w:t>
      </w:r>
    </w:p>
    <w:p w:rsidR="00451FFF" w:rsidRDefault="005D7DA1">
      <w:pPr>
        <w:spacing w:before="225" w:after="225" w:line="240" w:lineRule="auto"/>
        <w:jc w:val="both"/>
      </w:pPr>
      <w:r>
        <w:rPr>
          <w:rFonts w:ascii="Arial" w:hAnsi="Arial" w:cs="Arial"/>
          <w:color w:val="000000"/>
          <w:sz w:val="18"/>
          <w:szCs w:val="18"/>
        </w:rPr>
        <w:t>Primarna in zunanja ovojnina (osnovno pakiranje) mora vsebovati naslednje podatke: naziv blaga, naziv proizvajalca, oznako dimenzij, število kosov v osnovnem pakiranju,  kataloško številko, črtno kodo, serijsko številko artikla in rok trajanja izdelka. Smer odpiranja sterilnega artikla mora biti jasno označena.  Način pakiranja in vrsta ovojnine pri sterilnih zavitkih mora omogočati aseptično odpiranje (ovojnina se ne sme trgati, odpirati se mora na lepljenih delih).</w:t>
      </w:r>
    </w:p>
    <w:p w:rsidR="00451FFF" w:rsidRDefault="005D7DA1">
      <w:pPr>
        <w:spacing w:before="225" w:after="225" w:line="240" w:lineRule="auto"/>
        <w:jc w:val="both"/>
      </w:pPr>
      <w:r>
        <w:rPr>
          <w:rFonts w:ascii="Arial" w:hAnsi="Arial" w:cs="Arial"/>
          <w:color w:val="000000"/>
          <w:sz w:val="18"/>
          <w:szCs w:val="18"/>
        </w:rPr>
        <w:t>Transportna embalaža mora biti označena z ustreznimi simboli (glede na vrsto blaga) in naslednjimi podatki: naziv blaga, naziv proizvajalca, oznako dimenzij, število kosov v transportnem pakiranju, kataloško številko proizvajalca in/ali črtno kodo.</w:t>
      </w:r>
    </w:p>
    <w:p w:rsidR="00451FFF" w:rsidRDefault="005D7DA1">
      <w:pPr>
        <w:spacing w:before="225" w:after="225" w:line="240" w:lineRule="auto"/>
        <w:jc w:val="both"/>
      </w:pPr>
      <w:r>
        <w:rPr>
          <w:rFonts w:ascii="Arial" w:hAnsi="Arial" w:cs="Arial"/>
          <w:color w:val="000000"/>
          <w:sz w:val="18"/>
          <w:szCs w:val="18"/>
        </w:rPr>
        <w:t>Podatki o blagu: naziv blaga, kataloška številka proizvajalca in proizvajalec se morajo ujemati, in sicer v ponudbeni dokumentaciji, na dobavnici in embalaži.</w:t>
      </w:r>
    </w:p>
    <w:p w:rsidR="00451FFF" w:rsidRDefault="005D7DA1">
      <w:pPr>
        <w:spacing w:before="225" w:after="225" w:line="240" w:lineRule="auto"/>
        <w:jc w:val="both"/>
      </w:pPr>
      <w:r>
        <w:rPr>
          <w:rFonts w:ascii="Arial" w:hAnsi="Arial" w:cs="Arial"/>
          <w:color w:val="000000"/>
          <w:sz w:val="18"/>
          <w:szCs w:val="18"/>
        </w:rPr>
        <w:lastRenderedPageBreak/>
        <w:t>Opozorilo: Kataloška številka artikla v ponudbi in kasneje pri dobavi se mora popolnoma ujemati s kataloško številko na artiklu samem (ovojnini), v nasprotnem primeru bo naročnik smatral, da gre za drug artikel in ga ne bo upošteval pri ocenjevanju ponudb, kasneje –ob dobavi – pa za kršenje pogodbenih določil (dobava artikla, ki ni po pogodbi).</w:t>
      </w:r>
    </w:p>
    <w:p w:rsidR="00451FFF" w:rsidRDefault="005D7DA1">
      <w:pPr>
        <w:spacing w:before="225" w:after="225" w:line="240" w:lineRule="auto"/>
        <w:jc w:val="both"/>
      </w:pPr>
      <w:r>
        <w:rPr>
          <w:rFonts w:ascii="Arial" w:hAnsi="Arial" w:cs="Arial"/>
          <w:color w:val="000000"/>
          <w:sz w:val="18"/>
          <w:szCs w:val="18"/>
        </w:rPr>
        <w:t>6. Vzorčenje blaga</w:t>
      </w:r>
    </w:p>
    <w:p w:rsidR="00451FFF" w:rsidRDefault="005D7DA1">
      <w:pPr>
        <w:spacing w:before="225" w:after="225" w:line="240" w:lineRule="auto"/>
        <w:jc w:val="both"/>
      </w:pPr>
      <w:r>
        <w:rPr>
          <w:rFonts w:ascii="Arial" w:hAnsi="Arial" w:cs="Arial"/>
          <w:color w:val="000000"/>
          <w:sz w:val="18"/>
          <w:szCs w:val="18"/>
        </w:rPr>
        <w:t>V primeru, da naročnik ponujenega blaga ne pozna ali ga še ni uporabljal, se pridružuje pravico do testiranja ponujenega blaga.</w:t>
      </w:r>
    </w:p>
    <w:p w:rsidR="00451FFF" w:rsidRDefault="005D7DA1">
      <w:pPr>
        <w:spacing w:before="225" w:after="225" w:line="240" w:lineRule="auto"/>
        <w:jc w:val="both"/>
      </w:pPr>
      <w:r>
        <w:rPr>
          <w:rFonts w:ascii="Arial" w:hAnsi="Arial" w:cs="Arial"/>
          <w:color w:val="000000"/>
          <w:sz w:val="18"/>
          <w:szCs w:val="18"/>
        </w:rPr>
        <w:t>Ponudnik ob moral na poziv naročnika, v roku 6 delovnih dni, predložiti brezplačne vzorce ponujenega blaga in se udeležiti predstavitve ponujenega blaga oz. ponudbe, v primeru, da bo naročnik to zahteval.</w:t>
      </w:r>
    </w:p>
    <w:p w:rsidR="00451FFF" w:rsidRDefault="005D7DA1">
      <w:pPr>
        <w:spacing w:before="225" w:after="225" w:line="240" w:lineRule="auto"/>
        <w:jc w:val="both"/>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451FFF" w:rsidRDefault="005D7DA1">
      <w:pPr>
        <w:spacing w:before="225" w:after="225" w:line="240" w:lineRule="auto"/>
        <w:jc w:val="both"/>
      </w:pPr>
      <w:r>
        <w:rPr>
          <w:rFonts w:ascii="Arial" w:hAnsi="Arial" w:cs="Arial"/>
          <w:color w:val="000000"/>
          <w:sz w:val="18"/>
          <w:szCs w:val="18"/>
        </w:rPr>
        <w:t>7. Ostalo:</w:t>
      </w:r>
    </w:p>
    <w:p w:rsidR="00451FFF" w:rsidRDefault="005D7DA1">
      <w:pPr>
        <w:spacing w:before="225" w:after="225" w:line="240" w:lineRule="auto"/>
        <w:jc w:val="both"/>
      </w:pPr>
      <w:r>
        <w:rPr>
          <w:rFonts w:ascii="Arial" w:hAnsi="Arial" w:cs="Arial"/>
          <w:color w:val="000000"/>
          <w:sz w:val="18"/>
          <w:szCs w:val="18"/>
        </w:rPr>
        <w:t>V primeru, da naročnik v predračunu pri posamezni vrsti blaga navaja »funkcionalno in kakovostno enakovreden kot kat.št. xxx, proizvajalca xxx« je to izključno z namenom, da ponudnika seznani, kakšna mora biti funkcionalnost  ter nivo kakovosti artikla in ne gre za zahtevo po popolnoma identičnem blagu, kot je blago, na katerega se sklicuje.</w:t>
      </w:r>
    </w:p>
    <w:tbl>
      <w:tblPr>
        <w:tblW w:w="4710" w:type="pct"/>
        <w:tblInd w:w="108" w:type="dxa"/>
        <w:tblLook w:val="04A0" w:firstRow="1" w:lastRow="0" w:firstColumn="1" w:lastColumn="0" w:noHBand="0" w:noVBand="1"/>
      </w:tblPr>
      <w:tblGrid>
        <w:gridCol w:w="8533"/>
      </w:tblGrid>
      <w:tr w:rsidR="00451FFF" w:rsidTr="005D7DA1">
        <w:tc>
          <w:tcPr>
            <w:tcW w:w="5000" w:type="pct"/>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451FFF" w:rsidRDefault="005D7DA1" w:rsidP="005D7DA1">
            <w:r>
              <w:rPr>
                <w:rFonts w:ascii="Arial" w:hAnsi="Arial" w:cs="Arial"/>
                <w:b/>
                <w:bCs/>
                <w:color w:val="000000"/>
                <w:position w:val="-2"/>
                <w:sz w:val="18"/>
                <w:szCs w:val="18"/>
                <w:shd w:val="clear" w:color="auto" w:fill="FFFFFF"/>
              </w:rPr>
              <w:t>Strokovne zahteve po posameznih vrstah blaga</w:t>
            </w:r>
          </w:p>
        </w:tc>
      </w:tr>
    </w:tbl>
    <w:p w:rsidR="00451FFF" w:rsidRDefault="005D7DA1">
      <w:pPr>
        <w:spacing w:after="0" w:line="240" w:lineRule="auto"/>
        <w:jc w:val="both"/>
      </w:pPr>
      <w:r>
        <w:rPr>
          <w:rFonts w:ascii="Arial" w:hAnsi="Arial" w:cs="Arial"/>
          <w:color w:val="000000"/>
          <w:sz w:val="18"/>
          <w:szCs w:val="18"/>
        </w:rPr>
        <w:t> </w:t>
      </w:r>
    </w:p>
    <w:p w:rsidR="005D7DA1" w:rsidRDefault="005D7DA1">
      <w:pPr>
        <w:rPr>
          <w:rFonts w:ascii="Arial" w:eastAsiaTheme="majorEastAsia" w:hAnsi="Arial" w:cs="Arial"/>
          <w:b/>
          <w:bCs/>
          <w:color w:val="FFFFFF" w:themeColor="background1"/>
          <w:szCs w:val="26"/>
        </w:rPr>
      </w:pPr>
    </w:p>
    <w:p w:rsidR="005D7DA1" w:rsidRPr="008B7E78" w:rsidRDefault="005D7DA1" w:rsidP="005D7DA1">
      <w:pPr>
        <w:pStyle w:val="Naslov1"/>
        <w:spacing w:before="77"/>
        <w:ind w:left="118"/>
        <w:rPr>
          <w:rFonts w:ascii="Arial" w:hAnsi="Arial" w:cs="Arial"/>
          <w:b w:val="0"/>
          <w:bCs w:val="0"/>
          <w:sz w:val="18"/>
          <w:szCs w:val="18"/>
        </w:rPr>
      </w:pPr>
      <w:r w:rsidRPr="008B7E78">
        <w:rPr>
          <w:rFonts w:ascii="Arial" w:hAnsi="Arial" w:cs="Arial"/>
          <w:spacing w:val="-1"/>
          <w:sz w:val="18"/>
          <w:szCs w:val="18"/>
          <w:u w:val="thick" w:color="000000"/>
        </w:rPr>
        <w:t>SKLOP</w:t>
      </w:r>
      <w:r w:rsidRPr="008B7E78">
        <w:rPr>
          <w:rFonts w:ascii="Arial" w:hAnsi="Arial" w:cs="Arial"/>
          <w:spacing w:val="-9"/>
          <w:sz w:val="18"/>
          <w:szCs w:val="18"/>
          <w:u w:val="thick" w:color="000000"/>
        </w:rPr>
        <w:t xml:space="preserve"> </w:t>
      </w:r>
      <w:r w:rsidRPr="008B7E78">
        <w:rPr>
          <w:rFonts w:ascii="Arial" w:hAnsi="Arial" w:cs="Arial"/>
          <w:sz w:val="18"/>
          <w:szCs w:val="18"/>
          <w:u w:val="thick" w:color="000000"/>
        </w:rPr>
        <w:t>I:</w:t>
      </w:r>
      <w:r w:rsidRPr="008B7E78">
        <w:rPr>
          <w:rFonts w:ascii="Arial" w:hAnsi="Arial" w:cs="Arial"/>
          <w:spacing w:val="-10"/>
          <w:sz w:val="18"/>
          <w:szCs w:val="18"/>
          <w:u w:val="thick" w:color="000000"/>
        </w:rPr>
        <w:t xml:space="preserve"> </w:t>
      </w:r>
      <w:r w:rsidRPr="008B7E78">
        <w:rPr>
          <w:rFonts w:ascii="Arial" w:hAnsi="Arial" w:cs="Arial"/>
          <w:spacing w:val="-1"/>
          <w:sz w:val="18"/>
          <w:szCs w:val="18"/>
          <w:u w:val="thick" w:color="000000"/>
        </w:rPr>
        <w:t>RAZKUŽILA</w:t>
      </w:r>
      <w:r w:rsidRPr="008B7E78">
        <w:rPr>
          <w:rFonts w:ascii="Arial" w:hAnsi="Arial" w:cs="Arial"/>
          <w:spacing w:val="-11"/>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1"/>
          <w:sz w:val="18"/>
          <w:szCs w:val="18"/>
          <w:u w:val="thick" w:color="000000"/>
        </w:rPr>
        <w:t xml:space="preserve"> </w:t>
      </w:r>
      <w:r w:rsidRPr="008B7E78">
        <w:rPr>
          <w:rFonts w:ascii="Arial" w:hAnsi="Arial" w:cs="Arial"/>
          <w:sz w:val="18"/>
          <w:szCs w:val="18"/>
          <w:u w:val="thick" w:color="000000"/>
        </w:rPr>
        <w:t>INŠTRUMENTE</w:t>
      </w:r>
      <w:r w:rsidRPr="008B7E78">
        <w:rPr>
          <w:rFonts w:ascii="Arial" w:hAnsi="Arial" w:cs="Arial"/>
          <w:spacing w:val="-9"/>
          <w:sz w:val="18"/>
          <w:szCs w:val="18"/>
          <w:u w:val="thick" w:color="000000"/>
        </w:rPr>
        <w:t xml:space="preserve"> </w:t>
      </w:r>
      <w:r w:rsidRPr="008B7E78">
        <w:rPr>
          <w:rFonts w:ascii="Arial" w:hAnsi="Arial" w:cs="Arial"/>
          <w:sz w:val="18"/>
          <w:szCs w:val="18"/>
          <w:u w:val="thick" w:color="000000"/>
        </w:rPr>
        <w:t>IN</w:t>
      </w:r>
      <w:r w:rsidRPr="008B7E78">
        <w:rPr>
          <w:rFonts w:ascii="Arial" w:hAnsi="Arial" w:cs="Arial"/>
          <w:spacing w:val="-9"/>
          <w:sz w:val="18"/>
          <w:szCs w:val="18"/>
          <w:u w:val="thick" w:color="000000"/>
        </w:rPr>
        <w:t xml:space="preserve"> </w:t>
      </w:r>
      <w:r w:rsidRPr="008B7E78">
        <w:rPr>
          <w:rFonts w:ascii="Arial" w:hAnsi="Arial" w:cs="Arial"/>
          <w:spacing w:val="-1"/>
          <w:sz w:val="18"/>
          <w:szCs w:val="18"/>
          <w:u w:val="thick" w:color="000000"/>
        </w:rPr>
        <w:t>PRIPOMOČKE</w:t>
      </w:r>
    </w:p>
    <w:p w:rsidR="005D7DA1" w:rsidRPr="008B7E78" w:rsidRDefault="005D7DA1" w:rsidP="005D7DA1">
      <w:pPr>
        <w:spacing w:before="3"/>
        <w:rPr>
          <w:rFonts w:ascii="Arial" w:eastAsia="Arial" w:hAnsi="Arial" w:cs="Arial"/>
          <w:bCs/>
          <w:sz w:val="18"/>
          <w:szCs w:val="18"/>
        </w:rPr>
      </w:pPr>
    </w:p>
    <w:p w:rsidR="005D7DA1" w:rsidRPr="008B7E78" w:rsidRDefault="005D7DA1" w:rsidP="00AC1A3F">
      <w:pPr>
        <w:widowControl w:val="0"/>
        <w:numPr>
          <w:ilvl w:val="2"/>
          <w:numId w:val="41"/>
        </w:numPr>
        <w:tabs>
          <w:tab w:val="left" w:pos="522"/>
        </w:tabs>
        <w:spacing w:before="77" w:after="0" w:line="240" w:lineRule="auto"/>
        <w:ind w:firstLine="0"/>
        <w:rPr>
          <w:rFonts w:ascii="Arial" w:eastAsia="Arial" w:hAnsi="Arial" w:cs="Arial"/>
          <w:sz w:val="18"/>
          <w:szCs w:val="18"/>
        </w:rPr>
      </w:pPr>
      <w:r w:rsidRPr="008B7E78">
        <w:rPr>
          <w:rFonts w:ascii="Arial" w:hAnsi="Arial" w:cs="Arial"/>
          <w:b/>
          <w:spacing w:val="-1"/>
          <w:sz w:val="18"/>
          <w:szCs w:val="18"/>
        </w:rPr>
        <w:t>SREDSTVO</w:t>
      </w:r>
      <w:r w:rsidRPr="008B7E78">
        <w:rPr>
          <w:rFonts w:ascii="Arial" w:hAnsi="Arial" w:cs="Arial"/>
          <w:b/>
          <w:spacing w:val="-12"/>
          <w:sz w:val="18"/>
          <w:szCs w:val="18"/>
        </w:rPr>
        <w:t xml:space="preserve"> </w:t>
      </w:r>
      <w:r w:rsidRPr="008B7E78">
        <w:rPr>
          <w:rFonts w:ascii="Arial" w:hAnsi="Arial" w:cs="Arial"/>
          <w:b/>
          <w:sz w:val="18"/>
          <w:szCs w:val="18"/>
        </w:rPr>
        <w:t>ZA</w:t>
      </w:r>
      <w:r w:rsidRPr="008B7E78">
        <w:rPr>
          <w:rFonts w:ascii="Arial" w:hAnsi="Arial" w:cs="Arial"/>
          <w:b/>
          <w:spacing w:val="-13"/>
          <w:sz w:val="18"/>
          <w:szCs w:val="18"/>
        </w:rPr>
        <w:t xml:space="preserve"> </w:t>
      </w:r>
      <w:r w:rsidRPr="008B7E78">
        <w:rPr>
          <w:rFonts w:ascii="Arial" w:hAnsi="Arial" w:cs="Arial"/>
          <w:b/>
          <w:spacing w:val="-1"/>
          <w:sz w:val="18"/>
          <w:szCs w:val="18"/>
        </w:rPr>
        <w:t>DEKONTAMINACIJO</w:t>
      </w:r>
      <w:r w:rsidRPr="008B7E78">
        <w:rPr>
          <w:rFonts w:ascii="Arial" w:hAnsi="Arial" w:cs="Arial"/>
          <w:b/>
          <w:spacing w:val="-11"/>
          <w:sz w:val="18"/>
          <w:szCs w:val="18"/>
        </w:rPr>
        <w:t xml:space="preserve"> </w:t>
      </w:r>
      <w:r w:rsidRPr="008B7E78">
        <w:rPr>
          <w:rFonts w:ascii="Arial" w:hAnsi="Arial" w:cs="Arial"/>
          <w:b/>
          <w:sz w:val="18"/>
          <w:szCs w:val="18"/>
        </w:rPr>
        <w:t>IN</w:t>
      </w:r>
      <w:r w:rsidRPr="008B7E78">
        <w:rPr>
          <w:rFonts w:ascii="Arial" w:hAnsi="Arial" w:cs="Arial"/>
          <w:b/>
          <w:spacing w:val="-10"/>
          <w:sz w:val="18"/>
          <w:szCs w:val="18"/>
        </w:rPr>
        <w:t xml:space="preserve"> </w:t>
      </w:r>
      <w:r w:rsidRPr="008B7E78">
        <w:rPr>
          <w:rFonts w:ascii="Arial" w:hAnsi="Arial" w:cs="Arial"/>
          <w:b/>
          <w:spacing w:val="-1"/>
          <w:sz w:val="18"/>
          <w:szCs w:val="18"/>
        </w:rPr>
        <w:t>ČIŠČENJE</w:t>
      </w:r>
      <w:r w:rsidRPr="008B7E78">
        <w:rPr>
          <w:rFonts w:ascii="Arial" w:hAnsi="Arial" w:cs="Arial"/>
          <w:b/>
          <w:spacing w:val="-11"/>
          <w:sz w:val="18"/>
          <w:szCs w:val="18"/>
        </w:rPr>
        <w:t xml:space="preserve"> </w:t>
      </w:r>
      <w:r w:rsidRPr="008B7E78">
        <w:rPr>
          <w:rFonts w:ascii="Arial" w:hAnsi="Arial" w:cs="Arial"/>
          <w:b/>
          <w:spacing w:val="-1"/>
          <w:sz w:val="18"/>
          <w:szCs w:val="18"/>
        </w:rPr>
        <w:t>INŠTRUMENTOV</w:t>
      </w:r>
      <w:r w:rsidRPr="008B7E78">
        <w:rPr>
          <w:rFonts w:ascii="Arial" w:hAnsi="Arial" w:cs="Arial"/>
          <w:b/>
          <w:spacing w:val="-10"/>
          <w:sz w:val="18"/>
          <w:szCs w:val="18"/>
        </w:rPr>
        <w:t xml:space="preserve"> </w:t>
      </w:r>
      <w:r w:rsidRPr="008B7E78">
        <w:rPr>
          <w:rFonts w:ascii="Arial" w:hAnsi="Arial" w:cs="Arial"/>
          <w:b/>
          <w:sz w:val="18"/>
          <w:szCs w:val="18"/>
        </w:rPr>
        <w:t>TER</w:t>
      </w:r>
      <w:r w:rsidRPr="008B7E78">
        <w:rPr>
          <w:rFonts w:ascii="Arial" w:hAnsi="Arial" w:cs="Arial"/>
          <w:b/>
          <w:spacing w:val="-11"/>
          <w:sz w:val="18"/>
          <w:szCs w:val="18"/>
        </w:rPr>
        <w:t xml:space="preserve"> </w:t>
      </w:r>
      <w:r w:rsidRPr="008B7E78">
        <w:rPr>
          <w:rFonts w:ascii="Arial" w:hAnsi="Arial" w:cs="Arial"/>
          <w:b/>
          <w:spacing w:val="-1"/>
          <w:sz w:val="18"/>
          <w:szCs w:val="18"/>
        </w:rPr>
        <w:t>PRIPOMOČKOV</w:t>
      </w:r>
    </w:p>
    <w:p w:rsidR="005D7DA1" w:rsidRPr="008B7E78" w:rsidRDefault="005D7DA1" w:rsidP="005D7DA1">
      <w:pPr>
        <w:spacing w:before="7"/>
        <w:rPr>
          <w:rFonts w:ascii="Arial" w:eastAsia="Arial" w:hAnsi="Arial" w:cs="Arial"/>
          <w:bCs/>
          <w:sz w:val="18"/>
          <w:szCs w:val="18"/>
        </w:rPr>
      </w:pPr>
    </w:p>
    <w:p w:rsidR="005D7DA1" w:rsidRPr="008B7E78" w:rsidRDefault="005D7DA1" w:rsidP="00AC1A3F">
      <w:pPr>
        <w:pStyle w:val="Telobesedila"/>
        <w:numPr>
          <w:ilvl w:val="3"/>
          <w:numId w:val="41"/>
        </w:numPr>
        <w:tabs>
          <w:tab w:val="left" w:pos="839"/>
        </w:tabs>
        <w:spacing w:line="207" w:lineRule="exact"/>
        <w:ind w:hanging="27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rPr>
        <w:t>visoki</w:t>
      </w:r>
      <w:r w:rsidRPr="008B7E78">
        <w:rPr>
          <w:rFonts w:cs="Arial"/>
          <w:spacing w:val="-8"/>
        </w:rPr>
        <w:t xml:space="preserve"> </w:t>
      </w:r>
      <w:r w:rsidRPr="008B7E78">
        <w:rPr>
          <w:rFonts w:cs="Arial"/>
          <w:spacing w:val="-1"/>
        </w:rPr>
        <w:t>čistilni</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razkužilni</w:t>
      </w:r>
      <w:r w:rsidRPr="008B7E78">
        <w:rPr>
          <w:rFonts w:cs="Arial"/>
          <w:spacing w:val="-4"/>
        </w:rPr>
        <w:t xml:space="preserve"> </w:t>
      </w:r>
      <w:r w:rsidRPr="008B7E78">
        <w:rPr>
          <w:rFonts w:cs="Arial"/>
          <w:spacing w:val="-1"/>
        </w:rPr>
        <w:t>učinki</w:t>
      </w:r>
      <w:r w:rsidRPr="008B7E78">
        <w:rPr>
          <w:rFonts w:cs="Arial"/>
          <w:spacing w:val="-5"/>
        </w:rPr>
        <w:t xml:space="preserve"> </w:t>
      </w:r>
      <w:r w:rsidRPr="008B7E78">
        <w:rPr>
          <w:rFonts w:cs="Arial"/>
        </w:rPr>
        <w:t>v</w:t>
      </w:r>
      <w:r w:rsidRPr="008B7E78">
        <w:rPr>
          <w:rFonts w:cs="Arial"/>
          <w:spacing w:val="-6"/>
        </w:rPr>
        <w:t xml:space="preserve"> </w:t>
      </w:r>
      <w:r w:rsidRPr="008B7E78">
        <w:rPr>
          <w:rFonts w:cs="Arial"/>
        </w:rPr>
        <w:t>kratkem</w:t>
      </w:r>
      <w:r w:rsidRPr="008B7E78">
        <w:rPr>
          <w:rFonts w:cs="Arial"/>
          <w:spacing w:val="-6"/>
        </w:rPr>
        <w:t xml:space="preserve"> </w:t>
      </w:r>
      <w:r w:rsidRPr="008B7E78">
        <w:rPr>
          <w:rFonts w:cs="Arial"/>
          <w:spacing w:val="-1"/>
        </w:rPr>
        <w:t>kontaktnem</w:t>
      </w:r>
      <w:r w:rsidRPr="008B7E78">
        <w:rPr>
          <w:rFonts w:cs="Arial"/>
          <w:spacing w:val="-7"/>
        </w:rPr>
        <w:t xml:space="preserve"> </w:t>
      </w:r>
      <w:r w:rsidRPr="008B7E78">
        <w:rPr>
          <w:rFonts w:cs="Arial"/>
          <w:spacing w:val="-1"/>
        </w:rPr>
        <w:t>času</w:t>
      </w:r>
    </w:p>
    <w:p w:rsidR="005D7DA1" w:rsidRPr="008B7E78" w:rsidRDefault="005D7DA1" w:rsidP="00AC1A3F">
      <w:pPr>
        <w:pStyle w:val="Telobesedila"/>
        <w:numPr>
          <w:ilvl w:val="4"/>
          <w:numId w:val="41"/>
        </w:numPr>
        <w:tabs>
          <w:tab w:val="left" w:pos="1969"/>
        </w:tabs>
        <w:spacing w:line="206" w:lineRule="exact"/>
        <w:ind w:left="1968" w:hanging="410"/>
        <w:rPr>
          <w:rFonts w:cs="Arial"/>
        </w:rPr>
      </w:pPr>
      <w:r w:rsidRPr="008B7E78">
        <w:rPr>
          <w:rFonts w:cs="Arial"/>
          <w:spacing w:val="-1"/>
        </w:rPr>
        <w:t>tekoči koncentrat</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spacing w:val="-1"/>
        </w:rPr>
        <w:t>delovna</w:t>
      </w:r>
      <w:r w:rsidRPr="008B7E78">
        <w:rPr>
          <w:rFonts w:cs="Arial"/>
          <w:spacing w:val="-6"/>
        </w:rPr>
        <w:t xml:space="preserve"> </w:t>
      </w:r>
      <w:r w:rsidRPr="008B7E78">
        <w:rPr>
          <w:rFonts w:cs="Arial"/>
          <w:spacing w:val="-1"/>
        </w:rPr>
        <w:t>raztopina</w:t>
      </w:r>
      <w:r w:rsidRPr="008B7E78">
        <w:rPr>
          <w:rFonts w:cs="Arial"/>
          <w:spacing w:val="-8"/>
        </w:rPr>
        <w:t xml:space="preserve"> </w:t>
      </w:r>
      <w:r w:rsidRPr="008B7E78">
        <w:rPr>
          <w:rFonts w:cs="Arial"/>
        </w:rPr>
        <w:t>se</w:t>
      </w:r>
      <w:r w:rsidRPr="008B7E78">
        <w:rPr>
          <w:rFonts w:cs="Arial"/>
          <w:spacing w:val="-5"/>
        </w:rPr>
        <w:t xml:space="preserve"> </w:t>
      </w:r>
      <w:r w:rsidRPr="008B7E78">
        <w:rPr>
          <w:rFonts w:cs="Arial"/>
          <w:spacing w:val="-1"/>
        </w:rPr>
        <w:t>pripravlja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1"/>
        </w:rPr>
        <w:t>vodovodno</w:t>
      </w:r>
      <w:r w:rsidRPr="008B7E78">
        <w:rPr>
          <w:rFonts w:cs="Arial"/>
          <w:spacing w:val="-5"/>
        </w:rPr>
        <w:t xml:space="preserve"> </w:t>
      </w:r>
      <w:r w:rsidRPr="008B7E78">
        <w:rPr>
          <w:rFonts w:cs="Arial"/>
          <w:spacing w:val="-1"/>
        </w:rPr>
        <w:t>vodo</w:t>
      </w:r>
    </w:p>
    <w:p w:rsidR="005D7DA1" w:rsidRPr="008B7E78" w:rsidRDefault="005D7DA1" w:rsidP="00AC1A3F">
      <w:pPr>
        <w:pStyle w:val="Telobesedila"/>
        <w:numPr>
          <w:ilvl w:val="4"/>
          <w:numId w:val="41"/>
        </w:numPr>
        <w:tabs>
          <w:tab w:val="left" w:pos="1919"/>
        </w:tabs>
        <w:spacing w:before="1" w:line="207" w:lineRule="exact"/>
        <w:rPr>
          <w:rFonts w:cs="Arial"/>
        </w:rPr>
      </w:pPr>
      <w:r w:rsidRPr="008B7E78">
        <w:rPr>
          <w:rFonts w:cs="Arial"/>
          <w:spacing w:val="-1"/>
        </w:rPr>
        <w:t>namenjeno</w:t>
      </w:r>
      <w:r w:rsidRPr="008B7E78">
        <w:rPr>
          <w:rFonts w:cs="Arial"/>
          <w:spacing w:val="-8"/>
        </w:rPr>
        <w:t xml:space="preserve"> </w:t>
      </w:r>
      <w:r w:rsidRPr="008B7E78">
        <w:rPr>
          <w:rFonts w:cs="Arial"/>
          <w:spacing w:val="-1"/>
        </w:rPr>
        <w:t>je</w:t>
      </w:r>
      <w:r w:rsidRPr="008B7E78">
        <w:rPr>
          <w:rFonts w:cs="Arial"/>
          <w:spacing w:val="-7"/>
        </w:rPr>
        <w:t xml:space="preserve"> </w:t>
      </w:r>
      <w:r w:rsidRPr="008B7E78">
        <w:rPr>
          <w:rFonts w:cs="Arial"/>
          <w:spacing w:val="-1"/>
        </w:rPr>
        <w:t>dekontaminaciji,</w:t>
      </w:r>
      <w:r w:rsidRPr="008B7E78">
        <w:rPr>
          <w:rFonts w:cs="Arial"/>
          <w:spacing w:val="-10"/>
        </w:rPr>
        <w:t xml:space="preserve"> </w:t>
      </w:r>
      <w:r w:rsidRPr="008B7E78">
        <w:rPr>
          <w:rFonts w:cs="Arial"/>
          <w:spacing w:val="-1"/>
        </w:rPr>
        <w:t>čiščenju</w:t>
      </w:r>
      <w:r w:rsidRPr="008B7E78">
        <w:rPr>
          <w:rFonts w:cs="Arial"/>
          <w:spacing w:val="-9"/>
        </w:rPr>
        <w:t xml:space="preserve"> </w:t>
      </w:r>
      <w:r w:rsidRPr="008B7E78">
        <w:rPr>
          <w:rFonts w:cs="Arial"/>
        </w:rPr>
        <w:t>in</w:t>
      </w:r>
      <w:r w:rsidRPr="008B7E78">
        <w:rPr>
          <w:rFonts w:cs="Arial"/>
          <w:spacing w:val="-8"/>
        </w:rPr>
        <w:t xml:space="preserve"> </w:t>
      </w:r>
      <w:r w:rsidRPr="008B7E78">
        <w:rPr>
          <w:rFonts w:cs="Arial"/>
          <w:spacing w:val="-1"/>
        </w:rPr>
        <w:t>razkuževanju</w:t>
      </w:r>
      <w:r w:rsidRPr="008B7E78">
        <w:rPr>
          <w:rFonts w:cs="Arial"/>
          <w:spacing w:val="-9"/>
        </w:rPr>
        <w:t xml:space="preserve"> </w:t>
      </w:r>
      <w:r w:rsidRPr="008B7E78">
        <w:rPr>
          <w:rFonts w:cs="Arial"/>
          <w:spacing w:val="-1"/>
        </w:rPr>
        <w:t>pripomočkov</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inštrumentov</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t>aktivna komponenta je kvaterni amonijev karbonat</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dodai</w:t>
      </w:r>
      <w:r w:rsidRPr="008B7E78">
        <w:rPr>
          <w:rFonts w:cs="Arial"/>
          <w:spacing w:val="-10"/>
        </w:rPr>
        <w:t xml:space="preserve"> </w:t>
      </w:r>
      <w:r w:rsidRPr="008B7E78">
        <w:rPr>
          <w:rFonts w:cs="Arial"/>
          <w:spacing w:val="-1"/>
        </w:rPr>
        <w:t>encimski kompleks (</w:t>
      </w:r>
      <w:r w:rsidRPr="008B7E78">
        <w:rPr>
          <w:rFonts w:cs="Arial"/>
        </w:rPr>
        <w:t>proteaza, amilaza, mananaza)</w:t>
      </w:r>
    </w:p>
    <w:p w:rsidR="005D7DA1" w:rsidRPr="008B7E78" w:rsidRDefault="005D7DA1" w:rsidP="005D7DA1">
      <w:pPr>
        <w:pStyle w:val="Telobesedila"/>
        <w:tabs>
          <w:tab w:val="left" w:pos="1918"/>
        </w:tabs>
        <w:ind w:left="1918" w:right="185"/>
        <w:rPr>
          <w:rFonts w:cs="Arial"/>
        </w:rPr>
      </w:pPr>
      <w:r w:rsidRPr="008B7E78">
        <w:rPr>
          <w:rFonts w:cs="Arial"/>
          <w:w w:val="95"/>
        </w:rPr>
        <w:t>-</w:t>
      </w:r>
      <w:r w:rsidRPr="008B7E78">
        <w:rPr>
          <w:rFonts w:cs="Arial"/>
          <w:w w:val="95"/>
        </w:rPr>
        <w:tab/>
      </w:r>
      <w:proofErr w:type="gramStart"/>
      <w:r w:rsidRPr="008B7E78">
        <w:rPr>
          <w:rFonts w:cs="Arial"/>
          <w:spacing w:val="-1"/>
        </w:rPr>
        <w:t>ustreza</w:t>
      </w:r>
      <w:proofErr w:type="gramEnd"/>
      <w:r w:rsidRPr="008B7E78">
        <w:rPr>
          <w:rFonts w:cs="Arial"/>
          <w:spacing w:val="25"/>
        </w:rPr>
        <w:t xml:space="preserve"> </w:t>
      </w:r>
      <w:r w:rsidRPr="008B7E78">
        <w:rPr>
          <w:rFonts w:cs="Arial"/>
          <w:spacing w:val="-1"/>
        </w:rPr>
        <w:t>standardom</w:t>
      </w:r>
      <w:r w:rsidRPr="008B7E78">
        <w:rPr>
          <w:rFonts w:cs="Arial"/>
          <w:spacing w:val="27"/>
        </w:rPr>
        <w:t xml:space="preserve"> </w:t>
      </w:r>
      <w:r w:rsidRPr="008B7E78">
        <w:rPr>
          <w:rFonts w:cs="Arial"/>
          <w:spacing w:val="-1"/>
        </w:rPr>
        <w:t>EN 13727,</w:t>
      </w:r>
      <w:r w:rsidRPr="008B7E78">
        <w:rPr>
          <w:rFonts w:cs="Arial"/>
          <w:spacing w:val="26"/>
        </w:rPr>
        <w:t xml:space="preserve"> </w:t>
      </w:r>
      <w:r w:rsidRPr="008B7E78">
        <w:rPr>
          <w:rFonts w:cs="Arial"/>
          <w:spacing w:val="-1"/>
        </w:rPr>
        <w:t>EN 14561,</w:t>
      </w:r>
      <w:r w:rsidRPr="008B7E78">
        <w:rPr>
          <w:rFonts w:cs="Arial"/>
          <w:spacing w:val="26"/>
        </w:rPr>
        <w:t xml:space="preserve"> </w:t>
      </w:r>
      <w:r w:rsidRPr="008B7E78">
        <w:rPr>
          <w:rFonts w:cs="Arial"/>
          <w:spacing w:val="-1"/>
        </w:rPr>
        <w:t xml:space="preserve">EN 14348, </w:t>
      </w:r>
      <w:r w:rsidRPr="008B7E78">
        <w:rPr>
          <w:rFonts w:cs="Arial"/>
        </w:rPr>
        <w:t xml:space="preserve">EN 14563, </w:t>
      </w:r>
      <w:r w:rsidRPr="008B7E78">
        <w:rPr>
          <w:rFonts w:cs="Arial"/>
          <w:spacing w:val="-1"/>
        </w:rPr>
        <w:t>EN 13624,</w:t>
      </w:r>
      <w:r w:rsidRPr="008B7E78">
        <w:rPr>
          <w:rFonts w:cs="Arial"/>
          <w:spacing w:val="25"/>
        </w:rPr>
        <w:t xml:space="preserve"> </w:t>
      </w:r>
      <w:r w:rsidRPr="008B7E78">
        <w:rPr>
          <w:rFonts w:cs="Arial"/>
          <w:spacing w:val="-1"/>
        </w:rPr>
        <w:t>EN 14562,</w:t>
      </w:r>
      <w:r w:rsidRPr="008B7E78">
        <w:rPr>
          <w:rFonts w:cs="Arial"/>
          <w:spacing w:val="26"/>
        </w:rPr>
        <w:t xml:space="preserve"> </w:t>
      </w:r>
      <w:r w:rsidRPr="008B7E78">
        <w:rPr>
          <w:rFonts w:cs="Arial"/>
          <w:spacing w:val="-1"/>
        </w:rPr>
        <w:t>EN 14476</w:t>
      </w:r>
    </w:p>
    <w:p w:rsidR="005D7DA1" w:rsidRPr="008B7E78" w:rsidRDefault="005D7DA1" w:rsidP="00AC1A3F">
      <w:pPr>
        <w:pStyle w:val="Telobesedila"/>
        <w:numPr>
          <w:ilvl w:val="3"/>
          <w:numId w:val="41"/>
        </w:numPr>
        <w:tabs>
          <w:tab w:val="left" w:pos="839"/>
        </w:tabs>
        <w:spacing w:before="2" w:line="207"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44"/>
        </w:numPr>
        <w:tabs>
          <w:tab w:val="left" w:pos="1559"/>
        </w:tabs>
        <w:ind w:right="109"/>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 plastika)</w:t>
      </w:r>
      <w:r w:rsidRPr="008B7E78">
        <w:rPr>
          <w:rFonts w:cs="Arial"/>
          <w:spacing w:val="-7"/>
        </w:rPr>
        <w:t xml:space="preserve"> </w:t>
      </w:r>
      <w:r w:rsidRPr="008B7E78">
        <w:rPr>
          <w:rFonts w:cs="Arial"/>
        </w:rPr>
        <w:t>in</w:t>
      </w:r>
      <w:r w:rsidRPr="008B7E78">
        <w:rPr>
          <w:rFonts w:cs="Arial"/>
          <w:spacing w:val="-9"/>
        </w:rPr>
        <w:t xml:space="preserve"> </w:t>
      </w:r>
      <w:r w:rsidRPr="008B7E78">
        <w:rPr>
          <w:rFonts w:cs="Arial"/>
          <w:spacing w:val="-1"/>
        </w:rPr>
        <w:t>dokazujejo</w:t>
      </w:r>
      <w:r w:rsidRPr="008B7E78">
        <w:rPr>
          <w:rFonts w:cs="Arial"/>
          <w:spacing w:val="-9"/>
        </w:rPr>
        <w:t xml:space="preserve"> </w:t>
      </w:r>
      <w:r w:rsidRPr="008B7E78">
        <w:rPr>
          <w:rFonts w:cs="Arial"/>
          <w:spacing w:val="-1"/>
        </w:rPr>
        <w:t>kompatibilnost</w:t>
      </w:r>
      <w:r w:rsidRPr="008B7E78">
        <w:rPr>
          <w:rFonts w:cs="Arial"/>
          <w:spacing w:val="-9"/>
        </w:rPr>
        <w:t xml:space="preserve"> </w:t>
      </w:r>
      <w:r w:rsidRPr="008B7E78">
        <w:rPr>
          <w:rFonts w:cs="Arial"/>
        </w:rPr>
        <w:t>in</w:t>
      </w:r>
      <w:r w:rsidRPr="008B7E78">
        <w:rPr>
          <w:rFonts w:cs="Arial"/>
          <w:spacing w:val="-6"/>
        </w:rPr>
        <w:t xml:space="preserve"> </w:t>
      </w:r>
      <w:r w:rsidRPr="008B7E78">
        <w:rPr>
          <w:rFonts w:cs="Arial"/>
          <w:spacing w:val="-1"/>
        </w:rPr>
        <w:t>nadzor</w:t>
      </w:r>
      <w:r w:rsidRPr="008B7E78">
        <w:rPr>
          <w:rFonts w:cs="Arial"/>
          <w:spacing w:val="-7"/>
        </w:rPr>
        <w:t xml:space="preserve"> </w:t>
      </w:r>
      <w:r w:rsidRPr="008B7E78">
        <w:rPr>
          <w:rFonts w:cs="Arial"/>
          <w:spacing w:val="-1"/>
        </w:rPr>
        <w:t>korozije</w:t>
      </w:r>
    </w:p>
    <w:p w:rsidR="005D7DA1" w:rsidRPr="008B7E78" w:rsidRDefault="005D7DA1" w:rsidP="00AC1A3F">
      <w:pPr>
        <w:pStyle w:val="Telobesedila"/>
        <w:numPr>
          <w:ilvl w:val="0"/>
          <w:numId w:val="44"/>
        </w:numPr>
        <w:tabs>
          <w:tab w:val="left" w:pos="1559"/>
        </w:tabs>
        <w:spacing w:line="207" w:lineRule="exact"/>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41"/>
        </w:numPr>
        <w:tabs>
          <w:tab w:val="left" w:pos="839"/>
        </w:tabs>
        <w:spacing w:before="1" w:line="207" w:lineRule="exact"/>
        <w:rPr>
          <w:rFonts w:cs="Arial"/>
        </w:rPr>
      </w:pPr>
      <w:r w:rsidRPr="008B7E78">
        <w:rPr>
          <w:rFonts w:cs="Arial"/>
          <w:u w:val="single" w:color="000000"/>
        </w:rPr>
        <w:t>Oprema:</w:t>
      </w:r>
    </w:p>
    <w:p w:rsidR="005D7DA1" w:rsidRPr="008B7E78" w:rsidRDefault="005D7DA1" w:rsidP="00AC1A3F">
      <w:pPr>
        <w:pStyle w:val="Telobesedila"/>
        <w:numPr>
          <w:ilvl w:val="2"/>
          <w:numId w:val="45"/>
        </w:numPr>
        <w:tabs>
          <w:tab w:val="left" w:pos="1985"/>
        </w:tabs>
        <w:spacing w:line="207" w:lineRule="exact"/>
        <w:ind w:hanging="600"/>
        <w:rPr>
          <w:rFonts w:cs="Arial"/>
        </w:rPr>
      </w:pPr>
      <w:r w:rsidRPr="008B7E78">
        <w:rPr>
          <w:rFonts w:cs="Arial"/>
          <w:spacing w:val="-1"/>
        </w:rPr>
        <w:t>embalaža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4"/>
        </w:rPr>
        <w:t xml:space="preserve"> </w:t>
      </w:r>
      <w:r w:rsidRPr="008B7E78">
        <w:rPr>
          <w:rFonts w:cs="Arial"/>
          <w:spacing w:val="-1"/>
        </w:rPr>
        <w:t>dozirni</w:t>
      </w:r>
      <w:r w:rsidRPr="008B7E78">
        <w:rPr>
          <w:rFonts w:cs="Arial"/>
          <w:spacing w:val="-7"/>
        </w:rPr>
        <w:t xml:space="preserve"> </w:t>
      </w:r>
      <w:r w:rsidRPr="008B7E78">
        <w:rPr>
          <w:rFonts w:cs="Arial"/>
          <w:spacing w:val="-1"/>
        </w:rPr>
        <w:t>sistem,</w:t>
      </w:r>
      <w:r w:rsidRPr="008B7E78">
        <w:rPr>
          <w:rFonts w:cs="Arial"/>
          <w:spacing w:val="-5"/>
        </w:rPr>
        <w:t xml:space="preserve"> </w:t>
      </w:r>
      <w:r w:rsidRPr="008B7E78">
        <w:rPr>
          <w:rFonts w:cs="Arial"/>
          <w:spacing w:val="-1"/>
        </w:rPr>
        <w:t>ki</w:t>
      </w:r>
      <w:r w:rsidRPr="008B7E78">
        <w:rPr>
          <w:rFonts w:cs="Arial"/>
          <w:spacing w:val="-4"/>
        </w:rPr>
        <w:t xml:space="preserve"> </w:t>
      </w:r>
      <w:r w:rsidRPr="008B7E78">
        <w:rPr>
          <w:rFonts w:cs="Arial"/>
        </w:rPr>
        <w:t>je</w:t>
      </w:r>
      <w:r w:rsidRPr="008B7E78">
        <w:rPr>
          <w:rFonts w:cs="Arial"/>
          <w:spacing w:val="-7"/>
        </w:rPr>
        <w:t xml:space="preserve"> </w:t>
      </w:r>
      <w:r w:rsidRPr="008B7E78">
        <w:rPr>
          <w:rFonts w:cs="Arial"/>
          <w:spacing w:val="-1"/>
        </w:rPr>
        <w:t>enostaven</w:t>
      </w:r>
      <w:r w:rsidRPr="008B7E78">
        <w:rPr>
          <w:rFonts w:cs="Arial"/>
          <w:spacing w:val="-7"/>
        </w:rPr>
        <w:t xml:space="preserve"> </w:t>
      </w:r>
      <w:r w:rsidRPr="008B7E78">
        <w:rPr>
          <w:rFonts w:cs="Arial"/>
          <w:spacing w:val="-1"/>
        </w:rPr>
        <w:t>za</w:t>
      </w:r>
      <w:r w:rsidRPr="008B7E78">
        <w:rPr>
          <w:rFonts w:cs="Arial"/>
          <w:spacing w:val="-5"/>
        </w:rPr>
        <w:t xml:space="preserve"> </w:t>
      </w:r>
      <w:r w:rsidRPr="008B7E78">
        <w:rPr>
          <w:rFonts w:cs="Arial"/>
          <w:spacing w:val="-1"/>
        </w:rPr>
        <w:t>uporabo in omogoča natančno doziranje sredstva</w:t>
      </w:r>
    </w:p>
    <w:p w:rsidR="005D7DA1" w:rsidRPr="008B7E78" w:rsidRDefault="005D7DA1" w:rsidP="00AC1A3F">
      <w:pPr>
        <w:pStyle w:val="Telobesedila"/>
        <w:numPr>
          <w:ilvl w:val="2"/>
          <w:numId w:val="45"/>
        </w:numPr>
        <w:tabs>
          <w:tab w:val="left" w:pos="1985"/>
        </w:tabs>
        <w:spacing w:line="207" w:lineRule="exact"/>
        <w:ind w:hanging="600"/>
        <w:rPr>
          <w:rFonts w:cs="Arial"/>
        </w:rPr>
      </w:pPr>
      <w:r w:rsidRPr="008B7E78">
        <w:rPr>
          <w:rFonts w:cs="Arial"/>
          <w:spacing w:val="-1"/>
        </w:rPr>
        <w:t>ponudnik</w:t>
      </w:r>
      <w:r w:rsidRPr="008B7E78">
        <w:rPr>
          <w:rFonts w:cs="Arial"/>
          <w:spacing w:val="-6"/>
        </w:rPr>
        <w:t xml:space="preserve"> </w:t>
      </w:r>
      <w:r w:rsidRPr="008B7E78">
        <w:rPr>
          <w:rFonts w:cs="Arial"/>
          <w:spacing w:val="-1"/>
        </w:rPr>
        <w:t>mora</w:t>
      </w:r>
      <w:r w:rsidRPr="008B7E78">
        <w:rPr>
          <w:rFonts w:cs="Arial"/>
          <w:spacing w:val="-6"/>
        </w:rPr>
        <w:t xml:space="preserve"> </w:t>
      </w:r>
      <w:r w:rsidRPr="008B7E78">
        <w:rPr>
          <w:rFonts w:cs="Arial"/>
          <w:spacing w:val="-1"/>
        </w:rPr>
        <w:t>navesti</w:t>
      </w:r>
      <w:r w:rsidRPr="008B7E78">
        <w:rPr>
          <w:rFonts w:cs="Arial"/>
          <w:spacing w:val="-8"/>
        </w:rPr>
        <w:t xml:space="preserve"> </w:t>
      </w:r>
      <w:r w:rsidRPr="008B7E78">
        <w:rPr>
          <w:rFonts w:cs="Arial"/>
          <w:spacing w:val="-1"/>
        </w:rPr>
        <w:t>količino</w:t>
      </w:r>
      <w:r w:rsidRPr="008B7E78">
        <w:rPr>
          <w:rFonts w:cs="Arial"/>
          <w:spacing w:val="-6"/>
        </w:rPr>
        <w:t xml:space="preserve"> </w:t>
      </w:r>
      <w:r w:rsidRPr="008B7E78">
        <w:rPr>
          <w:rFonts w:cs="Arial"/>
        </w:rPr>
        <w:t>ob</w:t>
      </w:r>
      <w:r w:rsidRPr="008B7E78">
        <w:rPr>
          <w:rFonts w:cs="Arial"/>
          <w:spacing w:val="-6"/>
        </w:rPr>
        <w:t xml:space="preserve"> </w:t>
      </w:r>
      <w:r w:rsidRPr="008B7E78">
        <w:rPr>
          <w:rFonts w:cs="Arial"/>
          <w:spacing w:val="-1"/>
        </w:rPr>
        <w:t>enkratni</w:t>
      </w:r>
      <w:r w:rsidRPr="008B7E78">
        <w:rPr>
          <w:rFonts w:cs="Arial"/>
          <w:spacing w:val="-8"/>
        </w:rPr>
        <w:t xml:space="preserve"> </w:t>
      </w:r>
      <w:r w:rsidRPr="008B7E78">
        <w:rPr>
          <w:rFonts w:cs="Arial"/>
          <w:spacing w:val="-1"/>
        </w:rPr>
        <w:t>aktivaciji</w:t>
      </w:r>
      <w:r w:rsidRPr="008B7E78">
        <w:rPr>
          <w:rFonts w:cs="Arial"/>
          <w:spacing w:val="-8"/>
        </w:rPr>
        <w:t xml:space="preserve"> </w:t>
      </w:r>
      <w:r w:rsidRPr="008B7E78">
        <w:rPr>
          <w:rFonts w:cs="Arial"/>
          <w:spacing w:val="-1"/>
        </w:rPr>
        <w:t>dozirnega</w:t>
      </w:r>
      <w:r w:rsidRPr="008B7E78">
        <w:rPr>
          <w:rFonts w:cs="Arial"/>
          <w:spacing w:val="-6"/>
        </w:rPr>
        <w:t xml:space="preserve"> </w:t>
      </w:r>
      <w:r w:rsidRPr="008B7E78">
        <w:rPr>
          <w:rFonts w:cs="Arial"/>
          <w:spacing w:val="-1"/>
        </w:rPr>
        <w:t>sistema</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1"/>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ROČNO</w:t>
      </w:r>
      <w:r w:rsidRPr="008B7E78">
        <w:rPr>
          <w:rFonts w:ascii="Arial" w:hAnsi="Arial" w:cs="Arial"/>
          <w:spacing w:val="-8"/>
          <w:sz w:val="18"/>
          <w:szCs w:val="18"/>
        </w:rPr>
        <w:t xml:space="preserve"> </w:t>
      </w:r>
      <w:r w:rsidRPr="008B7E78">
        <w:rPr>
          <w:rFonts w:ascii="Arial" w:hAnsi="Arial" w:cs="Arial"/>
          <w:spacing w:val="-1"/>
          <w:sz w:val="18"/>
          <w:szCs w:val="18"/>
        </w:rPr>
        <w:t>ČIŠČENJE</w:t>
      </w:r>
      <w:r w:rsidRPr="008B7E78">
        <w:rPr>
          <w:rFonts w:ascii="Arial" w:hAnsi="Arial" w:cs="Arial"/>
          <w:spacing w:val="-10"/>
          <w:sz w:val="18"/>
          <w:szCs w:val="18"/>
        </w:rPr>
        <w:t xml:space="preserve"> </w:t>
      </w:r>
      <w:r w:rsidRPr="008B7E78">
        <w:rPr>
          <w:rFonts w:ascii="Arial" w:hAnsi="Arial" w:cs="Arial"/>
          <w:spacing w:val="-1"/>
          <w:sz w:val="18"/>
          <w:szCs w:val="18"/>
        </w:rPr>
        <w:t>STEKLOVINE</w:t>
      </w:r>
    </w:p>
    <w:p w:rsidR="005D7DA1" w:rsidRPr="008B7E78" w:rsidRDefault="005D7DA1" w:rsidP="005D7DA1">
      <w:pPr>
        <w:spacing w:before="5"/>
        <w:rPr>
          <w:rFonts w:ascii="Arial" w:eastAsia="Arial" w:hAnsi="Arial" w:cs="Arial"/>
          <w:bCs/>
          <w:sz w:val="18"/>
          <w:szCs w:val="18"/>
        </w:rPr>
      </w:pPr>
    </w:p>
    <w:p w:rsidR="005D7DA1" w:rsidRPr="008B7E78" w:rsidRDefault="005D7DA1" w:rsidP="00AC1A3F">
      <w:pPr>
        <w:pStyle w:val="Telobesedila"/>
        <w:numPr>
          <w:ilvl w:val="3"/>
          <w:numId w:val="41"/>
        </w:numPr>
        <w:tabs>
          <w:tab w:val="left" w:pos="839"/>
        </w:tabs>
        <w:ind w:hanging="293"/>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before="111"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8"/>
        </w:rPr>
        <w:t xml:space="preserve"> </w:t>
      </w:r>
      <w:r w:rsidRPr="008B7E78">
        <w:rPr>
          <w:rFonts w:cs="Arial"/>
        </w:rPr>
        <w:t>so</w:t>
      </w:r>
      <w:r w:rsidRPr="008B7E78">
        <w:rPr>
          <w:rFonts w:cs="Arial"/>
          <w:spacing w:val="-6"/>
        </w:rPr>
        <w:t xml:space="preserve"> </w:t>
      </w:r>
      <w:r w:rsidRPr="008B7E78">
        <w:rPr>
          <w:rFonts w:cs="Arial"/>
          <w:spacing w:val="-1"/>
        </w:rPr>
        <w:t>neionske</w:t>
      </w:r>
      <w:r w:rsidRPr="008B7E78">
        <w:rPr>
          <w:rFonts w:cs="Arial"/>
          <w:spacing w:val="-5"/>
        </w:rPr>
        <w:t xml:space="preserve"> </w:t>
      </w:r>
      <w:r w:rsidRPr="008B7E78">
        <w:rPr>
          <w:rFonts w:cs="Arial"/>
        </w:rPr>
        <w:t>in</w:t>
      </w:r>
      <w:r w:rsidRPr="008B7E78">
        <w:rPr>
          <w:rFonts w:cs="Arial"/>
          <w:spacing w:val="-8"/>
        </w:rPr>
        <w:t xml:space="preserve"> </w:t>
      </w:r>
      <w:r w:rsidRPr="008B7E78">
        <w:rPr>
          <w:rFonts w:cs="Arial"/>
          <w:spacing w:val="-1"/>
        </w:rPr>
        <w:t>amfoterne</w:t>
      </w:r>
      <w:r w:rsidRPr="008B7E78">
        <w:rPr>
          <w:rFonts w:cs="Arial"/>
          <w:spacing w:val="-6"/>
        </w:rPr>
        <w:t xml:space="preserve"> </w:t>
      </w:r>
      <w:r w:rsidRPr="008B7E78">
        <w:rPr>
          <w:rFonts w:cs="Arial"/>
          <w:spacing w:val="-1"/>
        </w:rPr>
        <w:t>površinsko</w:t>
      </w:r>
      <w:r w:rsidRPr="008B7E78">
        <w:rPr>
          <w:rFonts w:cs="Arial"/>
          <w:spacing w:val="-8"/>
        </w:rPr>
        <w:t xml:space="preserve"> </w:t>
      </w:r>
      <w:r w:rsidRPr="008B7E78">
        <w:rPr>
          <w:rFonts w:cs="Arial"/>
          <w:spacing w:val="-1"/>
        </w:rPr>
        <w:t>aktivne</w:t>
      </w:r>
      <w:r w:rsidRPr="008B7E78">
        <w:rPr>
          <w:rFonts w:cs="Arial"/>
          <w:spacing w:val="-6"/>
        </w:rPr>
        <w:t xml:space="preserve"> </w:t>
      </w:r>
      <w:r w:rsidRPr="008B7E78">
        <w:rPr>
          <w:rFonts w:cs="Arial"/>
          <w:spacing w:val="-1"/>
        </w:rPr>
        <w:t>snovi</w:t>
      </w:r>
    </w:p>
    <w:p w:rsidR="005D7DA1" w:rsidRPr="008B7E78" w:rsidRDefault="005D7DA1" w:rsidP="00AC1A3F">
      <w:pPr>
        <w:pStyle w:val="Telobesedila"/>
        <w:numPr>
          <w:ilvl w:val="4"/>
          <w:numId w:val="41"/>
        </w:numPr>
        <w:tabs>
          <w:tab w:val="left" w:pos="1919"/>
        </w:tabs>
        <w:ind w:right="185"/>
        <w:rPr>
          <w:rFonts w:cs="Arial"/>
        </w:rPr>
      </w:pPr>
      <w:r w:rsidRPr="008B7E78">
        <w:rPr>
          <w:rFonts w:cs="Arial"/>
          <w:spacing w:val="-1"/>
        </w:rPr>
        <w:t>sredstvo</w:t>
      </w:r>
      <w:r w:rsidRPr="008B7E78">
        <w:rPr>
          <w:rFonts w:cs="Arial"/>
          <w:spacing w:val="14"/>
        </w:rPr>
        <w:t xml:space="preserve"> </w:t>
      </w:r>
      <w:r w:rsidRPr="008B7E78">
        <w:rPr>
          <w:rFonts w:cs="Arial"/>
          <w:spacing w:val="-1"/>
        </w:rPr>
        <w:t>ima</w:t>
      </w:r>
      <w:r w:rsidRPr="008B7E78">
        <w:rPr>
          <w:rFonts w:cs="Arial"/>
          <w:spacing w:val="12"/>
        </w:rPr>
        <w:t xml:space="preserve"> </w:t>
      </w:r>
      <w:r w:rsidRPr="008B7E78">
        <w:rPr>
          <w:rFonts w:cs="Arial"/>
          <w:spacing w:val="-1"/>
        </w:rPr>
        <w:t>močne</w:t>
      </w:r>
      <w:r w:rsidRPr="008B7E78">
        <w:rPr>
          <w:rFonts w:cs="Arial"/>
          <w:spacing w:val="11"/>
        </w:rPr>
        <w:t xml:space="preserve"> </w:t>
      </w:r>
      <w:r w:rsidRPr="008B7E78">
        <w:rPr>
          <w:rFonts w:cs="Arial"/>
          <w:spacing w:val="-1"/>
        </w:rPr>
        <w:t>čistilne</w:t>
      </w:r>
      <w:r w:rsidRPr="008B7E78">
        <w:rPr>
          <w:rFonts w:cs="Arial"/>
          <w:spacing w:val="12"/>
        </w:rPr>
        <w:t xml:space="preserve"> </w:t>
      </w:r>
      <w:r w:rsidRPr="008B7E78">
        <w:rPr>
          <w:rFonts w:cs="Arial"/>
          <w:spacing w:val="-1"/>
        </w:rPr>
        <w:t>učinke</w:t>
      </w:r>
      <w:r w:rsidRPr="008B7E78">
        <w:rPr>
          <w:rFonts w:cs="Arial"/>
          <w:spacing w:val="12"/>
        </w:rPr>
        <w:t xml:space="preserve"> </w:t>
      </w:r>
      <w:r w:rsidRPr="008B7E78">
        <w:rPr>
          <w:rFonts w:cs="Arial"/>
        </w:rPr>
        <w:t>pri</w:t>
      </w:r>
      <w:r w:rsidRPr="008B7E78">
        <w:rPr>
          <w:rFonts w:cs="Arial"/>
          <w:spacing w:val="12"/>
        </w:rPr>
        <w:t xml:space="preserve"> </w:t>
      </w:r>
      <w:r w:rsidRPr="008B7E78">
        <w:rPr>
          <w:rFonts w:cs="Arial"/>
          <w:spacing w:val="-1"/>
        </w:rPr>
        <w:t>trdovratni</w:t>
      </w:r>
      <w:r w:rsidRPr="008B7E78">
        <w:rPr>
          <w:rFonts w:cs="Arial"/>
          <w:spacing w:val="13"/>
        </w:rPr>
        <w:t xml:space="preserve"> </w:t>
      </w:r>
      <w:r w:rsidRPr="008B7E78">
        <w:rPr>
          <w:rFonts w:cs="Arial"/>
          <w:spacing w:val="-1"/>
        </w:rPr>
        <w:t>umazaniji,</w:t>
      </w:r>
      <w:r w:rsidRPr="008B7E78">
        <w:rPr>
          <w:rFonts w:cs="Arial"/>
          <w:spacing w:val="10"/>
        </w:rPr>
        <w:t xml:space="preserve"> </w:t>
      </w:r>
      <w:r w:rsidRPr="008B7E78">
        <w:rPr>
          <w:rFonts w:cs="Arial"/>
          <w:spacing w:val="-1"/>
        </w:rPr>
        <w:t>odstranjuje</w:t>
      </w:r>
      <w:r w:rsidRPr="008B7E78">
        <w:rPr>
          <w:rFonts w:cs="Arial"/>
          <w:spacing w:val="11"/>
        </w:rPr>
        <w:t xml:space="preserve"> </w:t>
      </w:r>
      <w:r w:rsidRPr="008B7E78">
        <w:rPr>
          <w:rFonts w:cs="Arial"/>
          <w:spacing w:val="-1"/>
        </w:rPr>
        <w:t>biofilm</w:t>
      </w:r>
      <w:r w:rsidRPr="008B7E78">
        <w:rPr>
          <w:rFonts w:cs="Arial"/>
          <w:spacing w:val="13"/>
        </w:rPr>
        <w:t xml:space="preserve"> </w:t>
      </w:r>
      <w:r w:rsidRPr="008B7E78">
        <w:rPr>
          <w:rFonts w:cs="Arial"/>
        </w:rPr>
        <w:t>in</w:t>
      </w:r>
      <w:r w:rsidRPr="008B7E78">
        <w:rPr>
          <w:rFonts w:cs="Arial"/>
          <w:spacing w:val="12"/>
        </w:rPr>
        <w:t xml:space="preserve"> </w:t>
      </w:r>
      <w:r w:rsidRPr="008B7E78">
        <w:rPr>
          <w:rFonts w:cs="Arial"/>
          <w:spacing w:val="-1"/>
        </w:rPr>
        <w:t>deluje</w:t>
      </w:r>
      <w:r w:rsidRPr="008B7E78">
        <w:rPr>
          <w:rFonts w:cs="Arial"/>
          <w:spacing w:val="14"/>
        </w:rPr>
        <w:t xml:space="preserve"> </w:t>
      </w:r>
      <w:r w:rsidRPr="008B7E78">
        <w:rPr>
          <w:rFonts w:cs="Arial"/>
        </w:rPr>
        <w:t>v</w:t>
      </w:r>
      <w:r w:rsidRPr="008B7E78">
        <w:rPr>
          <w:rFonts w:cs="Arial"/>
          <w:spacing w:val="85"/>
          <w:w w:val="99"/>
        </w:rPr>
        <w:t xml:space="preserve"> </w:t>
      </w:r>
      <w:r w:rsidRPr="008B7E78">
        <w:rPr>
          <w:rFonts w:cs="Arial"/>
          <w:spacing w:val="-1"/>
        </w:rPr>
        <w:t>kratkem</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spacing w:val="-1"/>
        </w:rPr>
        <w:t>času</w:t>
      </w:r>
      <w:r w:rsidRPr="008B7E78">
        <w:rPr>
          <w:rFonts w:cs="Arial"/>
          <w:spacing w:val="-6"/>
        </w:rPr>
        <w:t xml:space="preserve"> </w:t>
      </w:r>
      <w:r w:rsidRPr="008B7E78">
        <w:rPr>
          <w:rFonts w:cs="Arial"/>
        </w:rPr>
        <w:t>5</w:t>
      </w:r>
      <w:r w:rsidRPr="008B7E78">
        <w:rPr>
          <w:rFonts w:cs="Arial"/>
          <w:spacing w:val="-4"/>
        </w:rPr>
        <w:t xml:space="preserve"> </w:t>
      </w:r>
      <w:r w:rsidRPr="008B7E78">
        <w:rPr>
          <w:rFonts w:cs="Arial"/>
        </w:rPr>
        <w:t>–</w:t>
      </w:r>
      <w:r w:rsidRPr="008B7E78">
        <w:rPr>
          <w:rFonts w:cs="Arial"/>
          <w:spacing w:val="-7"/>
        </w:rPr>
        <w:t xml:space="preserve"> </w:t>
      </w:r>
      <w:r w:rsidRPr="008B7E78">
        <w:rPr>
          <w:rFonts w:cs="Arial"/>
        </w:rPr>
        <w:t>10</w:t>
      </w:r>
      <w:r w:rsidRPr="008B7E78">
        <w:rPr>
          <w:rFonts w:cs="Arial"/>
          <w:spacing w:val="-3"/>
        </w:rPr>
        <w:t xml:space="preserve"> </w:t>
      </w:r>
      <w:r w:rsidRPr="008B7E78">
        <w:rPr>
          <w:rFonts w:cs="Arial"/>
          <w:spacing w:val="-1"/>
        </w:rPr>
        <w:t>minut</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dnevna</w:t>
      </w:r>
      <w:r w:rsidRPr="008B7E78">
        <w:rPr>
          <w:rFonts w:cs="Arial"/>
          <w:spacing w:val="-8"/>
        </w:rPr>
        <w:t xml:space="preserve"> </w:t>
      </w:r>
      <w:r w:rsidRPr="008B7E78">
        <w:rPr>
          <w:rFonts w:cs="Arial"/>
          <w:spacing w:val="-1"/>
        </w:rPr>
        <w:t>priprava</w:t>
      </w:r>
      <w:r w:rsidRPr="008B7E78">
        <w:rPr>
          <w:rFonts w:cs="Arial"/>
          <w:spacing w:val="-11"/>
        </w:rPr>
        <w:t xml:space="preserve"> </w:t>
      </w:r>
      <w:r w:rsidRPr="008B7E78">
        <w:rPr>
          <w:rFonts w:cs="Arial"/>
          <w:spacing w:val="-1"/>
        </w:rPr>
        <w:t>delovne</w:t>
      </w:r>
      <w:r w:rsidRPr="008B7E78">
        <w:rPr>
          <w:rFonts w:cs="Arial"/>
          <w:spacing w:val="-8"/>
        </w:rPr>
        <w:t xml:space="preserve"> </w:t>
      </w:r>
      <w:r w:rsidRPr="008B7E78">
        <w:rPr>
          <w:rFonts w:cs="Arial"/>
          <w:spacing w:val="-1"/>
        </w:rPr>
        <w:t>raztopine z vodovodno vodo</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sredstva</w:t>
      </w:r>
      <w:r w:rsidRPr="008B7E78">
        <w:rPr>
          <w:rFonts w:cs="Arial"/>
          <w:spacing w:val="-6"/>
        </w:rPr>
        <w:t xml:space="preserve"> </w:t>
      </w:r>
      <w:r w:rsidRPr="008B7E78">
        <w:rPr>
          <w:rFonts w:cs="Arial"/>
          <w:spacing w:val="-1"/>
        </w:rPr>
        <w:t>za</w:t>
      </w:r>
      <w:r w:rsidRPr="008B7E78">
        <w:rPr>
          <w:rFonts w:cs="Arial"/>
          <w:spacing w:val="-5"/>
        </w:rPr>
        <w:t xml:space="preserve"> </w:t>
      </w:r>
      <w:r w:rsidRPr="008B7E78">
        <w:rPr>
          <w:rFonts w:cs="Arial"/>
          <w:spacing w:val="-1"/>
        </w:rPr>
        <w:t>nadzor</w:t>
      </w:r>
      <w:r w:rsidRPr="008B7E78">
        <w:rPr>
          <w:rFonts w:cs="Arial"/>
          <w:spacing w:val="-7"/>
        </w:rPr>
        <w:t xml:space="preserve"> </w:t>
      </w:r>
      <w:r w:rsidRPr="008B7E78">
        <w:rPr>
          <w:rFonts w:cs="Arial"/>
        </w:rPr>
        <w:t>nad</w:t>
      </w:r>
      <w:r w:rsidRPr="008B7E78">
        <w:rPr>
          <w:rFonts w:cs="Arial"/>
          <w:spacing w:val="-8"/>
        </w:rPr>
        <w:t xml:space="preserve"> </w:t>
      </w:r>
      <w:r w:rsidRPr="008B7E78">
        <w:rPr>
          <w:rFonts w:cs="Arial"/>
          <w:spacing w:val="-1"/>
        </w:rPr>
        <w:t>korozijo</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lastRenderedPageBreak/>
        <w:t>se</w:t>
      </w:r>
      <w:r w:rsidRPr="008B7E78">
        <w:rPr>
          <w:rFonts w:cs="Arial"/>
          <w:spacing w:val="-3"/>
        </w:rPr>
        <w:t xml:space="preserve"> </w:t>
      </w:r>
      <w:r w:rsidRPr="008B7E78">
        <w:rPr>
          <w:rFonts w:cs="Arial"/>
          <w:spacing w:val="-1"/>
        </w:rPr>
        <w:t>ne</w:t>
      </w:r>
      <w:r w:rsidRPr="008B7E78">
        <w:rPr>
          <w:rFonts w:cs="Arial"/>
          <w:spacing w:val="-3"/>
        </w:rPr>
        <w:t xml:space="preserve"> </w:t>
      </w:r>
      <w:r w:rsidRPr="008B7E78">
        <w:rPr>
          <w:rFonts w:cs="Arial"/>
          <w:spacing w:val="-1"/>
        </w:rPr>
        <w:t>peni</w:t>
      </w:r>
    </w:p>
    <w:p w:rsidR="005D7DA1" w:rsidRPr="008B7E78" w:rsidRDefault="005D7DA1" w:rsidP="00AC1A3F">
      <w:pPr>
        <w:pStyle w:val="Telobesedila"/>
        <w:numPr>
          <w:ilvl w:val="3"/>
          <w:numId w:val="41"/>
        </w:numPr>
        <w:tabs>
          <w:tab w:val="left" w:pos="851"/>
        </w:tabs>
        <w:spacing w:line="206" w:lineRule="exact"/>
        <w:ind w:left="1198" w:hanging="772"/>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60"/>
        </w:tabs>
        <w:spacing w:before="2" w:line="207" w:lineRule="exact"/>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41"/>
        </w:numPr>
        <w:tabs>
          <w:tab w:val="left" w:pos="851"/>
        </w:tabs>
        <w:spacing w:line="206" w:lineRule="exact"/>
        <w:ind w:left="1198" w:hanging="797"/>
        <w:rPr>
          <w:rFonts w:cs="Arial"/>
        </w:rPr>
      </w:pPr>
      <w:r w:rsidRPr="008B7E78">
        <w:rPr>
          <w:rFonts w:cs="Arial"/>
          <w:u w:val="single" w:color="000000"/>
        </w:rPr>
        <w:t>Oprema:</w:t>
      </w:r>
    </w:p>
    <w:p w:rsidR="005D7DA1" w:rsidRPr="008B7E78" w:rsidRDefault="005D7DA1" w:rsidP="00AC1A3F">
      <w:pPr>
        <w:pStyle w:val="Telobesedila"/>
        <w:numPr>
          <w:ilvl w:val="4"/>
          <w:numId w:val="41"/>
        </w:numPr>
        <w:spacing w:line="207" w:lineRule="exact"/>
        <w:rPr>
          <w:rFonts w:cs="Arial"/>
        </w:rPr>
      </w:pPr>
      <w:r w:rsidRPr="008B7E78">
        <w:rPr>
          <w:rFonts w:cs="Arial"/>
          <w:spacing w:val="-1"/>
        </w:rPr>
        <w:t>embalaža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4"/>
        </w:rPr>
        <w:t xml:space="preserve"> </w:t>
      </w:r>
      <w:r w:rsidRPr="008B7E78">
        <w:rPr>
          <w:rFonts w:cs="Arial"/>
          <w:spacing w:val="-1"/>
        </w:rPr>
        <w:t>dozirni</w:t>
      </w:r>
      <w:r w:rsidRPr="008B7E78">
        <w:rPr>
          <w:rFonts w:cs="Arial"/>
          <w:spacing w:val="-7"/>
        </w:rPr>
        <w:t xml:space="preserve"> </w:t>
      </w:r>
      <w:r w:rsidRPr="008B7E78">
        <w:rPr>
          <w:rFonts w:cs="Arial"/>
          <w:spacing w:val="-1"/>
        </w:rPr>
        <w:t>sistem,</w:t>
      </w:r>
      <w:r w:rsidRPr="008B7E78">
        <w:rPr>
          <w:rFonts w:cs="Arial"/>
          <w:spacing w:val="-5"/>
        </w:rPr>
        <w:t xml:space="preserve"> </w:t>
      </w:r>
      <w:r w:rsidRPr="008B7E78">
        <w:rPr>
          <w:rFonts w:cs="Arial"/>
          <w:spacing w:val="-1"/>
        </w:rPr>
        <w:t>ki</w:t>
      </w:r>
      <w:r w:rsidRPr="008B7E78">
        <w:rPr>
          <w:rFonts w:cs="Arial"/>
          <w:spacing w:val="-4"/>
        </w:rPr>
        <w:t xml:space="preserve"> </w:t>
      </w:r>
      <w:r w:rsidRPr="008B7E78">
        <w:rPr>
          <w:rFonts w:cs="Arial"/>
        </w:rPr>
        <w:t>je</w:t>
      </w:r>
      <w:r w:rsidRPr="008B7E78">
        <w:rPr>
          <w:rFonts w:cs="Arial"/>
          <w:spacing w:val="-7"/>
        </w:rPr>
        <w:t xml:space="preserve"> </w:t>
      </w:r>
      <w:r w:rsidRPr="008B7E78">
        <w:rPr>
          <w:rFonts w:cs="Arial"/>
          <w:spacing w:val="-1"/>
        </w:rPr>
        <w:t>enostaven</w:t>
      </w:r>
      <w:r w:rsidRPr="008B7E78">
        <w:rPr>
          <w:rFonts w:cs="Arial"/>
          <w:spacing w:val="-7"/>
        </w:rPr>
        <w:t xml:space="preserve"> </w:t>
      </w:r>
      <w:r w:rsidRPr="008B7E78">
        <w:rPr>
          <w:rFonts w:cs="Arial"/>
          <w:spacing w:val="-1"/>
        </w:rPr>
        <w:t>za</w:t>
      </w:r>
      <w:r w:rsidRPr="008B7E78">
        <w:rPr>
          <w:rFonts w:cs="Arial"/>
          <w:spacing w:val="-5"/>
        </w:rPr>
        <w:t xml:space="preserve"> </w:t>
      </w:r>
      <w:r w:rsidRPr="008B7E78">
        <w:rPr>
          <w:rFonts w:cs="Arial"/>
          <w:spacing w:val="-1"/>
        </w:rPr>
        <w:t>uporabo</w:t>
      </w:r>
    </w:p>
    <w:p w:rsidR="005D7DA1" w:rsidRPr="008B7E78" w:rsidRDefault="005D7DA1" w:rsidP="00AC1A3F">
      <w:pPr>
        <w:pStyle w:val="Telobesedila"/>
        <w:numPr>
          <w:ilvl w:val="4"/>
          <w:numId w:val="41"/>
        </w:numPr>
        <w:spacing w:line="207" w:lineRule="exact"/>
        <w:rPr>
          <w:rFonts w:cs="Arial"/>
        </w:rPr>
      </w:pPr>
      <w:r w:rsidRPr="008B7E78">
        <w:rPr>
          <w:rFonts w:cs="Arial"/>
          <w:spacing w:val="-1"/>
        </w:rPr>
        <w:t>ponudnik</w:t>
      </w:r>
      <w:r w:rsidRPr="008B7E78">
        <w:rPr>
          <w:rFonts w:cs="Arial"/>
          <w:spacing w:val="-6"/>
        </w:rPr>
        <w:t xml:space="preserve"> </w:t>
      </w:r>
      <w:r w:rsidRPr="008B7E78">
        <w:rPr>
          <w:rFonts w:cs="Arial"/>
          <w:spacing w:val="-1"/>
        </w:rPr>
        <w:t>mora</w:t>
      </w:r>
      <w:r w:rsidRPr="008B7E78">
        <w:rPr>
          <w:rFonts w:cs="Arial"/>
          <w:spacing w:val="-6"/>
        </w:rPr>
        <w:t xml:space="preserve"> </w:t>
      </w:r>
      <w:r w:rsidRPr="008B7E78">
        <w:rPr>
          <w:rFonts w:cs="Arial"/>
          <w:spacing w:val="-1"/>
        </w:rPr>
        <w:t>navesti</w:t>
      </w:r>
      <w:r w:rsidRPr="008B7E78">
        <w:rPr>
          <w:rFonts w:cs="Arial"/>
          <w:spacing w:val="-8"/>
        </w:rPr>
        <w:t xml:space="preserve"> </w:t>
      </w:r>
      <w:r w:rsidRPr="008B7E78">
        <w:rPr>
          <w:rFonts w:cs="Arial"/>
          <w:spacing w:val="-1"/>
        </w:rPr>
        <w:t>količino</w:t>
      </w:r>
      <w:r w:rsidRPr="008B7E78">
        <w:rPr>
          <w:rFonts w:cs="Arial"/>
          <w:spacing w:val="-6"/>
        </w:rPr>
        <w:t xml:space="preserve"> </w:t>
      </w:r>
      <w:r w:rsidRPr="008B7E78">
        <w:rPr>
          <w:rFonts w:cs="Arial"/>
        </w:rPr>
        <w:t>ob</w:t>
      </w:r>
      <w:r w:rsidRPr="008B7E78">
        <w:rPr>
          <w:rFonts w:cs="Arial"/>
          <w:spacing w:val="-6"/>
        </w:rPr>
        <w:t xml:space="preserve"> </w:t>
      </w:r>
      <w:r w:rsidRPr="008B7E78">
        <w:rPr>
          <w:rFonts w:cs="Arial"/>
          <w:spacing w:val="-1"/>
        </w:rPr>
        <w:t>enkratni</w:t>
      </w:r>
      <w:r w:rsidRPr="008B7E78">
        <w:rPr>
          <w:rFonts w:cs="Arial"/>
          <w:spacing w:val="-8"/>
        </w:rPr>
        <w:t xml:space="preserve"> </w:t>
      </w:r>
      <w:r w:rsidRPr="008B7E78">
        <w:rPr>
          <w:rFonts w:cs="Arial"/>
          <w:spacing w:val="-1"/>
        </w:rPr>
        <w:t>aktivaciji</w:t>
      </w:r>
      <w:r w:rsidRPr="008B7E78">
        <w:rPr>
          <w:rFonts w:cs="Arial"/>
          <w:spacing w:val="-8"/>
        </w:rPr>
        <w:t xml:space="preserve"> </w:t>
      </w:r>
      <w:r w:rsidRPr="008B7E78">
        <w:rPr>
          <w:rFonts w:cs="Arial"/>
          <w:spacing w:val="-1"/>
        </w:rPr>
        <w:t>dozirnega</w:t>
      </w:r>
      <w:r w:rsidRPr="008B7E78">
        <w:rPr>
          <w:rFonts w:cs="Arial"/>
          <w:spacing w:val="-6"/>
        </w:rPr>
        <w:t xml:space="preserve"> </w:t>
      </w:r>
      <w:r w:rsidRPr="008B7E78">
        <w:rPr>
          <w:rFonts w:cs="Arial"/>
          <w:spacing w:val="-1"/>
        </w:rPr>
        <w:t>sistema</w:t>
      </w:r>
    </w:p>
    <w:p w:rsidR="005D7DA1" w:rsidRPr="008B7E78" w:rsidRDefault="005D7DA1" w:rsidP="005D7DA1">
      <w:pPr>
        <w:rPr>
          <w:rFonts w:ascii="Arial" w:eastAsia="Arial" w:hAnsi="Arial" w:cs="Arial"/>
          <w:sz w:val="18"/>
          <w:szCs w:val="18"/>
        </w:rPr>
      </w:pPr>
    </w:p>
    <w:p w:rsidR="005D7DA1" w:rsidRPr="008B7E78" w:rsidRDefault="005D7DA1" w:rsidP="005D7DA1">
      <w:pPr>
        <w:pStyle w:val="Telobesedila"/>
        <w:tabs>
          <w:tab w:val="left" w:pos="839"/>
        </w:tabs>
        <w:spacing w:before="77" w:line="207" w:lineRule="exact"/>
        <w:ind w:left="0" w:firstLine="0"/>
        <w:rPr>
          <w:rFonts w:cs="Arial"/>
          <w:spacing w:val="-1"/>
          <w:u w:val="single" w:color="000000"/>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sz w:val="18"/>
          <w:szCs w:val="18"/>
        </w:rPr>
      </w:pPr>
      <w:r w:rsidRPr="008B7E78">
        <w:rPr>
          <w:rFonts w:ascii="Arial" w:hAnsi="Arial" w:cs="Arial"/>
          <w:spacing w:val="-1"/>
          <w:sz w:val="18"/>
          <w:szCs w:val="18"/>
        </w:rPr>
        <w:t>SREDSTVO</w:t>
      </w:r>
      <w:r w:rsidRPr="008B7E78">
        <w:rPr>
          <w:rFonts w:ascii="Arial" w:hAnsi="Arial" w:cs="Arial"/>
          <w:spacing w:val="-11"/>
          <w:sz w:val="18"/>
          <w:szCs w:val="18"/>
        </w:rPr>
        <w:t xml:space="preserve"> </w:t>
      </w:r>
      <w:r w:rsidRPr="008B7E78">
        <w:rPr>
          <w:rFonts w:ascii="Arial" w:hAnsi="Arial" w:cs="Arial"/>
          <w:sz w:val="18"/>
          <w:szCs w:val="18"/>
        </w:rPr>
        <w:t>ZA</w:t>
      </w:r>
      <w:r w:rsidRPr="008B7E78">
        <w:rPr>
          <w:rFonts w:ascii="Arial" w:hAnsi="Arial" w:cs="Arial"/>
          <w:spacing w:val="-12"/>
          <w:sz w:val="18"/>
          <w:szCs w:val="18"/>
        </w:rPr>
        <w:t xml:space="preserve"> </w:t>
      </w:r>
      <w:r w:rsidRPr="008B7E78">
        <w:rPr>
          <w:rFonts w:ascii="Arial" w:hAnsi="Arial" w:cs="Arial"/>
          <w:spacing w:val="-1"/>
          <w:sz w:val="18"/>
          <w:szCs w:val="18"/>
        </w:rPr>
        <w:t>OBNOVO</w:t>
      </w:r>
      <w:r w:rsidRPr="008B7E78">
        <w:rPr>
          <w:rFonts w:ascii="Arial" w:hAnsi="Arial" w:cs="Arial"/>
          <w:spacing w:val="-10"/>
          <w:sz w:val="18"/>
          <w:szCs w:val="18"/>
        </w:rPr>
        <w:t xml:space="preserve"> </w:t>
      </w:r>
      <w:r w:rsidRPr="008B7E78">
        <w:rPr>
          <w:rFonts w:ascii="Arial" w:hAnsi="Arial" w:cs="Arial"/>
          <w:spacing w:val="-1"/>
          <w:sz w:val="18"/>
          <w:szCs w:val="18"/>
        </w:rPr>
        <w:t>INŠTRUMENTOV</w:t>
      </w:r>
      <w:r w:rsidRPr="008B7E78">
        <w:rPr>
          <w:rFonts w:ascii="Arial" w:hAnsi="Arial" w:cs="Arial"/>
          <w:spacing w:val="-10"/>
          <w:sz w:val="18"/>
          <w:szCs w:val="18"/>
        </w:rPr>
        <w:t xml:space="preserve"> </w:t>
      </w:r>
      <w:r w:rsidRPr="008B7E78">
        <w:rPr>
          <w:rFonts w:ascii="Arial" w:hAnsi="Arial" w:cs="Arial"/>
          <w:sz w:val="18"/>
          <w:szCs w:val="18"/>
        </w:rPr>
        <w:t>IZ</w:t>
      </w:r>
      <w:r w:rsidRPr="008B7E78">
        <w:rPr>
          <w:rFonts w:ascii="Arial" w:hAnsi="Arial" w:cs="Arial"/>
          <w:spacing w:val="-9"/>
          <w:sz w:val="18"/>
          <w:szCs w:val="18"/>
        </w:rPr>
        <w:t xml:space="preserve"> </w:t>
      </w:r>
      <w:r w:rsidRPr="008B7E78">
        <w:rPr>
          <w:rFonts w:ascii="Arial" w:hAnsi="Arial" w:cs="Arial"/>
          <w:spacing w:val="-1"/>
          <w:sz w:val="18"/>
          <w:szCs w:val="18"/>
        </w:rPr>
        <w:t>NERJAVEČEGA</w:t>
      </w:r>
      <w:r w:rsidRPr="008B7E78">
        <w:rPr>
          <w:rFonts w:ascii="Arial" w:hAnsi="Arial" w:cs="Arial"/>
          <w:spacing w:val="-12"/>
          <w:sz w:val="18"/>
          <w:szCs w:val="18"/>
        </w:rPr>
        <w:t xml:space="preserve"> </w:t>
      </w:r>
      <w:r w:rsidRPr="008B7E78">
        <w:rPr>
          <w:rFonts w:ascii="Arial" w:hAnsi="Arial" w:cs="Arial"/>
          <w:sz w:val="18"/>
          <w:szCs w:val="18"/>
        </w:rPr>
        <w:t>JEKLA</w:t>
      </w:r>
    </w:p>
    <w:p w:rsidR="005D7DA1" w:rsidRPr="008B7E78" w:rsidRDefault="005D7DA1" w:rsidP="005D7DA1">
      <w:pPr>
        <w:rPr>
          <w:rFonts w:ascii="Arial" w:hAnsi="Arial" w:cs="Arial"/>
          <w:sz w:val="18"/>
          <w:szCs w:val="18"/>
        </w:rPr>
      </w:pPr>
    </w:p>
    <w:p w:rsidR="005D7DA1" w:rsidRPr="008B7E78" w:rsidRDefault="005D7DA1" w:rsidP="00AC1A3F">
      <w:pPr>
        <w:pStyle w:val="Naslov1"/>
        <w:keepNext w:val="0"/>
        <w:keepLines w:val="0"/>
        <w:widowControl w:val="0"/>
        <w:numPr>
          <w:ilvl w:val="3"/>
          <w:numId w:val="41"/>
        </w:numPr>
        <w:tabs>
          <w:tab w:val="left" w:pos="522"/>
        </w:tabs>
        <w:spacing w:before="0" w:line="240" w:lineRule="auto"/>
        <w:ind w:hanging="271"/>
        <w:rPr>
          <w:rFonts w:ascii="Arial" w:hAnsi="Arial" w:cs="Arial"/>
          <w:b w:val="0"/>
          <w:bCs w:val="0"/>
          <w:sz w:val="18"/>
          <w:szCs w:val="18"/>
        </w:rPr>
      </w:pPr>
      <w:r w:rsidRPr="008B7E78">
        <w:rPr>
          <w:rFonts w:ascii="Arial" w:hAnsi="Arial" w:cs="Arial"/>
          <w:b w:val="0"/>
          <w:bCs w:val="0"/>
          <w:spacing w:val="-1"/>
          <w:sz w:val="18"/>
          <w:szCs w:val="18"/>
        </w:rPr>
        <w:t>Strokovne</w:t>
      </w:r>
      <w:r w:rsidRPr="008B7E78">
        <w:rPr>
          <w:rFonts w:ascii="Arial" w:hAnsi="Arial" w:cs="Arial"/>
          <w:b w:val="0"/>
          <w:bCs w:val="0"/>
          <w:spacing w:val="-15"/>
          <w:sz w:val="18"/>
          <w:szCs w:val="18"/>
        </w:rPr>
        <w:t xml:space="preserve"> </w:t>
      </w:r>
      <w:r w:rsidRPr="008B7E78">
        <w:rPr>
          <w:rFonts w:ascii="Arial" w:hAnsi="Arial" w:cs="Arial"/>
          <w:b w:val="0"/>
          <w:bCs w:val="0"/>
          <w:spacing w:val="-1"/>
          <w:sz w:val="18"/>
          <w:szCs w:val="18"/>
        </w:rPr>
        <w:t>zahteve:</w:t>
      </w:r>
    </w:p>
    <w:p w:rsidR="005D7DA1" w:rsidRPr="008B7E78" w:rsidRDefault="005D7DA1" w:rsidP="00AC1A3F">
      <w:pPr>
        <w:pStyle w:val="Telobesedila"/>
        <w:numPr>
          <w:ilvl w:val="4"/>
          <w:numId w:val="41"/>
        </w:numPr>
        <w:tabs>
          <w:tab w:val="left" w:pos="1919"/>
        </w:tabs>
        <w:ind w:right="185"/>
        <w:rPr>
          <w:rFonts w:cs="Arial"/>
        </w:rPr>
      </w:pPr>
      <w:r w:rsidRPr="008B7E78">
        <w:rPr>
          <w:rFonts w:cs="Arial"/>
          <w:spacing w:val="-1"/>
        </w:rPr>
        <w:t>namenjeno</w:t>
      </w:r>
      <w:r w:rsidRPr="008B7E78">
        <w:rPr>
          <w:rFonts w:cs="Arial"/>
          <w:spacing w:val="44"/>
        </w:rPr>
        <w:t xml:space="preserve"> </w:t>
      </w:r>
      <w:r w:rsidRPr="008B7E78">
        <w:rPr>
          <w:rFonts w:cs="Arial"/>
          <w:spacing w:val="-1"/>
        </w:rPr>
        <w:t>je</w:t>
      </w:r>
      <w:r w:rsidRPr="008B7E78">
        <w:rPr>
          <w:rFonts w:cs="Arial"/>
          <w:spacing w:val="45"/>
        </w:rPr>
        <w:t xml:space="preserve"> </w:t>
      </w:r>
      <w:r w:rsidRPr="008B7E78">
        <w:rPr>
          <w:rFonts w:cs="Arial"/>
          <w:spacing w:val="-1"/>
        </w:rPr>
        <w:t>učinkovitemu</w:t>
      </w:r>
      <w:r w:rsidRPr="008B7E78">
        <w:rPr>
          <w:rFonts w:cs="Arial"/>
          <w:spacing w:val="43"/>
        </w:rPr>
        <w:t xml:space="preserve"> </w:t>
      </w:r>
      <w:r w:rsidRPr="008B7E78">
        <w:rPr>
          <w:rFonts w:cs="Arial"/>
          <w:spacing w:val="-1"/>
        </w:rPr>
        <w:t>odstranjevanju</w:t>
      </w:r>
      <w:r w:rsidRPr="008B7E78">
        <w:rPr>
          <w:rFonts w:cs="Arial"/>
          <w:spacing w:val="45"/>
        </w:rPr>
        <w:t xml:space="preserve"> </w:t>
      </w:r>
      <w:r w:rsidRPr="008B7E78">
        <w:rPr>
          <w:rFonts w:cs="Arial"/>
          <w:spacing w:val="-1"/>
        </w:rPr>
        <w:t>ostankov</w:t>
      </w:r>
      <w:r w:rsidRPr="008B7E78">
        <w:rPr>
          <w:rFonts w:cs="Arial"/>
          <w:spacing w:val="42"/>
        </w:rPr>
        <w:t xml:space="preserve"> </w:t>
      </w:r>
      <w:r w:rsidRPr="008B7E78">
        <w:rPr>
          <w:rFonts w:cs="Arial"/>
          <w:spacing w:val="-1"/>
        </w:rPr>
        <w:t>proteinov,</w:t>
      </w:r>
      <w:r w:rsidRPr="008B7E78">
        <w:rPr>
          <w:rFonts w:cs="Arial"/>
          <w:spacing w:val="45"/>
        </w:rPr>
        <w:t xml:space="preserve"> </w:t>
      </w:r>
      <w:r w:rsidRPr="008B7E78">
        <w:rPr>
          <w:rFonts w:cs="Arial"/>
          <w:spacing w:val="-1"/>
        </w:rPr>
        <w:t>rje</w:t>
      </w:r>
      <w:r w:rsidRPr="008B7E78">
        <w:rPr>
          <w:rFonts w:cs="Arial"/>
          <w:spacing w:val="45"/>
        </w:rPr>
        <w:t xml:space="preserve"> </w:t>
      </w:r>
      <w:r w:rsidRPr="008B7E78">
        <w:rPr>
          <w:rFonts w:cs="Arial"/>
        </w:rPr>
        <w:t>in</w:t>
      </w:r>
      <w:r w:rsidRPr="008B7E78">
        <w:rPr>
          <w:rFonts w:cs="Arial"/>
          <w:spacing w:val="43"/>
        </w:rPr>
        <w:t xml:space="preserve"> </w:t>
      </w:r>
      <w:r w:rsidRPr="008B7E78">
        <w:rPr>
          <w:rFonts w:cs="Arial"/>
          <w:spacing w:val="-1"/>
        </w:rPr>
        <w:t>ostalih</w:t>
      </w:r>
      <w:r w:rsidRPr="008B7E78">
        <w:rPr>
          <w:rFonts w:cs="Arial"/>
          <w:spacing w:val="45"/>
        </w:rPr>
        <w:t xml:space="preserve"> </w:t>
      </w:r>
      <w:r w:rsidRPr="008B7E78">
        <w:rPr>
          <w:rFonts w:cs="Arial"/>
          <w:spacing w:val="-1"/>
        </w:rPr>
        <w:t>oblog</w:t>
      </w:r>
      <w:r w:rsidRPr="008B7E78">
        <w:rPr>
          <w:rFonts w:cs="Arial"/>
          <w:spacing w:val="44"/>
        </w:rPr>
        <w:t xml:space="preserve"> </w:t>
      </w:r>
      <w:r w:rsidRPr="008B7E78">
        <w:rPr>
          <w:rFonts w:cs="Arial"/>
          <w:spacing w:val="-1"/>
        </w:rPr>
        <w:t>na</w:t>
      </w:r>
      <w:r w:rsidRPr="008B7E78">
        <w:rPr>
          <w:rFonts w:cs="Arial"/>
          <w:spacing w:val="75"/>
          <w:w w:val="99"/>
        </w:rPr>
        <w:t xml:space="preserve"> </w:t>
      </w:r>
      <w:r w:rsidRPr="008B7E78">
        <w:rPr>
          <w:rFonts w:cs="Arial"/>
          <w:spacing w:val="-1"/>
        </w:rPr>
        <w:t>inštrumentih</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koncentrat</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6"/>
        </w:rPr>
        <w:t xml:space="preserve"> </w:t>
      </w:r>
      <w:r w:rsidRPr="008B7E78">
        <w:rPr>
          <w:rFonts w:cs="Arial"/>
          <w:spacing w:val="-1"/>
        </w:rPr>
        <w:t>fosforna</w:t>
      </w:r>
      <w:r w:rsidRPr="008B7E78">
        <w:rPr>
          <w:rFonts w:cs="Arial"/>
          <w:spacing w:val="-9"/>
        </w:rPr>
        <w:t xml:space="preserve"> </w:t>
      </w:r>
      <w:r w:rsidRPr="008B7E78">
        <w:rPr>
          <w:rFonts w:cs="Arial"/>
          <w:spacing w:val="-1"/>
        </w:rPr>
        <w:t>kislina in neionski surfaktanti</w:t>
      </w:r>
    </w:p>
    <w:p w:rsidR="005D7DA1" w:rsidRPr="008B7E78" w:rsidRDefault="005D7DA1" w:rsidP="00AC1A3F">
      <w:pPr>
        <w:pStyle w:val="Telobesedila"/>
        <w:numPr>
          <w:ilvl w:val="3"/>
          <w:numId w:val="41"/>
        </w:numPr>
        <w:tabs>
          <w:tab w:val="left" w:pos="839"/>
        </w:tabs>
        <w:spacing w:line="206" w:lineRule="exact"/>
        <w:ind w:hanging="271"/>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59"/>
        </w:tabs>
        <w:spacing w:line="207" w:lineRule="exact"/>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3"/>
          <w:numId w:val="41"/>
        </w:numPr>
        <w:tabs>
          <w:tab w:val="left" w:pos="839"/>
        </w:tabs>
        <w:spacing w:before="1" w:line="207" w:lineRule="exact"/>
        <w:ind w:hanging="271"/>
        <w:rPr>
          <w:rFonts w:cs="Arial"/>
        </w:rPr>
      </w:pPr>
      <w:r w:rsidRPr="008B7E78">
        <w:rPr>
          <w:rFonts w:cs="Arial"/>
          <w:u w:val="single" w:color="000000"/>
        </w:rPr>
        <w:t>Oprema:</w:t>
      </w:r>
    </w:p>
    <w:p w:rsidR="005D7DA1" w:rsidRPr="008B7E78" w:rsidRDefault="005D7DA1" w:rsidP="00AC1A3F">
      <w:pPr>
        <w:pStyle w:val="Telobesedila"/>
        <w:numPr>
          <w:ilvl w:val="4"/>
          <w:numId w:val="41"/>
        </w:numPr>
        <w:tabs>
          <w:tab w:val="left" w:pos="838"/>
        </w:tabs>
        <w:spacing w:line="207" w:lineRule="exact"/>
        <w:rPr>
          <w:rFonts w:cs="Arial"/>
        </w:rPr>
      </w:pPr>
      <w:r w:rsidRPr="008B7E78">
        <w:rPr>
          <w:rFonts w:cs="Arial"/>
          <w:spacing w:val="-1"/>
        </w:rPr>
        <w:t>embalaža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4"/>
        </w:rPr>
        <w:t xml:space="preserve"> </w:t>
      </w:r>
      <w:r w:rsidRPr="008B7E78">
        <w:rPr>
          <w:rFonts w:cs="Arial"/>
          <w:spacing w:val="-1"/>
        </w:rPr>
        <w:t>dozirni</w:t>
      </w:r>
      <w:r w:rsidRPr="008B7E78">
        <w:rPr>
          <w:rFonts w:cs="Arial"/>
          <w:spacing w:val="-7"/>
        </w:rPr>
        <w:t xml:space="preserve"> </w:t>
      </w:r>
      <w:r w:rsidRPr="008B7E78">
        <w:rPr>
          <w:rFonts w:cs="Arial"/>
          <w:spacing w:val="-1"/>
        </w:rPr>
        <w:t>sistem,</w:t>
      </w:r>
      <w:r w:rsidRPr="008B7E78">
        <w:rPr>
          <w:rFonts w:cs="Arial"/>
          <w:spacing w:val="-5"/>
        </w:rPr>
        <w:t xml:space="preserve"> </w:t>
      </w:r>
      <w:r w:rsidRPr="008B7E78">
        <w:rPr>
          <w:rFonts w:cs="Arial"/>
          <w:spacing w:val="-1"/>
        </w:rPr>
        <w:t>ki</w:t>
      </w:r>
      <w:r w:rsidRPr="008B7E78">
        <w:rPr>
          <w:rFonts w:cs="Arial"/>
          <w:spacing w:val="-4"/>
        </w:rPr>
        <w:t xml:space="preserve"> </w:t>
      </w:r>
      <w:r w:rsidRPr="008B7E78">
        <w:rPr>
          <w:rFonts w:cs="Arial"/>
        </w:rPr>
        <w:t>je</w:t>
      </w:r>
      <w:r w:rsidRPr="008B7E78">
        <w:rPr>
          <w:rFonts w:cs="Arial"/>
          <w:spacing w:val="-7"/>
        </w:rPr>
        <w:t xml:space="preserve"> </w:t>
      </w:r>
      <w:r w:rsidRPr="008B7E78">
        <w:rPr>
          <w:rFonts w:cs="Arial"/>
          <w:spacing w:val="-1"/>
        </w:rPr>
        <w:t>enostaven</w:t>
      </w:r>
      <w:r w:rsidRPr="008B7E78">
        <w:rPr>
          <w:rFonts w:cs="Arial"/>
          <w:spacing w:val="-7"/>
        </w:rPr>
        <w:t xml:space="preserve"> </w:t>
      </w:r>
      <w:r w:rsidRPr="008B7E78">
        <w:rPr>
          <w:rFonts w:cs="Arial"/>
          <w:spacing w:val="-1"/>
        </w:rPr>
        <w:t>za</w:t>
      </w:r>
      <w:r w:rsidRPr="008B7E78">
        <w:rPr>
          <w:rFonts w:cs="Arial"/>
          <w:spacing w:val="-5"/>
        </w:rPr>
        <w:t xml:space="preserve"> </w:t>
      </w:r>
      <w:r w:rsidRPr="008B7E78">
        <w:rPr>
          <w:rFonts w:cs="Arial"/>
          <w:spacing w:val="-1"/>
        </w:rPr>
        <w:t>uporabo</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640"/>
        </w:tabs>
        <w:spacing w:before="0" w:line="275" w:lineRule="auto"/>
        <w:ind w:right="185" w:firstLine="0"/>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z w:val="18"/>
          <w:szCs w:val="18"/>
        </w:rPr>
        <w:t xml:space="preserve"> ZA VISOKO</w:t>
      </w:r>
      <w:r w:rsidRPr="008B7E78">
        <w:rPr>
          <w:rFonts w:ascii="Arial" w:hAnsi="Arial" w:cs="Arial"/>
          <w:spacing w:val="6"/>
          <w:sz w:val="18"/>
          <w:szCs w:val="18"/>
        </w:rPr>
        <w:t xml:space="preserve"> </w:t>
      </w:r>
      <w:r w:rsidRPr="008B7E78">
        <w:rPr>
          <w:rFonts w:ascii="Arial" w:hAnsi="Arial" w:cs="Arial"/>
          <w:spacing w:val="-1"/>
          <w:sz w:val="18"/>
          <w:szCs w:val="18"/>
        </w:rPr>
        <w:t>UČINKOVITO</w:t>
      </w:r>
      <w:r w:rsidRPr="008B7E78">
        <w:rPr>
          <w:rFonts w:ascii="Arial" w:hAnsi="Arial" w:cs="Arial"/>
          <w:sz w:val="18"/>
          <w:szCs w:val="18"/>
        </w:rPr>
        <w:t xml:space="preserve"> </w:t>
      </w:r>
      <w:r w:rsidRPr="008B7E78">
        <w:rPr>
          <w:rFonts w:ascii="Arial" w:hAnsi="Arial" w:cs="Arial"/>
          <w:spacing w:val="-1"/>
          <w:sz w:val="18"/>
          <w:szCs w:val="18"/>
        </w:rPr>
        <w:t>RAZKUŽEVANJE</w:t>
      </w:r>
      <w:r w:rsidRPr="008B7E78">
        <w:rPr>
          <w:rFonts w:ascii="Arial" w:hAnsi="Arial" w:cs="Arial"/>
          <w:spacing w:val="10"/>
          <w:sz w:val="18"/>
          <w:szCs w:val="18"/>
        </w:rPr>
        <w:t xml:space="preserve"> </w:t>
      </w:r>
      <w:r w:rsidRPr="008B7E78">
        <w:rPr>
          <w:rFonts w:ascii="Arial" w:hAnsi="Arial" w:cs="Arial"/>
          <w:spacing w:val="1"/>
          <w:sz w:val="18"/>
          <w:szCs w:val="18"/>
        </w:rPr>
        <w:t>NA</w:t>
      </w:r>
      <w:r w:rsidRPr="008B7E78">
        <w:rPr>
          <w:rFonts w:ascii="Arial" w:hAnsi="Arial" w:cs="Arial"/>
          <w:spacing w:val="4"/>
          <w:sz w:val="18"/>
          <w:szCs w:val="18"/>
        </w:rPr>
        <w:t xml:space="preserve"> </w:t>
      </w:r>
      <w:r w:rsidRPr="008B7E78">
        <w:rPr>
          <w:rFonts w:ascii="Arial" w:hAnsi="Arial" w:cs="Arial"/>
          <w:sz w:val="18"/>
          <w:szCs w:val="18"/>
        </w:rPr>
        <w:t>TEMPERATURO</w:t>
      </w:r>
      <w:r w:rsidRPr="008B7E78">
        <w:rPr>
          <w:rFonts w:ascii="Arial" w:hAnsi="Arial" w:cs="Arial"/>
          <w:spacing w:val="7"/>
          <w:sz w:val="18"/>
          <w:szCs w:val="18"/>
        </w:rPr>
        <w:t xml:space="preserve"> </w:t>
      </w:r>
      <w:r w:rsidRPr="008B7E78">
        <w:rPr>
          <w:rFonts w:ascii="Arial" w:hAnsi="Arial" w:cs="Arial"/>
          <w:spacing w:val="-1"/>
          <w:sz w:val="18"/>
          <w:szCs w:val="18"/>
        </w:rPr>
        <w:t>OBČUTLJIVIH</w:t>
      </w:r>
      <w:r w:rsidRPr="008B7E78">
        <w:rPr>
          <w:rFonts w:ascii="Arial" w:hAnsi="Arial" w:cs="Arial"/>
          <w:spacing w:val="69"/>
          <w:w w:val="99"/>
          <w:sz w:val="18"/>
          <w:szCs w:val="18"/>
        </w:rPr>
        <w:t xml:space="preserve"> </w:t>
      </w:r>
      <w:r w:rsidRPr="008B7E78">
        <w:rPr>
          <w:rFonts w:ascii="Arial" w:hAnsi="Arial" w:cs="Arial"/>
          <w:spacing w:val="-1"/>
          <w:sz w:val="18"/>
          <w:szCs w:val="18"/>
        </w:rPr>
        <w:t>MEDICINSKIH</w:t>
      </w:r>
      <w:r w:rsidRPr="008B7E78">
        <w:rPr>
          <w:rFonts w:ascii="Arial" w:hAnsi="Arial" w:cs="Arial"/>
          <w:spacing w:val="-26"/>
          <w:sz w:val="18"/>
          <w:szCs w:val="18"/>
        </w:rPr>
        <w:t xml:space="preserve"> </w:t>
      </w:r>
      <w:r w:rsidRPr="008B7E78">
        <w:rPr>
          <w:rFonts w:ascii="Arial" w:hAnsi="Arial" w:cs="Arial"/>
          <w:spacing w:val="-1"/>
          <w:sz w:val="18"/>
          <w:szCs w:val="18"/>
        </w:rPr>
        <w:t>PRIPOMOČKOV</w:t>
      </w:r>
    </w:p>
    <w:p w:rsidR="005D7DA1" w:rsidRPr="008B7E78" w:rsidRDefault="005D7DA1" w:rsidP="005D7DA1">
      <w:pPr>
        <w:spacing w:before="9"/>
        <w:rPr>
          <w:rFonts w:ascii="Arial" w:eastAsia="Arial" w:hAnsi="Arial" w:cs="Arial"/>
          <w:b/>
          <w:bCs/>
          <w:sz w:val="18"/>
          <w:szCs w:val="18"/>
        </w:rPr>
      </w:pPr>
    </w:p>
    <w:p w:rsidR="005D7DA1" w:rsidRPr="008B7E78" w:rsidRDefault="005D7DA1" w:rsidP="00AC1A3F">
      <w:pPr>
        <w:pStyle w:val="Telobesedila"/>
        <w:numPr>
          <w:ilvl w:val="3"/>
          <w:numId w:val="41"/>
        </w:numPr>
        <w:tabs>
          <w:tab w:val="left" w:pos="851"/>
        </w:tabs>
        <w:ind w:left="1198" w:hanging="63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perocetna</w:t>
      </w:r>
      <w:r w:rsidRPr="008B7E78">
        <w:rPr>
          <w:rFonts w:cs="Arial"/>
          <w:spacing w:val="-6"/>
        </w:rPr>
        <w:t xml:space="preserve"> </w:t>
      </w:r>
      <w:r w:rsidRPr="008B7E78">
        <w:rPr>
          <w:rFonts w:cs="Arial"/>
          <w:spacing w:val="-1"/>
        </w:rPr>
        <w:t>kislina</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t>brez</w:t>
      </w:r>
      <w:r w:rsidRPr="008B7E78">
        <w:rPr>
          <w:rFonts w:cs="Arial"/>
          <w:spacing w:val="-7"/>
        </w:rPr>
        <w:t xml:space="preserve"> </w:t>
      </w:r>
      <w:r w:rsidRPr="008B7E78">
        <w:rPr>
          <w:rFonts w:cs="Arial"/>
          <w:spacing w:val="-1"/>
        </w:rPr>
        <w:t>aldehidov</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ocetne</w:t>
      </w:r>
      <w:r w:rsidRPr="008B7E78">
        <w:rPr>
          <w:rFonts w:cs="Arial"/>
          <w:spacing w:val="-7"/>
        </w:rPr>
        <w:t xml:space="preserve"> </w:t>
      </w:r>
      <w:r w:rsidRPr="008B7E78">
        <w:rPr>
          <w:rFonts w:cs="Arial"/>
          <w:spacing w:val="-1"/>
        </w:rPr>
        <w:t>kisline</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7"/>
        </w:rPr>
        <w:t xml:space="preserve"> </w:t>
      </w:r>
      <w:r w:rsidRPr="008B7E78">
        <w:rPr>
          <w:rFonts w:cs="Arial"/>
          <w:spacing w:val="-1"/>
        </w:rPr>
        <w:t>učinki</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spacing w:val="-1"/>
        </w:rPr>
        <w:t>kratkem</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rPr>
        <w:t>času</w:t>
      </w:r>
      <w:r w:rsidRPr="008B7E78">
        <w:rPr>
          <w:rFonts w:cs="Arial"/>
          <w:spacing w:val="-7"/>
        </w:rPr>
        <w:t xml:space="preserve"> </w:t>
      </w:r>
      <w:r w:rsidRPr="008B7E78">
        <w:rPr>
          <w:rFonts w:cs="Arial"/>
        </w:rPr>
        <w:t>5</w:t>
      </w:r>
      <w:r w:rsidRPr="008B7E78">
        <w:rPr>
          <w:rFonts w:cs="Arial"/>
          <w:spacing w:val="-7"/>
        </w:rPr>
        <w:t xml:space="preserve"> </w:t>
      </w:r>
      <w:r w:rsidRPr="008B7E78">
        <w:rPr>
          <w:rFonts w:cs="Arial"/>
          <w:spacing w:val="-1"/>
        </w:rPr>
        <w:t>minut</w:t>
      </w:r>
    </w:p>
    <w:p w:rsidR="005D7DA1" w:rsidRPr="008B7E78" w:rsidRDefault="005D7DA1" w:rsidP="00AC1A3F">
      <w:pPr>
        <w:pStyle w:val="Telobesedila"/>
        <w:numPr>
          <w:ilvl w:val="4"/>
          <w:numId w:val="41"/>
        </w:numPr>
        <w:tabs>
          <w:tab w:val="left" w:pos="1919"/>
        </w:tabs>
        <w:ind w:right="185"/>
        <w:rPr>
          <w:rFonts w:cs="Arial"/>
        </w:rPr>
      </w:pPr>
      <w:r w:rsidRPr="008B7E78">
        <w:rPr>
          <w:rFonts w:cs="Arial"/>
          <w:spacing w:val="-1"/>
        </w:rPr>
        <w:t>popoln</w:t>
      </w:r>
      <w:r w:rsidRPr="008B7E78">
        <w:rPr>
          <w:rFonts w:cs="Arial"/>
          <w:spacing w:val="40"/>
        </w:rPr>
        <w:t xml:space="preserve"> </w:t>
      </w:r>
      <w:r w:rsidRPr="008B7E78">
        <w:rPr>
          <w:rFonts w:cs="Arial"/>
          <w:spacing w:val="-1"/>
        </w:rPr>
        <w:t>protimikrobni</w:t>
      </w:r>
      <w:r w:rsidRPr="008B7E78">
        <w:rPr>
          <w:rFonts w:cs="Arial"/>
          <w:spacing w:val="38"/>
        </w:rPr>
        <w:t xml:space="preserve"> </w:t>
      </w:r>
      <w:r w:rsidRPr="008B7E78">
        <w:rPr>
          <w:rFonts w:cs="Arial"/>
          <w:spacing w:val="-1"/>
        </w:rPr>
        <w:t>spekter</w:t>
      </w:r>
      <w:r w:rsidRPr="008B7E78">
        <w:rPr>
          <w:rFonts w:cs="Arial"/>
          <w:spacing w:val="38"/>
        </w:rPr>
        <w:t xml:space="preserve"> </w:t>
      </w:r>
      <w:r w:rsidRPr="008B7E78">
        <w:rPr>
          <w:rFonts w:cs="Arial"/>
          <w:spacing w:val="-1"/>
        </w:rPr>
        <w:t>delovanja:</w:t>
      </w:r>
      <w:r w:rsidRPr="008B7E78">
        <w:rPr>
          <w:rFonts w:cs="Arial"/>
          <w:spacing w:val="40"/>
        </w:rPr>
        <w:t xml:space="preserve"> </w:t>
      </w:r>
      <w:r w:rsidRPr="008B7E78">
        <w:rPr>
          <w:rFonts w:cs="Arial"/>
          <w:spacing w:val="-1"/>
        </w:rPr>
        <w:t>baktericidno,</w:t>
      </w:r>
      <w:r w:rsidRPr="008B7E78">
        <w:rPr>
          <w:rFonts w:cs="Arial"/>
          <w:spacing w:val="40"/>
        </w:rPr>
        <w:t xml:space="preserve"> </w:t>
      </w:r>
      <w:r w:rsidRPr="008B7E78">
        <w:rPr>
          <w:rFonts w:cs="Arial"/>
          <w:spacing w:val="-1"/>
        </w:rPr>
        <w:t>virucidno</w:t>
      </w:r>
      <w:r w:rsidRPr="008B7E78">
        <w:rPr>
          <w:rFonts w:cs="Arial"/>
          <w:spacing w:val="41"/>
        </w:rPr>
        <w:t xml:space="preserve"> </w:t>
      </w:r>
      <w:r w:rsidRPr="008B7E78">
        <w:rPr>
          <w:rFonts w:cs="Arial"/>
          <w:spacing w:val="-1"/>
        </w:rPr>
        <w:t>(HBV,</w:t>
      </w:r>
      <w:r w:rsidRPr="008B7E78">
        <w:rPr>
          <w:rFonts w:cs="Arial"/>
          <w:spacing w:val="40"/>
        </w:rPr>
        <w:t xml:space="preserve"> </w:t>
      </w:r>
      <w:r w:rsidRPr="008B7E78">
        <w:rPr>
          <w:rFonts w:cs="Arial"/>
          <w:spacing w:val="-1"/>
        </w:rPr>
        <w:t>HIV),</w:t>
      </w:r>
      <w:r w:rsidRPr="008B7E78">
        <w:rPr>
          <w:rFonts w:cs="Arial"/>
          <w:spacing w:val="38"/>
        </w:rPr>
        <w:t xml:space="preserve"> </w:t>
      </w:r>
      <w:r w:rsidRPr="008B7E78">
        <w:rPr>
          <w:rFonts w:cs="Arial"/>
          <w:spacing w:val="-1"/>
        </w:rPr>
        <w:t>fungicidno,</w:t>
      </w:r>
      <w:r w:rsidRPr="008B7E78">
        <w:rPr>
          <w:rFonts w:cs="Arial"/>
          <w:spacing w:val="93"/>
          <w:w w:val="99"/>
        </w:rPr>
        <w:t xml:space="preserve"> </w:t>
      </w:r>
      <w:r w:rsidRPr="008B7E78">
        <w:rPr>
          <w:rFonts w:cs="Arial"/>
          <w:spacing w:val="-1"/>
        </w:rPr>
        <w:t>tuberkulocidno</w:t>
      </w:r>
      <w:r w:rsidRPr="008B7E78">
        <w:rPr>
          <w:rFonts w:cs="Arial"/>
          <w:spacing w:val="-13"/>
        </w:rPr>
        <w:t xml:space="preserve"> </w:t>
      </w:r>
      <w:r w:rsidRPr="008B7E78">
        <w:rPr>
          <w:rFonts w:cs="Arial"/>
        </w:rPr>
        <w:t>in</w:t>
      </w:r>
      <w:r w:rsidRPr="008B7E78">
        <w:rPr>
          <w:rFonts w:cs="Arial"/>
          <w:spacing w:val="-13"/>
        </w:rPr>
        <w:t xml:space="preserve"> </w:t>
      </w:r>
      <w:r w:rsidRPr="008B7E78">
        <w:rPr>
          <w:rFonts w:cs="Arial"/>
          <w:spacing w:val="-1"/>
        </w:rPr>
        <w:t>sporocidno</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spacing w:val="-1"/>
        </w:rPr>
        <w:t>tekočina,</w:t>
      </w:r>
      <w:r w:rsidRPr="008B7E78">
        <w:rPr>
          <w:rFonts w:cs="Arial"/>
          <w:spacing w:val="-7"/>
        </w:rPr>
        <w:t xml:space="preserve"> </w:t>
      </w:r>
      <w:r w:rsidRPr="008B7E78">
        <w:rPr>
          <w:rFonts w:cs="Arial"/>
          <w:spacing w:val="-1"/>
        </w:rPr>
        <w:t>pripravljena</w:t>
      </w:r>
      <w:r w:rsidRPr="008B7E78">
        <w:rPr>
          <w:rFonts w:cs="Arial"/>
          <w:spacing w:val="-5"/>
        </w:rPr>
        <w:t xml:space="preserve"> </w:t>
      </w:r>
      <w:r w:rsidRPr="008B7E78">
        <w:rPr>
          <w:rFonts w:cs="Arial"/>
          <w:spacing w:val="-1"/>
        </w:rPr>
        <w:t>za</w:t>
      </w:r>
      <w:r w:rsidRPr="008B7E78">
        <w:rPr>
          <w:rFonts w:cs="Arial"/>
          <w:spacing w:val="-7"/>
        </w:rPr>
        <w:t xml:space="preserve"> </w:t>
      </w:r>
      <w:r w:rsidRPr="008B7E78">
        <w:rPr>
          <w:rFonts w:cs="Arial"/>
          <w:spacing w:val="-1"/>
        </w:rPr>
        <w:t>uporabo</w:t>
      </w:r>
      <w:r w:rsidRPr="008B7E78">
        <w:rPr>
          <w:rFonts w:cs="Arial"/>
          <w:spacing w:val="38"/>
        </w:rPr>
        <w:t xml:space="preserve"> </w:t>
      </w:r>
      <w:r w:rsidRPr="008B7E78">
        <w:rPr>
          <w:rFonts w:cs="Arial"/>
        </w:rPr>
        <w:t>z</w:t>
      </w:r>
      <w:r w:rsidRPr="008B7E78">
        <w:rPr>
          <w:rFonts w:cs="Arial"/>
          <w:spacing w:val="-7"/>
        </w:rPr>
        <w:t xml:space="preserve"> </w:t>
      </w:r>
      <w:r w:rsidRPr="008B7E78">
        <w:rPr>
          <w:rFonts w:cs="Arial"/>
          <w:spacing w:val="-1"/>
        </w:rPr>
        <w:t>dodatkom</w:t>
      </w:r>
      <w:r w:rsidRPr="008B7E78">
        <w:rPr>
          <w:rFonts w:cs="Arial"/>
          <w:spacing w:val="-6"/>
        </w:rPr>
        <w:t xml:space="preserve"> </w:t>
      </w:r>
      <w:r w:rsidRPr="008B7E78">
        <w:rPr>
          <w:rFonts w:cs="Arial"/>
          <w:spacing w:val="-1"/>
        </w:rPr>
        <w:t>aktivatorja</w:t>
      </w:r>
    </w:p>
    <w:p w:rsidR="005D7DA1" w:rsidRPr="008B7E78" w:rsidRDefault="005D7DA1" w:rsidP="00AC1A3F">
      <w:pPr>
        <w:pStyle w:val="Telobesedila"/>
        <w:numPr>
          <w:ilvl w:val="4"/>
          <w:numId w:val="41"/>
        </w:numPr>
        <w:tabs>
          <w:tab w:val="left" w:pos="1919"/>
        </w:tabs>
        <w:spacing w:line="206" w:lineRule="exact"/>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p>
    <w:p w:rsidR="005D7DA1" w:rsidRPr="008B7E78" w:rsidRDefault="005D7DA1" w:rsidP="00AC1A3F">
      <w:pPr>
        <w:pStyle w:val="Telobesedila"/>
        <w:numPr>
          <w:ilvl w:val="3"/>
          <w:numId w:val="41"/>
        </w:numPr>
        <w:tabs>
          <w:tab w:val="left" w:pos="851"/>
        </w:tabs>
        <w:spacing w:line="206" w:lineRule="exact"/>
        <w:ind w:left="1198" w:hanging="631"/>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59"/>
        </w:tabs>
        <w:spacing w:line="207" w:lineRule="exact"/>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4"/>
          <w:numId w:val="41"/>
        </w:numPr>
        <w:tabs>
          <w:tab w:val="left" w:pos="1559"/>
        </w:tabs>
        <w:spacing w:before="1"/>
        <w:ind w:right="109"/>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4"/>
          <w:numId w:val="41"/>
        </w:numPr>
        <w:tabs>
          <w:tab w:val="left" w:pos="839"/>
        </w:tabs>
        <w:spacing w:line="207" w:lineRule="exact"/>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41"/>
        </w:numPr>
        <w:tabs>
          <w:tab w:val="left" w:pos="1438"/>
        </w:tabs>
        <w:spacing w:line="207" w:lineRule="exact"/>
        <w:rPr>
          <w:rFonts w:cs="Arial"/>
        </w:rPr>
      </w:pPr>
      <w:r w:rsidRPr="008B7E78">
        <w:rPr>
          <w:rFonts w:cs="Arial"/>
          <w:spacing w:val="-1"/>
        </w:rPr>
        <w:t>ustreza</w:t>
      </w:r>
      <w:r w:rsidRPr="008B7E78">
        <w:rPr>
          <w:rFonts w:cs="Arial"/>
          <w:spacing w:val="-11"/>
        </w:rPr>
        <w:t xml:space="preserve"> </w:t>
      </w:r>
      <w:r w:rsidRPr="008B7E78">
        <w:rPr>
          <w:rFonts w:cs="Arial"/>
          <w:spacing w:val="-1"/>
        </w:rPr>
        <w:t>standardom</w:t>
      </w:r>
      <w:r w:rsidRPr="008B7E78">
        <w:rPr>
          <w:rFonts w:cs="Arial"/>
          <w:spacing w:val="-8"/>
        </w:rPr>
        <w:t xml:space="preserve"> </w:t>
      </w:r>
      <w:r w:rsidRPr="008B7E78">
        <w:rPr>
          <w:rFonts w:cs="Arial"/>
          <w:spacing w:val="-1"/>
        </w:rPr>
        <w:t>EN 13727,</w:t>
      </w:r>
      <w:r w:rsidRPr="008B7E78">
        <w:rPr>
          <w:rFonts w:cs="Arial"/>
          <w:spacing w:val="-11"/>
        </w:rPr>
        <w:t xml:space="preserve"> </w:t>
      </w:r>
      <w:r w:rsidRPr="008B7E78">
        <w:rPr>
          <w:rFonts w:cs="Arial"/>
          <w:spacing w:val="-1"/>
        </w:rPr>
        <w:t>EN 14561,</w:t>
      </w:r>
      <w:r w:rsidRPr="008B7E78">
        <w:rPr>
          <w:rFonts w:cs="Arial"/>
          <w:spacing w:val="-9"/>
        </w:rPr>
        <w:t xml:space="preserve"> </w:t>
      </w:r>
      <w:r w:rsidRPr="008B7E78">
        <w:rPr>
          <w:rFonts w:cs="Arial"/>
          <w:spacing w:val="-1"/>
        </w:rPr>
        <w:t>EN 14348,</w:t>
      </w:r>
      <w:r w:rsidRPr="008B7E78">
        <w:rPr>
          <w:rFonts w:cs="Arial"/>
          <w:spacing w:val="-9"/>
        </w:rPr>
        <w:t xml:space="preserve">  </w:t>
      </w:r>
      <w:r w:rsidRPr="008B7E78">
        <w:rPr>
          <w:rFonts w:cs="Arial"/>
          <w:spacing w:val="-1"/>
        </w:rPr>
        <w:t>EN 13624,</w:t>
      </w:r>
      <w:r w:rsidRPr="008B7E78">
        <w:rPr>
          <w:rFonts w:cs="Arial"/>
          <w:spacing w:val="-8"/>
        </w:rPr>
        <w:t xml:space="preserve"> </w:t>
      </w:r>
      <w:r w:rsidRPr="008B7E78">
        <w:rPr>
          <w:rFonts w:cs="Arial"/>
          <w:spacing w:val="-1"/>
        </w:rPr>
        <w:t>EN 14562, EN 14476,</w:t>
      </w:r>
      <w:r w:rsidRPr="008B7E78">
        <w:rPr>
          <w:rFonts w:cs="Arial"/>
          <w:spacing w:val="-9"/>
        </w:rPr>
        <w:t xml:space="preserve"> EN 13704</w:t>
      </w:r>
    </w:p>
    <w:p w:rsidR="005D7DA1" w:rsidRPr="008B7E78" w:rsidRDefault="005D7DA1" w:rsidP="00AC1A3F">
      <w:pPr>
        <w:pStyle w:val="Telobesedila"/>
        <w:numPr>
          <w:ilvl w:val="3"/>
          <w:numId w:val="41"/>
        </w:numPr>
        <w:tabs>
          <w:tab w:val="left" w:pos="851"/>
        </w:tabs>
        <w:spacing w:before="1" w:line="207" w:lineRule="exact"/>
        <w:ind w:left="1198" w:hanging="631"/>
        <w:rPr>
          <w:rFonts w:cs="Arial"/>
        </w:rPr>
      </w:pPr>
      <w:r w:rsidRPr="008B7E78">
        <w:rPr>
          <w:rFonts w:cs="Arial"/>
          <w:w w:val="99"/>
          <w:u w:val="single" w:color="000000"/>
        </w:rPr>
        <w:t xml:space="preserve"> </w:t>
      </w:r>
      <w:r w:rsidRPr="008B7E78">
        <w:rPr>
          <w:rFonts w:cs="Arial"/>
          <w:u w:val="single" w:color="000000"/>
        </w:rPr>
        <w:t>Oprema:</w:t>
      </w:r>
    </w:p>
    <w:p w:rsidR="005D7DA1" w:rsidRPr="008B7E78" w:rsidRDefault="005D7DA1" w:rsidP="00AC1A3F">
      <w:pPr>
        <w:pStyle w:val="Telobesedila"/>
        <w:numPr>
          <w:ilvl w:val="0"/>
          <w:numId w:val="42"/>
        </w:numPr>
        <w:tabs>
          <w:tab w:val="left" w:pos="839"/>
        </w:tabs>
        <w:spacing w:line="207" w:lineRule="exact"/>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 xml:space="preserve">embalaži </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3"/>
          <w:sz w:val="18"/>
          <w:szCs w:val="18"/>
        </w:rPr>
        <w:t xml:space="preserve"> </w:t>
      </w:r>
      <w:r w:rsidRPr="008B7E78">
        <w:rPr>
          <w:rFonts w:ascii="Arial" w:hAnsi="Arial" w:cs="Arial"/>
          <w:sz w:val="18"/>
          <w:szCs w:val="18"/>
        </w:rPr>
        <w:t>ZA</w:t>
      </w:r>
      <w:r w:rsidRPr="008B7E78">
        <w:rPr>
          <w:rFonts w:ascii="Arial" w:hAnsi="Arial" w:cs="Arial"/>
          <w:spacing w:val="-14"/>
          <w:sz w:val="18"/>
          <w:szCs w:val="18"/>
        </w:rPr>
        <w:t xml:space="preserve"> </w:t>
      </w:r>
      <w:r w:rsidRPr="008B7E78">
        <w:rPr>
          <w:rFonts w:ascii="Arial" w:hAnsi="Arial" w:cs="Arial"/>
          <w:spacing w:val="-1"/>
          <w:sz w:val="18"/>
          <w:szCs w:val="18"/>
        </w:rPr>
        <w:t>VISOKO</w:t>
      </w:r>
      <w:r w:rsidRPr="008B7E78">
        <w:rPr>
          <w:rFonts w:ascii="Arial" w:hAnsi="Arial" w:cs="Arial"/>
          <w:spacing w:val="-10"/>
          <w:sz w:val="18"/>
          <w:szCs w:val="18"/>
        </w:rPr>
        <w:t xml:space="preserve"> </w:t>
      </w:r>
      <w:r w:rsidRPr="008B7E78">
        <w:rPr>
          <w:rFonts w:ascii="Arial" w:hAnsi="Arial" w:cs="Arial"/>
          <w:spacing w:val="-1"/>
          <w:sz w:val="18"/>
          <w:szCs w:val="18"/>
        </w:rPr>
        <w:t>UČINKOVITO</w:t>
      </w:r>
      <w:r w:rsidRPr="008B7E78">
        <w:rPr>
          <w:rFonts w:ascii="Arial" w:hAnsi="Arial" w:cs="Arial"/>
          <w:spacing w:val="-13"/>
          <w:sz w:val="18"/>
          <w:szCs w:val="18"/>
        </w:rPr>
        <w:t xml:space="preserve"> </w:t>
      </w:r>
      <w:r w:rsidRPr="008B7E78">
        <w:rPr>
          <w:rFonts w:ascii="Arial" w:hAnsi="Arial" w:cs="Arial"/>
          <w:spacing w:val="-1"/>
          <w:sz w:val="18"/>
          <w:szCs w:val="18"/>
        </w:rPr>
        <w:t>RAZKUŽEVANJE</w:t>
      </w:r>
      <w:r w:rsidRPr="008B7E78">
        <w:rPr>
          <w:rFonts w:ascii="Arial" w:hAnsi="Arial" w:cs="Arial"/>
          <w:spacing w:val="-12"/>
          <w:sz w:val="18"/>
          <w:szCs w:val="18"/>
        </w:rPr>
        <w:t xml:space="preserve"> </w:t>
      </w:r>
      <w:r w:rsidRPr="008B7E78">
        <w:rPr>
          <w:rFonts w:ascii="Arial" w:hAnsi="Arial" w:cs="Arial"/>
          <w:spacing w:val="-1"/>
          <w:sz w:val="18"/>
          <w:szCs w:val="18"/>
        </w:rPr>
        <w:t>ENDOSKOPOV</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41"/>
        </w:numPr>
        <w:tabs>
          <w:tab w:val="left" w:pos="1418"/>
        </w:tabs>
        <w:spacing w:line="207" w:lineRule="exact"/>
        <w:ind w:left="993" w:hanging="426"/>
        <w:rPr>
          <w:rFonts w:cs="Arial"/>
        </w:rPr>
      </w:pPr>
      <w:r w:rsidRPr="008B7E78">
        <w:rPr>
          <w:rFonts w:cs="Arial"/>
          <w:spacing w:val="-1"/>
          <w:u w:val="single" w:color="000000"/>
        </w:rPr>
        <w:t xml:space="preserve"> 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2"/>
        </w:numPr>
        <w:tabs>
          <w:tab w:val="left" w:pos="1535"/>
          <w:tab w:val="left" w:pos="1701"/>
        </w:tabs>
        <w:spacing w:before="33"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perocetna</w:t>
      </w:r>
      <w:r w:rsidRPr="008B7E78">
        <w:rPr>
          <w:rFonts w:cs="Arial"/>
          <w:spacing w:val="-6"/>
        </w:rPr>
        <w:t xml:space="preserve"> </w:t>
      </w:r>
      <w:r w:rsidRPr="008B7E78">
        <w:rPr>
          <w:rFonts w:cs="Arial"/>
          <w:spacing w:val="-1"/>
        </w:rPr>
        <w:t>kislina</w:t>
      </w:r>
    </w:p>
    <w:p w:rsidR="005D7DA1" w:rsidRPr="008B7E78" w:rsidRDefault="005D7DA1" w:rsidP="00AC1A3F">
      <w:pPr>
        <w:pStyle w:val="Telobesedila"/>
        <w:numPr>
          <w:ilvl w:val="0"/>
          <w:numId w:val="42"/>
        </w:numPr>
        <w:tabs>
          <w:tab w:val="left" w:pos="1535"/>
          <w:tab w:val="left" w:pos="1701"/>
        </w:tabs>
        <w:spacing w:line="206" w:lineRule="exact"/>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7"/>
        </w:rPr>
        <w:t xml:space="preserve"> </w:t>
      </w:r>
      <w:r w:rsidRPr="008B7E78">
        <w:rPr>
          <w:rFonts w:cs="Arial"/>
          <w:spacing w:val="-1"/>
        </w:rPr>
        <w:t>učinki</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spacing w:val="-1"/>
        </w:rPr>
        <w:t>kratkem</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rPr>
        <w:t>času</w:t>
      </w:r>
      <w:r w:rsidRPr="008B7E78">
        <w:rPr>
          <w:rFonts w:cs="Arial"/>
          <w:spacing w:val="-7"/>
        </w:rPr>
        <w:t xml:space="preserve"> </w:t>
      </w:r>
      <w:r w:rsidRPr="008B7E78">
        <w:rPr>
          <w:rFonts w:cs="Arial"/>
        </w:rPr>
        <w:t>5</w:t>
      </w:r>
      <w:r w:rsidRPr="008B7E78">
        <w:rPr>
          <w:rFonts w:cs="Arial"/>
          <w:spacing w:val="-7"/>
        </w:rPr>
        <w:t xml:space="preserve"> </w:t>
      </w:r>
      <w:r w:rsidRPr="008B7E78">
        <w:rPr>
          <w:rFonts w:cs="Arial"/>
          <w:spacing w:val="-1"/>
        </w:rPr>
        <w:t>minut</w:t>
      </w:r>
    </w:p>
    <w:p w:rsidR="005D7DA1" w:rsidRPr="008B7E78" w:rsidRDefault="005D7DA1" w:rsidP="00AC1A3F">
      <w:pPr>
        <w:pStyle w:val="Telobesedila"/>
        <w:numPr>
          <w:ilvl w:val="0"/>
          <w:numId w:val="42"/>
        </w:numPr>
        <w:tabs>
          <w:tab w:val="left" w:pos="1535"/>
          <w:tab w:val="left" w:pos="1701"/>
        </w:tabs>
        <w:spacing w:line="206" w:lineRule="exact"/>
        <w:rPr>
          <w:rFonts w:cs="Arial"/>
        </w:rPr>
      </w:pPr>
      <w:r w:rsidRPr="008B7E78">
        <w:rPr>
          <w:rFonts w:cs="Arial"/>
          <w:spacing w:val="-1"/>
        </w:rPr>
        <w:t>preprečuje nastanek biofilma</w:t>
      </w:r>
    </w:p>
    <w:p w:rsidR="005D7DA1" w:rsidRPr="008B7E78" w:rsidRDefault="005D7DA1" w:rsidP="00AC1A3F">
      <w:pPr>
        <w:pStyle w:val="Telobesedila"/>
        <w:numPr>
          <w:ilvl w:val="0"/>
          <w:numId w:val="42"/>
        </w:numPr>
        <w:tabs>
          <w:tab w:val="left" w:pos="1535"/>
          <w:tab w:val="left" w:pos="1701"/>
        </w:tabs>
        <w:ind w:left="1701" w:right="185" w:hanging="143"/>
        <w:rPr>
          <w:rFonts w:cs="Arial"/>
        </w:rPr>
      </w:pPr>
      <w:r w:rsidRPr="008B7E78">
        <w:rPr>
          <w:rFonts w:cs="Arial"/>
          <w:spacing w:val="-1"/>
        </w:rPr>
        <w:t>popoln</w:t>
      </w:r>
      <w:r w:rsidRPr="008B7E78">
        <w:rPr>
          <w:rFonts w:cs="Arial"/>
        </w:rPr>
        <w:t xml:space="preserve"> </w:t>
      </w:r>
      <w:r w:rsidRPr="008B7E78">
        <w:rPr>
          <w:rFonts w:cs="Arial"/>
          <w:spacing w:val="38"/>
        </w:rPr>
        <w:t xml:space="preserve"> </w:t>
      </w:r>
      <w:r w:rsidRPr="008B7E78">
        <w:rPr>
          <w:rFonts w:cs="Arial"/>
          <w:spacing w:val="-1"/>
        </w:rPr>
        <w:t>protimikrobni</w:t>
      </w:r>
      <w:r w:rsidRPr="008B7E78">
        <w:rPr>
          <w:rFonts w:cs="Arial"/>
        </w:rPr>
        <w:t xml:space="preserve"> </w:t>
      </w:r>
      <w:r w:rsidRPr="008B7E78">
        <w:rPr>
          <w:rFonts w:cs="Arial"/>
          <w:spacing w:val="36"/>
        </w:rPr>
        <w:t xml:space="preserve"> </w:t>
      </w:r>
      <w:r w:rsidRPr="008B7E78">
        <w:rPr>
          <w:rFonts w:cs="Arial"/>
          <w:spacing w:val="-1"/>
        </w:rPr>
        <w:t>spekter</w:t>
      </w:r>
      <w:r w:rsidRPr="008B7E78">
        <w:rPr>
          <w:rFonts w:cs="Arial"/>
        </w:rPr>
        <w:t xml:space="preserve"> </w:t>
      </w:r>
      <w:r w:rsidRPr="008B7E78">
        <w:rPr>
          <w:rFonts w:cs="Arial"/>
          <w:spacing w:val="35"/>
        </w:rPr>
        <w:t xml:space="preserve"> </w:t>
      </w:r>
      <w:r w:rsidRPr="008B7E78">
        <w:rPr>
          <w:rFonts w:cs="Arial"/>
          <w:spacing w:val="-1"/>
        </w:rPr>
        <w:t>delovanja:</w:t>
      </w:r>
      <w:r w:rsidRPr="008B7E78">
        <w:rPr>
          <w:rFonts w:cs="Arial"/>
        </w:rPr>
        <w:t xml:space="preserve"> </w:t>
      </w:r>
      <w:r w:rsidRPr="008B7E78">
        <w:rPr>
          <w:rFonts w:cs="Arial"/>
          <w:spacing w:val="38"/>
        </w:rPr>
        <w:t xml:space="preserve"> </w:t>
      </w:r>
      <w:r w:rsidRPr="008B7E78">
        <w:rPr>
          <w:rFonts w:cs="Arial"/>
          <w:spacing w:val="-1"/>
        </w:rPr>
        <w:t>baktericidno,</w:t>
      </w:r>
      <w:r w:rsidRPr="008B7E78">
        <w:rPr>
          <w:rFonts w:cs="Arial"/>
        </w:rPr>
        <w:t xml:space="preserve"> </w:t>
      </w:r>
      <w:r w:rsidRPr="008B7E78">
        <w:rPr>
          <w:rFonts w:cs="Arial"/>
          <w:spacing w:val="38"/>
        </w:rPr>
        <w:t xml:space="preserve"> </w:t>
      </w:r>
      <w:r w:rsidRPr="008B7E78">
        <w:rPr>
          <w:rFonts w:cs="Arial"/>
          <w:spacing w:val="-1"/>
        </w:rPr>
        <w:t>virucidno</w:t>
      </w:r>
      <w:r w:rsidRPr="008B7E78">
        <w:rPr>
          <w:rFonts w:cs="Arial"/>
        </w:rPr>
        <w:t xml:space="preserve"> </w:t>
      </w:r>
      <w:r w:rsidRPr="008B7E78">
        <w:rPr>
          <w:rFonts w:cs="Arial"/>
          <w:spacing w:val="39"/>
        </w:rPr>
        <w:t xml:space="preserve"> </w:t>
      </w:r>
      <w:r w:rsidRPr="008B7E78">
        <w:rPr>
          <w:rFonts w:cs="Arial"/>
          <w:spacing w:val="-1"/>
        </w:rPr>
        <w:t>(HBV,</w:t>
      </w:r>
      <w:r w:rsidRPr="008B7E78">
        <w:rPr>
          <w:rFonts w:cs="Arial"/>
        </w:rPr>
        <w:t xml:space="preserve"> </w:t>
      </w:r>
      <w:r w:rsidRPr="008B7E78">
        <w:rPr>
          <w:rFonts w:cs="Arial"/>
          <w:spacing w:val="38"/>
        </w:rPr>
        <w:t xml:space="preserve"> </w:t>
      </w:r>
      <w:r w:rsidRPr="008B7E78">
        <w:rPr>
          <w:rFonts w:cs="Arial"/>
          <w:spacing w:val="-1"/>
        </w:rPr>
        <w:t>HIV),</w:t>
      </w:r>
      <w:r w:rsidRPr="008B7E78">
        <w:rPr>
          <w:rFonts w:cs="Arial"/>
        </w:rPr>
        <w:t xml:space="preserve"> </w:t>
      </w:r>
      <w:r w:rsidRPr="008B7E78">
        <w:rPr>
          <w:rFonts w:cs="Arial"/>
          <w:spacing w:val="-1"/>
        </w:rPr>
        <w:t>fungicidno,</w:t>
      </w:r>
      <w:r w:rsidRPr="008B7E78">
        <w:rPr>
          <w:rFonts w:cs="Arial"/>
          <w:spacing w:val="93"/>
          <w:w w:val="99"/>
        </w:rPr>
        <w:t xml:space="preserve"> </w:t>
      </w:r>
      <w:r w:rsidRPr="008B7E78">
        <w:rPr>
          <w:rFonts w:cs="Arial"/>
          <w:spacing w:val="-1"/>
        </w:rPr>
        <w:t>tuberkulocidno</w:t>
      </w:r>
      <w:r w:rsidRPr="008B7E78">
        <w:rPr>
          <w:rFonts w:cs="Arial"/>
          <w:spacing w:val="-13"/>
        </w:rPr>
        <w:t xml:space="preserve"> </w:t>
      </w:r>
      <w:r w:rsidRPr="008B7E78">
        <w:rPr>
          <w:rFonts w:cs="Arial"/>
        </w:rPr>
        <w:t>in</w:t>
      </w:r>
      <w:r w:rsidRPr="008B7E78">
        <w:rPr>
          <w:rFonts w:cs="Arial"/>
          <w:spacing w:val="-13"/>
        </w:rPr>
        <w:t xml:space="preserve"> </w:t>
      </w:r>
      <w:r w:rsidRPr="008B7E78">
        <w:rPr>
          <w:rFonts w:cs="Arial"/>
          <w:spacing w:val="-1"/>
        </w:rPr>
        <w:t>sporocidno, skladno s določenimi EN</w:t>
      </w:r>
    </w:p>
    <w:p w:rsidR="005D7DA1" w:rsidRPr="008B7E78" w:rsidRDefault="005D7DA1" w:rsidP="00AC1A3F">
      <w:pPr>
        <w:pStyle w:val="Telobesedila"/>
        <w:numPr>
          <w:ilvl w:val="0"/>
          <w:numId w:val="42"/>
        </w:numPr>
        <w:tabs>
          <w:tab w:val="left" w:pos="1535"/>
          <w:tab w:val="left" w:pos="1701"/>
        </w:tabs>
        <w:spacing w:before="2"/>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p>
    <w:p w:rsidR="005D7DA1" w:rsidRPr="008B7E78" w:rsidRDefault="005D7DA1" w:rsidP="00AC1A3F">
      <w:pPr>
        <w:pStyle w:val="Telobesedila"/>
        <w:numPr>
          <w:ilvl w:val="3"/>
          <w:numId w:val="41"/>
        </w:numPr>
        <w:tabs>
          <w:tab w:val="left" w:pos="993"/>
        </w:tabs>
        <w:spacing w:before="77" w:line="207" w:lineRule="exact"/>
        <w:ind w:left="1276" w:hanging="709"/>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41"/>
        </w:numPr>
        <w:tabs>
          <w:tab w:val="left" w:pos="1559"/>
        </w:tabs>
        <w:spacing w:line="207" w:lineRule="exact"/>
        <w:ind w:left="1843" w:hanging="294"/>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4"/>
          <w:numId w:val="41"/>
        </w:numPr>
        <w:tabs>
          <w:tab w:val="left" w:pos="1559"/>
        </w:tabs>
        <w:ind w:left="1843" w:right="109" w:hanging="294"/>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4"/>
          <w:numId w:val="41"/>
        </w:numPr>
        <w:tabs>
          <w:tab w:val="left" w:pos="1768"/>
        </w:tabs>
        <w:spacing w:line="207" w:lineRule="exact"/>
        <w:ind w:left="1843" w:hanging="294"/>
        <w:rPr>
          <w:rFonts w:cs="Arial"/>
        </w:rPr>
      </w:pPr>
      <w:r w:rsidRPr="008B7E78">
        <w:rPr>
          <w:rFonts w:cs="Arial"/>
          <w:spacing w:val="-1"/>
        </w:rPr>
        <w:t xml:space="preserve"> 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5D7DA1">
      <w:pPr>
        <w:pStyle w:val="Telobesedila"/>
        <w:tabs>
          <w:tab w:val="left" w:pos="1767"/>
        </w:tabs>
        <w:spacing w:line="206" w:lineRule="exact"/>
        <w:ind w:left="1843" w:hanging="294"/>
        <w:rPr>
          <w:rFonts w:cs="Arial"/>
        </w:rPr>
      </w:pPr>
      <w:r w:rsidRPr="008B7E78">
        <w:rPr>
          <w:rFonts w:cs="Arial"/>
          <w:w w:val="95"/>
        </w:rPr>
        <w:t>-</w:t>
      </w:r>
      <w:r w:rsidRPr="008B7E78">
        <w:rPr>
          <w:rFonts w:cs="Arial"/>
          <w:w w:val="95"/>
        </w:rPr>
        <w:tab/>
      </w:r>
      <w:proofErr w:type="gramStart"/>
      <w:r w:rsidRPr="008B7E78">
        <w:rPr>
          <w:rFonts w:cs="Arial"/>
          <w:spacing w:val="-1"/>
        </w:rPr>
        <w:t>ustreza</w:t>
      </w:r>
      <w:proofErr w:type="gramEnd"/>
      <w:r w:rsidRPr="008B7E78">
        <w:rPr>
          <w:rFonts w:cs="Arial"/>
          <w:spacing w:val="-18"/>
        </w:rPr>
        <w:t xml:space="preserve"> </w:t>
      </w:r>
      <w:r w:rsidRPr="008B7E78">
        <w:rPr>
          <w:rFonts w:cs="Arial"/>
          <w:spacing w:val="-1"/>
        </w:rPr>
        <w:t>standardom</w:t>
      </w:r>
      <w:r w:rsidRPr="008B7E78">
        <w:rPr>
          <w:rFonts w:cs="Arial"/>
          <w:spacing w:val="-18"/>
        </w:rPr>
        <w:t xml:space="preserve">  </w:t>
      </w:r>
      <w:r w:rsidRPr="008B7E78">
        <w:rPr>
          <w:rFonts w:cs="Arial"/>
          <w:spacing w:val="-1"/>
        </w:rPr>
        <w:t>EN 13727,</w:t>
      </w:r>
      <w:r w:rsidRPr="008B7E78">
        <w:rPr>
          <w:rFonts w:cs="Arial"/>
          <w:spacing w:val="-20"/>
        </w:rPr>
        <w:t xml:space="preserve"> </w:t>
      </w:r>
      <w:r w:rsidRPr="008B7E78">
        <w:rPr>
          <w:rFonts w:cs="Arial"/>
          <w:spacing w:val="-1"/>
        </w:rPr>
        <w:t>EN 13624,</w:t>
      </w:r>
      <w:r w:rsidRPr="008B7E78">
        <w:rPr>
          <w:rFonts w:cs="Arial"/>
          <w:spacing w:val="-18"/>
        </w:rPr>
        <w:t xml:space="preserve"> </w:t>
      </w:r>
      <w:r w:rsidRPr="008B7E78">
        <w:rPr>
          <w:rFonts w:cs="Arial"/>
          <w:spacing w:val="-1"/>
        </w:rPr>
        <w:t>EN 14348,</w:t>
      </w:r>
      <w:r w:rsidRPr="008B7E78">
        <w:rPr>
          <w:rFonts w:cs="Arial"/>
          <w:spacing w:val="-18"/>
        </w:rPr>
        <w:t xml:space="preserve"> </w:t>
      </w:r>
      <w:r w:rsidRPr="008B7E78">
        <w:rPr>
          <w:rFonts w:cs="Arial"/>
          <w:spacing w:val="-1"/>
        </w:rPr>
        <w:t>EN 14347,</w:t>
      </w:r>
      <w:r w:rsidRPr="008B7E78">
        <w:rPr>
          <w:rFonts w:cs="Arial"/>
          <w:spacing w:val="-18"/>
        </w:rPr>
        <w:t xml:space="preserve"> </w:t>
      </w:r>
      <w:r w:rsidRPr="008B7E78">
        <w:rPr>
          <w:rFonts w:cs="Arial"/>
          <w:spacing w:val="-1"/>
        </w:rPr>
        <w:t>EN 14476</w:t>
      </w:r>
    </w:p>
    <w:p w:rsidR="005D7DA1" w:rsidRPr="008B7E78" w:rsidRDefault="005D7DA1" w:rsidP="00AC1A3F">
      <w:pPr>
        <w:pStyle w:val="Telobesedila"/>
        <w:numPr>
          <w:ilvl w:val="3"/>
          <w:numId w:val="41"/>
        </w:numPr>
        <w:tabs>
          <w:tab w:val="left" w:pos="1276"/>
        </w:tabs>
        <w:spacing w:line="206" w:lineRule="exact"/>
        <w:ind w:left="993" w:hanging="413"/>
        <w:rPr>
          <w:rFonts w:cs="Arial"/>
        </w:rPr>
      </w:pPr>
      <w:r w:rsidRPr="008B7E78">
        <w:rPr>
          <w:rFonts w:cs="Arial"/>
          <w:u w:val="single" w:color="000000"/>
        </w:rPr>
        <w:lastRenderedPageBreak/>
        <w:t>Oprema:</w:t>
      </w:r>
    </w:p>
    <w:p w:rsidR="005D7DA1" w:rsidRPr="008B7E78" w:rsidRDefault="005D7DA1" w:rsidP="00AC1A3F">
      <w:pPr>
        <w:pStyle w:val="Telobesedila"/>
        <w:numPr>
          <w:ilvl w:val="4"/>
          <w:numId w:val="41"/>
        </w:numPr>
        <w:tabs>
          <w:tab w:val="left" w:pos="1768"/>
        </w:tabs>
        <w:spacing w:before="2" w:line="207" w:lineRule="exact"/>
        <w:ind w:left="1767"/>
        <w:rPr>
          <w:rFonts w:cs="Arial"/>
        </w:rPr>
      </w:pPr>
      <w:r w:rsidRPr="008B7E78">
        <w:rPr>
          <w:rFonts w:cs="Arial"/>
        </w:rPr>
        <w:t>do</w:t>
      </w:r>
      <w:r w:rsidRPr="008B7E78">
        <w:rPr>
          <w:rFonts w:cs="Arial"/>
          <w:spacing w:val="-3"/>
        </w:rPr>
        <w:t xml:space="preserve"> </w:t>
      </w:r>
      <w:r w:rsidRPr="008B7E78">
        <w:rPr>
          <w:rFonts w:cs="Arial"/>
        </w:rPr>
        <w:t>5</w:t>
      </w:r>
      <w:r w:rsidRPr="008B7E78">
        <w:rPr>
          <w:rFonts w:cs="Arial"/>
          <w:spacing w:val="-1"/>
        </w:rPr>
        <w:t>L</w:t>
      </w:r>
      <w:r w:rsidRPr="008B7E78">
        <w:rPr>
          <w:rFonts w:cs="Arial"/>
          <w:spacing w:val="-2"/>
        </w:rPr>
        <w:t xml:space="preserve"> </w:t>
      </w:r>
      <w:r w:rsidRPr="008B7E78">
        <w:rPr>
          <w:rFonts w:cs="Arial"/>
          <w:spacing w:val="-1"/>
        </w:rPr>
        <w:t>embalaža</w:t>
      </w:r>
    </w:p>
    <w:p w:rsidR="005D7DA1" w:rsidRPr="008B7E78" w:rsidRDefault="005D7DA1" w:rsidP="00AC1A3F">
      <w:pPr>
        <w:pStyle w:val="Telobesedila"/>
        <w:numPr>
          <w:ilvl w:val="4"/>
          <w:numId w:val="41"/>
        </w:numPr>
        <w:tabs>
          <w:tab w:val="left" w:pos="1768"/>
        </w:tabs>
        <w:spacing w:line="207" w:lineRule="exact"/>
        <w:ind w:left="1767"/>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embalaži</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2"/>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ČIŠČENJE</w:t>
      </w:r>
      <w:r w:rsidRPr="008B7E78">
        <w:rPr>
          <w:rFonts w:ascii="Arial" w:hAnsi="Arial" w:cs="Arial"/>
          <w:spacing w:val="-10"/>
          <w:sz w:val="18"/>
          <w:szCs w:val="18"/>
        </w:rPr>
        <w:t xml:space="preserve"> </w:t>
      </w:r>
      <w:r w:rsidRPr="008B7E78">
        <w:rPr>
          <w:rFonts w:ascii="Arial" w:hAnsi="Arial" w:cs="Arial"/>
          <w:sz w:val="18"/>
          <w:szCs w:val="18"/>
        </w:rPr>
        <w:t>IN</w:t>
      </w:r>
      <w:r w:rsidRPr="008B7E78">
        <w:rPr>
          <w:rFonts w:ascii="Arial" w:hAnsi="Arial" w:cs="Arial"/>
          <w:spacing w:val="-11"/>
          <w:sz w:val="18"/>
          <w:szCs w:val="18"/>
        </w:rPr>
        <w:t xml:space="preserve"> </w:t>
      </w:r>
      <w:r w:rsidRPr="008B7E78">
        <w:rPr>
          <w:rFonts w:ascii="Arial" w:hAnsi="Arial" w:cs="Arial"/>
          <w:spacing w:val="-1"/>
          <w:sz w:val="18"/>
          <w:szCs w:val="18"/>
        </w:rPr>
        <w:t>RAZKUŽEVANJE</w:t>
      </w:r>
      <w:r w:rsidRPr="008B7E78">
        <w:rPr>
          <w:rFonts w:ascii="Arial" w:hAnsi="Arial" w:cs="Arial"/>
          <w:spacing w:val="-11"/>
          <w:sz w:val="18"/>
          <w:szCs w:val="18"/>
        </w:rPr>
        <w:t xml:space="preserve"> </w:t>
      </w:r>
      <w:r w:rsidRPr="008B7E78">
        <w:rPr>
          <w:rFonts w:ascii="Arial" w:hAnsi="Arial" w:cs="Arial"/>
          <w:spacing w:val="-1"/>
          <w:sz w:val="18"/>
          <w:szCs w:val="18"/>
        </w:rPr>
        <w:t>INŠTRUMENTOV</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41"/>
        </w:numPr>
        <w:tabs>
          <w:tab w:val="left" w:pos="988"/>
        </w:tabs>
        <w:spacing w:line="207" w:lineRule="exact"/>
        <w:ind w:right="589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rPr>
        <w:t>tekoči koncentrat</w:t>
      </w:r>
    </w:p>
    <w:p w:rsidR="005D7DA1" w:rsidRPr="008B7E78" w:rsidRDefault="005D7DA1" w:rsidP="00AC1A3F">
      <w:pPr>
        <w:pStyle w:val="Telobesedila"/>
        <w:numPr>
          <w:ilvl w:val="4"/>
          <w:numId w:val="41"/>
        </w:numPr>
        <w:tabs>
          <w:tab w:val="left" w:pos="1919"/>
        </w:tabs>
        <w:spacing w:line="207" w:lineRule="exact"/>
        <w:rPr>
          <w:rFonts w:cs="Arial"/>
        </w:rPr>
      </w:pPr>
      <w:r w:rsidRPr="008B7E78">
        <w:rPr>
          <w:rFonts w:cs="Arial"/>
          <w:spacing w:val="-1"/>
        </w:rPr>
        <w:t>aktivna</w:t>
      </w:r>
      <w:r w:rsidRPr="008B7E78">
        <w:rPr>
          <w:rFonts w:cs="Arial"/>
          <w:spacing w:val="-10"/>
        </w:rPr>
        <w:t xml:space="preserve"> </w:t>
      </w:r>
      <w:r w:rsidRPr="008B7E78">
        <w:rPr>
          <w:rFonts w:cs="Arial"/>
          <w:spacing w:val="-1"/>
        </w:rPr>
        <w:t>učinkovina</w:t>
      </w:r>
      <w:r w:rsidRPr="008B7E78">
        <w:rPr>
          <w:rFonts w:cs="Arial"/>
          <w:spacing w:val="-10"/>
        </w:rPr>
        <w:t xml:space="preserve"> </w:t>
      </w:r>
      <w:r w:rsidRPr="008B7E78">
        <w:rPr>
          <w:rFonts w:cs="Arial"/>
        </w:rPr>
        <w:t>je</w:t>
      </w:r>
      <w:r w:rsidRPr="008B7E78">
        <w:rPr>
          <w:rFonts w:cs="Arial"/>
          <w:spacing w:val="-7"/>
        </w:rPr>
        <w:t xml:space="preserve"> </w:t>
      </w:r>
      <w:r w:rsidRPr="008B7E78">
        <w:rPr>
          <w:rFonts w:cs="Arial"/>
          <w:spacing w:val="-1"/>
        </w:rPr>
        <w:t>glukoprotamini,</w:t>
      </w:r>
      <w:r w:rsidRPr="008B7E78">
        <w:rPr>
          <w:rFonts w:cs="Arial"/>
          <w:spacing w:val="-8"/>
        </w:rPr>
        <w:t xml:space="preserve"> </w:t>
      </w:r>
      <w:r w:rsidRPr="008B7E78">
        <w:rPr>
          <w:rFonts w:cs="Arial"/>
          <w:spacing w:val="-1"/>
        </w:rPr>
        <w:t>neionski</w:t>
      </w:r>
      <w:r w:rsidRPr="008B7E78">
        <w:rPr>
          <w:rFonts w:cs="Arial"/>
          <w:spacing w:val="-7"/>
        </w:rPr>
        <w:t xml:space="preserve"> </w:t>
      </w:r>
      <w:r w:rsidRPr="008B7E78">
        <w:rPr>
          <w:rFonts w:cs="Arial"/>
          <w:spacing w:val="-1"/>
        </w:rPr>
        <w:t>tenzidi</w:t>
      </w:r>
    </w:p>
    <w:p w:rsidR="005D7DA1" w:rsidRPr="008B7E78" w:rsidRDefault="005D7DA1" w:rsidP="00AC1A3F">
      <w:pPr>
        <w:pStyle w:val="Telobesedila"/>
        <w:numPr>
          <w:ilvl w:val="4"/>
          <w:numId w:val="41"/>
        </w:numPr>
        <w:tabs>
          <w:tab w:val="left" w:pos="1919"/>
        </w:tabs>
        <w:spacing w:before="1" w:line="207" w:lineRule="exact"/>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6"/>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7"/>
        </w:rPr>
        <w:t xml:space="preserve"> </w:t>
      </w:r>
      <w:r w:rsidRPr="008B7E78">
        <w:rPr>
          <w:rFonts w:cs="Arial"/>
          <w:spacing w:val="-1"/>
        </w:rPr>
        <w:t>učinki</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rPr>
        <w:t>15</w:t>
      </w:r>
      <w:r w:rsidRPr="008B7E78">
        <w:rPr>
          <w:rFonts w:cs="Arial"/>
          <w:spacing w:val="-3"/>
        </w:rPr>
        <w:t xml:space="preserve"> </w:t>
      </w:r>
      <w:r w:rsidRPr="008B7E78">
        <w:rPr>
          <w:rFonts w:cs="Arial"/>
          <w:spacing w:val="-1"/>
        </w:rPr>
        <w:t>min</w:t>
      </w:r>
      <w:r w:rsidRPr="008B7E78">
        <w:rPr>
          <w:rFonts w:cs="Arial"/>
          <w:spacing w:val="-4"/>
        </w:rPr>
        <w:t xml:space="preserve"> </w:t>
      </w:r>
      <w:r w:rsidRPr="008B7E78">
        <w:rPr>
          <w:rFonts w:cs="Arial"/>
          <w:spacing w:val="-1"/>
        </w:rPr>
        <w:t>kontaktnem</w:t>
      </w:r>
      <w:r w:rsidRPr="008B7E78">
        <w:rPr>
          <w:rFonts w:cs="Arial"/>
          <w:spacing w:val="-6"/>
        </w:rPr>
        <w:t xml:space="preserve"> </w:t>
      </w:r>
      <w:r w:rsidRPr="008B7E78">
        <w:rPr>
          <w:rFonts w:cs="Arial"/>
        </w:rPr>
        <w:t>času</w:t>
      </w:r>
    </w:p>
    <w:p w:rsidR="005D7DA1" w:rsidRPr="008B7E78" w:rsidRDefault="005D7DA1" w:rsidP="00AC1A3F">
      <w:pPr>
        <w:pStyle w:val="Telobesedila"/>
        <w:numPr>
          <w:ilvl w:val="4"/>
          <w:numId w:val="41"/>
        </w:numPr>
        <w:tabs>
          <w:tab w:val="left" w:pos="1919"/>
        </w:tabs>
        <w:ind w:right="185"/>
        <w:jc w:val="both"/>
        <w:rPr>
          <w:rFonts w:cs="Arial"/>
        </w:rPr>
      </w:pPr>
      <w:r w:rsidRPr="008B7E78">
        <w:rPr>
          <w:rFonts w:cs="Arial"/>
          <w:spacing w:val="-1"/>
        </w:rPr>
        <w:t>popoln</w:t>
      </w:r>
      <w:r w:rsidRPr="008B7E78">
        <w:rPr>
          <w:rFonts w:cs="Arial"/>
          <w:spacing w:val="19"/>
        </w:rPr>
        <w:t xml:space="preserve"> </w:t>
      </w:r>
      <w:r w:rsidRPr="008B7E78">
        <w:rPr>
          <w:rFonts w:cs="Arial"/>
          <w:spacing w:val="-1"/>
        </w:rPr>
        <w:t>protimikrobni</w:t>
      </w:r>
      <w:r w:rsidRPr="008B7E78">
        <w:rPr>
          <w:rFonts w:cs="Arial"/>
          <w:spacing w:val="20"/>
        </w:rPr>
        <w:t xml:space="preserve"> </w:t>
      </w:r>
      <w:r w:rsidRPr="008B7E78">
        <w:rPr>
          <w:rFonts w:cs="Arial"/>
          <w:spacing w:val="-1"/>
        </w:rPr>
        <w:t>spekter</w:t>
      </w:r>
      <w:r w:rsidRPr="008B7E78">
        <w:rPr>
          <w:rFonts w:cs="Arial"/>
          <w:spacing w:val="17"/>
        </w:rPr>
        <w:t xml:space="preserve"> </w:t>
      </w:r>
      <w:r w:rsidRPr="008B7E78">
        <w:rPr>
          <w:rFonts w:cs="Arial"/>
          <w:spacing w:val="-1"/>
        </w:rPr>
        <w:t>delovanja:</w:t>
      </w:r>
      <w:r w:rsidRPr="008B7E78">
        <w:rPr>
          <w:rFonts w:cs="Arial"/>
          <w:spacing w:val="20"/>
        </w:rPr>
        <w:t xml:space="preserve"> </w:t>
      </w:r>
      <w:r w:rsidRPr="008B7E78">
        <w:rPr>
          <w:rFonts w:cs="Arial"/>
          <w:spacing w:val="-1"/>
        </w:rPr>
        <w:t>baktericidno,</w:t>
      </w:r>
      <w:r w:rsidRPr="008B7E78">
        <w:rPr>
          <w:rFonts w:cs="Arial"/>
          <w:spacing w:val="19"/>
        </w:rPr>
        <w:t xml:space="preserve"> </w:t>
      </w:r>
      <w:r w:rsidRPr="008B7E78">
        <w:rPr>
          <w:rFonts w:cs="Arial"/>
          <w:spacing w:val="-1"/>
        </w:rPr>
        <w:t>virucidno</w:t>
      </w:r>
      <w:r w:rsidRPr="008B7E78">
        <w:rPr>
          <w:rFonts w:cs="Arial"/>
          <w:spacing w:val="20"/>
        </w:rPr>
        <w:t xml:space="preserve"> </w:t>
      </w:r>
      <w:r w:rsidRPr="008B7E78">
        <w:rPr>
          <w:rFonts w:cs="Arial"/>
          <w:spacing w:val="-1"/>
        </w:rPr>
        <w:t>(HBV,</w:t>
      </w:r>
      <w:r w:rsidRPr="008B7E78">
        <w:rPr>
          <w:rFonts w:cs="Arial"/>
          <w:spacing w:val="20"/>
        </w:rPr>
        <w:t xml:space="preserve"> </w:t>
      </w:r>
      <w:r w:rsidRPr="008B7E78">
        <w:rPr>
          <w:rFonts w:cs="Arial"/>
          <w:spacing w:val="-1"/>
        </w:rPr>
        <w:t>HIV),</w:t>
      </w:r>
      <w:r w:rsidRPr="008B7E78">
        <w:rPr>
          <w:rFonts w:cs="Arial"/>
          <w:spacing w:val="19"/>
        </w:rPr>
        <w:t xml:space="preserve"> </w:t>
      </w:r>
      <w:r w:rsidRPr="008B7E78">
        <w:rPr>
          <w:rFonts w:cs="Arial"/>
          <w:spacing w:val="-1"/>
        </w:rPr>
        <w:t>fungicidno</w:t>
      </w:r>
      <w:r w:rsidRPr="008B7E78">
        <w:rPr>
          <w:rFonts w:cs="Arial"/>
          <w:spacing w:val="20"/>
        </w:rPr>
        <w:t xml:space="preserve"> </w:t>
      </w:r>
      <w:r w:rsidRPr="008B7E78">
        <w:rPr>
          <w:rFonts w:cs="Arial"/>
          <w:spacing w:val="-1"/>
        </w:rPr>
        <w:t>in</w:t>
      </w:r>
      <w:r w:rsidRPr="008B7E78">
        <w:rPr>
          <w:rFonts w:cs="Arial"/>
          <w:spacing w:val="97"/>
          <w:w w:val="99"/>
        </w:rPr>
        <w:t xml:space="preserve"> </w:t>
      </w:r>
      <w:r w:rsidRPr="008B7E78">
        <w:rPr>
          <w:rFonts w:cs="Arial"/>
          <w:spacing w:val="-1"/>
        </w:rPr>
        <w:t>tuberkulocidno</w:t>
      </w:r>
    </w:p>
    <w:p w:rsidR="005D7DA1" w:rsidRPr="008B7E78" w:rsidRDefault="005D7DA1" w:rsidP="00AC1A3F">
      <w:pPr>
        <w:pStyle w:val="Telobesedila"/>
        <w:numPr>
          <w:ilvl w:val="4"/>
          <w:numId w:val="41"/>
        </w:numPr>
        <w:tabs>
          <w:tab w:val="left" w:pos="1919"/>
        </w:tabs>
        <w:spacing w:before="2" w:line="207" w:lineRule="exact"/>
        <w:rPr>
          <w:rFonts w:cs="Arial"/>
        </w:rPr>
      </w:pPr>
      <w:r w:rsidRPr="008B7E78">
        <w:rPr>
          <w:rFonts w:cs="Arial"/>
          <w:spacing w:val="-1"/>
        </w:rPr>
        <w:t>dnevna</w:t>
      </w:r>
      <w:r w:rsidRPr="008B7E78">
        <w:rPr>
          <w:rFonts w:cs="Arial"/>
          <w:spacing w:val="-8"/>
        </w:rPr>
        <w:t xml:space="preserve"> </w:t>
      </w:r>
      <w:r w:rsidRPr="008B7E78">
        <w:rPr>
          <w:rFonts w:cs="Arial"/>
          <w:spacing w:val="-1"/>
        </w:rPr>
        <w:t>priprava</w:t>
      </w:r>
      <w:r w:rsidRPr="008B7E78">
        <w:rPr>
          <w:rFonts w:cs="Arial"/>
          <w:spacing w:val="-11"/>
        </w:rPr>
        <w:t xml:space="preserve"> </w:t>
      </w:r>
      <w:r w:rsidRPr="008B7E78">
        <w:rPr>
          <w:rFonts w:cs="Arial"/>
          <w:spacing w:val="-1"/>
        </w:rPr>
        <w:t>delovne</w:t>
      </w:r>
      <w:r w:rsidRPr="008B7E78">
        <w:rPr>
          <w:rFonts w:cs="Arial"/>
          <w:spacing w:val="-8"/>
        </w:rPr>
        <w:t xml:space="preserve"> </w:t>
      </w:r>
      <w:r w:rsidRPr="008B7E78">
        <w:rPr>
          <w:rFonts w:cs="Arial"/>
          <w:spacing w:val="-1"/>
        </w:rPr>
        <w:t>raztopine z vodovodno vodo</w:t>
      </w:r>
    </w:p>
    <w:p w:rsidR="005D7DA1" w:rsidRPr="008B7E78" w:rsidRDefault="005D7DA1" w:rsidP="00AC1A3F">
      <w:pPr>
        <w:pStyle w:val="Telobesedila"/>
        <w:numPr>
          <w:ilvl w:val="3"/>
          <w:numId w:val="41"/>
        </w:numPr>
        <w:tabs>
          <w:tab w:val="left" w:pos="1919"/>
        </w:tabs>
        <w:ind w:right="3557"/>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40"/>
        </w:numPr>
        <w:tabs>
          <w:tab w:val="left" w:pos="1558"/>
        </w:tabs>
        <w:spacing w:line="207" w:lineRule="exact"/>
        <w:ind w:left="1985" w:hanging="412"/>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0"/>
          <w:numId w:val="40"/>
        </w:numPr>
        <w:tabs>
          <w:tab w:val="left" w:pos="839"/>
        </w:tabs>
        <w:ind w:left="1985" w:right="185" w:hanging="412"/>
        <w:jc w:val="both"/>
        <w:rPr>
          <w:rFonts w:cs="Arial"/>
        </w:rPr>
      </w:pPr>
      <w:r w:rsidRPr="008B7E78">
        <w:rPr>
          <w:rFonts w:cs="Arial"/>
          <w:spacing w:val="-1"/>
        </w:rPr>
        <w:t>priloženi</w:t>
      </w:r>
      <w:r w:rsidRPr="008B7E78">
        <w:rPr>
          <w:rFonts w:cs="Arial"/>
          <w:spacing w:val="-15"/>
        </w:rPr>
        <w:t xml:space="preserve"> </w:t>
      </w:r>
      <w:r w:rsidRPr="008B7E78">
        <w:rPr>
          <w:rFonts w:cs="Arial"/>
          <w:spacing w:val="-1"/>
        </w:rPr>
        <w:t>morajo</w:t>
      </w:r>
      <w:r w:rsidRPr="008B7E78">
        <w:rPr>
          <w:rFonts w:cs="Arial"/>
          <w:spacing w:val="-15"/>
        </w:rPr>
        <w:t xml:space="preserve"> </w:t>
      </w:r>
      <w:r w:rsidRPr="008B7E78">
        <w:rPr>
          <w:rFonts w:cs="Arial"/>
          <w:spacing w:val="-1"/>
        </w:rPr>
        <w:t>biti</w:t>
      </w:r>
      <w:r w:rsidRPr="008B7E78">
        <w:rPr>
          <w:rFonts w:cs="Arial"/>
          <w:spacing w:val="-15"/>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4"/>
        </w:rPr>
        <w:t xml:space="preserve"> </w:t>
      </w:r>
      <w:r w:rsidRPr="008B7E78">
        <w:rPr>
          <w:rFonts w:cs="Arial"/>
          <w:spacing w:val="-1"/>
        </w:rPr>
        <w:t>na</w:t>
      </w:r>
      <w:r w:rsidRPr="008B7E78">
        <w:rPr>
          <w:rFonts w:cs="Arial"/>
          <w:spacing w:val="-15"/>
        </w:rPr>
        <w:t xml:space="preserve"> </w:t>
      </w:r>
      <w:r w:rsidRPr="008B7E78">
        <w:rPr>
          <w:rFonts w:cs="Arial"/>
          <w:spacing w:val="-1"/>
        </w:rPr>
        <w:t>različnih</w:t>
      </w:r>
      <w:r w:rsidRPr="008B7E78">
        <w:rPr>
          <w:rFonts w:cs="Arial"/>
          <w:spacing w:val="-15"/>
        </w:rPr>
        <w:t xml:space="preserve"> </w:t>
      </w:r>
      <w:r w:rsidRPr="008B7E78">
        <w:rPr>
          <w:rFonts w:cs="Arial"/>
          <w:spacing w:val="-1"/>
        </w:rPr>
        <w:t>materialih</w:t>
      </w:r>
      <w:r w:rsidRPr="008B7E78">
        <w:rPr>
          <w:rFonts w:cs="Arial"/>
          <w:spacing w:val="-14"/>
        </w:rPr>
        <w:t xml:space="preserve"> </w:t>
      </w:r>
      <w:r w:rsidRPr="008B7E78">
        <w:rPr>
          <w:rFonts w:cs="Arial"/>
        </w:rPr>
        <w:t>(npr.</w:t>
      </w:r>
      <w:r w:rsidRPr="008B7E78">
        <w:rPr>
          <w:rFonts w:cs="Arial"/>
          <w:spacing w:val="-18"/>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7"/>
        </w:rPr>
        <w:t xml:space="preserve"> </w:t>
      </w:r>
      <w:r w:rsidRPr="008B7E78">
        <w:rPr>
          <w:rFonts w:cs="Arial"/>
          <w:spacing w:val="-1"/>
        </w:rPr>
        <w:t>baker,</w:t>
      </w:r>
      <w:r w:rsidRPr="008B7E78">
        <w:rPr>
          <w:rFonts w:cs="Arial"/>
          <w:spacing w:val="-18"/>
        </w:rPr>
        <w:t xml:space="preserve"> </w:t>
      </w:r>
      <w:r w:rsidRPr="008B7E78">
        <w:rPr>
          <w:rFonts w:cs="Arial"/>
          <w:spacing w:val="-1"/>
        </w:rPr>
        <w:t>guma,</w:t>
      </w:r>
      <w:r w:rsidRPr="008B7E78">
        <w:rPr>
          <w:rFonts w:cs="Arial"/>
          <w:spacing w:val="-14"/>
        </w:rPr>
        <w:t xml:space="preserve"> </w:t>
      </w:r>
      <w:r w:rsidRPr="008B7E78">
        <w:rPr>
          <w:rFonts w:cs="Arial"/>
          <w:spacing w:val="-1"/>
        </w:rPr>
        <w:t>plastika)</w:t>
      </w:r>
      <w:r w:rsidRPr="008B7E78">
        <w:rPr>
          <w:rFonts w:cs="Arial"/>
          <w:spacing w:val="99"/>
          <w:w w:val="99"/>
        </w:rPr>
        <w:t xml:space="preserve"> </w:t>
      </w:r>
      <w:r w:rsidRPr="008B7E78">
        <w:rPr>
          <w:rFonts w:cs="Arial"/>
        </w:rPr>
        <w:t>in</w:t>
      </w:r>
      <w:r w:rsidRPr="008B7E78">
        <w:rPr>
          <w:rFonts w:cs="Arial"/>
          <w:spacing w:val="-8"/>
        </w:rPr>
        <w:t xml:space="preserve"> </w:t>
      </w:r>
      <w:r w:rsidRPr="008B7E78">
        <w:rPr>
          <w:rFonts w:cs="Arial"/>
          <w:spacing w:val="-1"/>
        </w:rPr>
        <w:t>dokazujejo</w:t>
      </w:r>
      <w:r w:rsidRPr="008B7E78">
        <w:rPr>
          <w:rFonts w:cs="Arial"/>
          <w:spacing w:val="-11"/>
        </w:rPr>
        <w:t xml:space="preserve"> </w:t>
      </w:r>
      <w:r w:rsidRPr="008B7E78">
        <w:rPr>
          <w:rFonts w:cs="Arial"/>
          <w:spacing w:val="-1"/>
        </w:rPr>
        <w:t>kompatibilnost</w:t>
      </w:r>
      <w:r w:rsidRPr="008B7E78">
        <w:rPr>
          <w:rFonts w:cs="Arial"/>
          <w:spacing w:val="-8"/>
        </w:rPr>
        <w:t xml:space="preserve"> </w:t>
      </w:r>
      <w:r w:rsidRPr="008B7E78">
        <w:rPr>
          <w:rFonts w:cs="Arial"/>
          <w:spacing w:val="-1"/>
        </w:rPr>
        <w:t>in</w:t>
      </w:r>
      <w:r w:rsidRPr="008B7E78">
        <w:rPr>
          <w:rFonts w:cs="Arial"/>
          <w:spacing w:val="-10"/>
        </w:rPr>
        <w:t xml:space="preserve"> </w:t>
      </w:r>
      <w:r w:rsidRPr="008B7E78">
        <w:rPr>
          <w:rFonts w:cs="Arial"/>
          <w:spacing w:val="-1"/>
        </w:rPr>
        <w:t>nekorozivnost</w:t>
      </w:r>
    </w:p>
    <w:p w:rsidR="005D7DA1" w:rsidRPr="008B7E78" w:rsidRDefault="005D7DA1" w:rsidP="00AC1A3F">
      <w:pPr>
        <w:pStyle w:val="Telobesedila"/>
        <w:numPr>
          <w:ilvl w:val="0"/>
          <w:numId w:val="40"/>
        </w:numPr>
        <w:tabs>
          <w:tab w:val="left" w:pos="839"/>
        </w:tabs>
        <w:spacing w:before="2" w:line="207" w:lineRule="exact"/>
        <w:ind w:left="1985" w:hanging="412"/>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41"/>
        </w:numPr>
        <w:tabs>
          <w:tab w:val="left" w:pos="1985"/>
        </w:tabs>
        <w:ind w:right="1645"/>
        <w:rPr>
          <w:rFonts w:cs="Arial"/>
          <w:spacing w:val="57"/>
          <w:w w:val="99"/>
        </w:rPr>
      </w:pPr>
      <w:r w:rsidRPr="008B7E78">
        <w:rPr>
          <w:rFonts w:cs="Arial"/>
          <w:noProof/>
          <w:lang w:val="sl-SI" w:eastAsia="sl-SI"/>
        </w:rPr>
        <mc:AlternateContent>
          <mc:Choice Requires="wpg">
            <w:drawing>
              <wp:anchor distT="0" distB="0" distL="114300" distR="114300" simplePos="0" relativeHeight="251659264" behindDoc="1" locked="0" layoutInCell="1" allowOverlap="1" wp14:anchorId="58A895A3" wp14:editId="56816A13">
                <wp:simplePos x="0" y="0"/>
                <wp:positionH relativeFrom="page">
                  <wp:posOffset>1510030</wp:posOffset>
                </wp:positionH>
                <wp:positionV relativeFrom="paragraph">
                  <wp:posOffset>78105</wp:posOffset>
                </wp:positionV>
                <wp:extent cx="38100" cy="6350"/>
                <wp:effectExtent l="5080" t="8255" r="13970" b="444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100" cy="6350"/>
                          <a:chOff x="2378" y="123"/>
                          <a:chExt cx="60" cy="10"/>
                        </a:xfrm>
                      </wpg:grpSpPr>
                      <wps:wsp>
                        <wps:cNvPr id="8" name="Freeform 3"/>
                        <wps:cNvSpPr>
                          <a:spLocks/>
                        </wps:cNvSpPr>
                        <wps:spPr bwMode="auto">
                          <a:xfrm>
                            <a:off x="2378" y="123"/>
                            <a:ext cx="60" cy="10"/>
                          </a:xfrm>
                          <a:custGeom>
                            <a:avLst/>
                            <a:gdLst>
                              <a:gd name="T0" fmla="+- 0 2378 2378"/>
                              <a:gd name="T1" fmla="*/ T0 w 60"/>
                              <a:gd name="T2" fmla="+- 0 128 123"/>
                              <a:gd name="T3" fmla="*/ 128 h 10"/>
                              <a:gd name="T4" fmla="+- 0 2438 2378"/>
                              <a:gd name="T5" fmla="*/ T4 w 60"/>
                              <a:gd name="T6" fmla="+- 0 128 123"/>
                              <a:gd name="T7" fmla="*/ 128 h 10"/>
                            </a:gdLst>
                            <a:ahLst/>
                            <a:cxnLst>
                              <a:cxn ang="0">
                                <a:pos x="T1" y="T3"/>
                              </a:cxn>
                              <a:cxn ang="0">
                                <a:pos x="T5" y="T7"/>
                              </a:cxn>
                            </a:cxnLst>
                            <a:rect l="0" t="0" r="r" b="b"/>
                            <a:pathLst>
                              <a:path w="60" h="10">
                                <a:moveTo>
                                  <a:pt x="0" y="5"/>
                                </a:moveTo>
                                <a:lnTo>
                                  <a:pt x="60" y="5"/>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EAB1F1" id="Group 2" o:spid="_x0000_s1026" style="position:absolute;margin-left:118.9pt;margin-top:6.15pt;width:3pt;height:.5pt;z-index:-251657216;mso-position-horizontal-relative:page" coordorigin="2378,123" coordsize="6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">
                <v:shape id="Freeform 3" o:spid="_x0000_s1027" style="position:absolute;left:2378;top:123;width:60;height:10;visibility:visible;mso-wrap-style:square;v-text-anchor:top" coordsize="60,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MyL8A&#10;AADaAAAADwAAAGRycy9kb3ducmV2LnhtbERPy4rCMBTdD/gP4QqzG1NnMUg1LSIqAw74XLi8NNem&#10;2tyUJtbO35uF4PJw3rO8t7XoqPWVYwXjUQKCuHC64lLB6bj6moDwAVlj7ZgU/JOHPBt8zDDV7sF7&#10;6g6hFDGEfYoKTAhNKqUvDFn0I9cQR+7iWoshwraUusVHDLe1/E6SH2mx4thgsKGFoeJ2uFsFeuV3&#10;44Q3i+X8vJ78ddurKa5HpT6H/XwKIlAf3uKX+1criFvjlXgDZP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CXEzIvwAAANoAAAAPAAAAAAAAAAAAAAAAAJgCAABkcnMvZG93bnJl&#10;di54bWxQSwUGAAAAAAQABAD1AAAAhAMAAAAA&#10;" path="m,5r60,e" filled="f" strokeweight=".58pt">
                  <v:path arrowok="t" o:connecttype="custom" o:connectlocs="0,128;60,128" o:connectangles="0,0"/>
                </v:shape>
                <w10:wrap anchorx="page"/>
              </v:group>
            </w:pict>
          </mc:Fallback>
        </mc:AlternateContent>
      </w:r>
      <w:r w:rsidRPr="008B7E78">
        <w:rPr>
          <w:rFonts w:cs="Arial"/>
          <w:spacing w:val="-1"/>
        </w:rPr>
        <w:t>ustreza</w:t>
      </w:r>
      <w:r w:rsidRPr="008B7E78">
        <w:rPr>
          <w:rFonts w:cs="Arial"/>
          <w:spacing w:val="-12"/>
        </w:rPr>
        <w:t xml:space="preserve"> </w:t>
      </w:r>
      <w:r w:rsidRPr="008B7E78">
        <w:rPr>
          <w:rFonts w:cs="Arial"/>
          <w:spacing w:val="-1"/>
        </w:rPr>
        <w:t>standardom</w:t>
      </w:r>
      <w:r w:rsidRPr="008B7E78">
        <w:rPr>
          <w:rFonts w:cs="Arial"/>
          <w:spacing w:val="-8"/>
        </w:rPr>
        <w:t xml:space="preserve">  </w:t>
      </w:r>
      <w:r w:rsidRPr="008B7E78">
        <w:rPr>
          <w:rFonts w:cs="Arial"/>
          <w:spacing w:val="-1"/>
        </w:rPr>
        <w:t>EN 13727,</w:t>
      </w:r>
      <w:r w:rsidRPr="008B7E78">
        <w:rPr>
          <w:rFonts w:cs="Arial"/>
          <w:spacing w:val="-11"/>
        </w:rPr>
        <w:t xml:space="preserve"> </w:t>
      </w:r>
      <w:r w:rsidRPr="008B7E78">
        <w:rPr>
          <w:rFonts w:cs="Arial"/>
          <w:spacing w:val="-1"/>
        </w:rPr>
        <w:t>EN 14563,</w:t>
      </w:r>
      <w:r w:rsidRPr="008B7E78">
        <w:rPr>
          <w:rFonts w:cs="Arial"/>
          <w:spacing w:val="-10"/>
        </w:rPr>
        <w:t xml:space="preserve"> </w:t>
      </w:r>
      <w:r w:rsidRPr="008B7E78">
        <w:rPr>
          <w:rFonts w:cs="Arial"/>
          <w:spacing w:val="-1"/>
        </w:rPr>
        <w:t>EN 14348,</w:t>
      </w:r>
      <w:r w:rsidRPr="008B7E78">
        <w:rPr>
          <w:rFonts w:cs="Arial"/>
          <w:spacing w:val="-9"/>
        </w:rPr>
        <w:t xml:space="preserve"> </w:t>
      </w:r>
      <w:r w:rsidRPr="008B7E78">
        <w:rPr>
          <w:rFonts w:cs="Arial"/>
          <w:spacing w:val="-1"/>
        </w:rPr>
        <w:t>EN 13624</w:t>
      </w:r>
    </w:p>
    <w:p w:rsidR="005D7DA1" w:rsidRPr="008B7E78" w:rsidRDefault="005D7DA1" w:rsidP="00AC1A3F">
      <w:pPr>
        <w:pStyle w:val="Telobesedila"/>
        <w:numPr>
          <w:ilvl w:val="3"/>
          <w:numId w:val="41"/>
        </w:numPr>
        <w:tabs>
          <w:tab w:val="left" w:pos="1438"/>
        </w:tabs>
        <w:ind w:right="2916"/>
        <w:rPr>
          <w:rFonts w:cs="Arial"/>
        </w:rPr>
      </w:pPr>
      <w:r w:rsidRPr="008B7E78">
        <w:rPr>
          <w:rFonts w:cs="Arial"/>
          <w:spacing w:val="-1"/>
          <w:u w:val="single" w:color="000000"/>
        </w:rPr>
        <w:t>Oprema:</w:t>
      </w:r>
    </w:p>
    <w:p w:rsidR="005D7DA1" w:rsidRPr="008B7E78" w:rsidRDefault="005D7DA1" w:rsidP="00AC1A3F">
      <w:pPr>
        <w:pStyle w:val="Telobesedila"/>
        <w:numPr>
          <w:ilvl w:val="0"/>
          <w:numId w:val="43"/>
        </w:numPr>
        <w:ind w:left="1843" w:hanging="283"/>
        <w:rPr>
          <w:rFonts w:cs="Arial"/>
        </w:rPr>
      </w:pPr>
      <w:r w:rsidRPr="008B7E78">
        <w:rPr>
          <w:rFonts w:cs="Arial"/>
        </w:rPr>
        <w:t>2 L embalaža</w:t>
      </w:r>
    </w:p>
    <w:p w:rsidR="005D7DA1" w:rsidRPr="008B7E78" w:rsidRDefault="005D7DA1" w:rsidP="005D7DA1">
      <w:pPr>
        <w:spacing w:before="9"/>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2"/>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ČIŠČENJE</w:t>
      </w:r>
      <w:r w:rsidRPr="008B7E78">
        <w:rPr>
          <w:rFonts w:ascii="Arial" w:hAnsi="Arial" w:cs="Arial"/>
          <w:spacing w:val="-10"/>
          <w:sz w:val="18"/>
          <w:szCs w:val="18"/>
        </w:rPr>
        <w:t xml:space="preserve"> </w:t>
      </w:r>
      <w:r w:rsidRPr="008B7E78">
        <w:rPr>
          <w:rFonts w:ascii="Arial" w:hAnsi="Arial" w:cs="Arial"/>
          <w:sz w:val="18"/>
          <w:szCs w:val="18"/>
        </w:rPr>
        <w:t>IN</w:t>
      </w:r>
      <w:r w:rsidRPr="008B7E78">
        <w:rPr>
          <w:rFonts w:ascii="Arial" w:hAnsi="Arial" w:cs="Arial"/>
          <w:spacing w:val="-11"/>
          <w:sz w:val="18"/>
          <w:szCs w:val="18"/>
        </w:rPr>
        <w:t xml:space="preserve"> </w:t>
      </w:r>
      <w:r w:rsidRPr="008B7E78">
        <w:rPr>
          <w:rFonts w:ascii="Arial" w:hAnsi="Arial" w:cs="Arial"/>
          <w:spacing w:val="-1"/>
          <w:sz w:val="18"/>
          <w:szCs w:val="18"/>
        </w:rPr>
        <w:t>RAZKUŽEVANJE</w:t>
      </w:r>
      <w:r w:rsidRPr="008B7E78">
        <w:rPr>
          <w:rFonts w:ascii="Arial" w:hAnsi="Arial" w:cs="Arial"/>
          <w:spacing w:val="-11"/>
          <w:sz w:val="18"/>
          <w:szCs w:val="18"/>
        </w:rPr>
        <w:t xml:space="preserve"> </w:t>
      </w:r>
      <w:r w:rsidRPr="008B7E78">
        <w:rPr>
          <w:rFonts w:ascii="Arial" w:hAnsi="Arial" w:cs="Arial"/>
          <w:spacing w:val="-1"/>
          <w:sz w:val="18"/>
          <w:szCs w:val="18"/>
        </w:rPr>
        <w:t>INŠTRUMENTOV</w:t>
      </w:r>
    </w:p>
    <w:p w:rsidR="005D7DA1" w:rsidRPr="008B7E78" w:rsidRDefault="005D7DA1" w:rsidP="005D7DA1">
      <w:pPr>
        <w:spacing w:before="7"/>
        <w:rPr>
          <w:rFonts w:ascii="Arial" w:eastAsia="Arial" w:hAnsi="Arial" w:cs="Arial"/>
          <w:bCs/>
          <w:sz w:val="18"/>
          <w:szCs w:val="18"/>
        </w:rPr>
      </w:pPr>
    </w:p>
    <w:p w:rsidR="005D7DA1" w:rsidRPr="008B7E78" w:rsidRDefault="005D7DA1" w:rsidP="00AC1A3F">
      <w:pPr>
        <w:pStyle w:val="Telobesedila"/>
        <w:numPr>
          <w:ilvl w:val="0"/>
          <w:numId w:val="46"/>
        </w:numPr>
        <w:tabs>
          <w:tab w:val="left" w:pos="988"/>
        </w:tabs>
        <w:spacing w:line="207" w:lineRule="exact"/>
        <w:ind w:right="589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7"/>
        </w:numPr>
        <w:spacing w:line="207" w:lineRule="exact"/>
        <w:ind w:firstLine="722"/>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perocetna</w:t>
      </w:r>
      <w:r w:rsidRPr="008B7E78">
        <w:rPr>
          <w:rFonts w:cs="Arial"/>
          <w:spacing w:val="-6"/>
        </w:rPr>
        <w:t xml:space="preserve"> </w:t>
      </w:r>
      <w:r w:rsidRPr="008B7E78">
        <w:rPr>
          <w:rFonts w:cs="Arial"/>
          <w:spacing w:val="-1"/>
        </w:rPr>
        <w:t>kislina</w:t>
      </w:r>
    </w:p>
    <w:p w:rsidR="005D7DA1" w:rsidRPr="008B7E78" w:rsidRDefault="005D7DA1" w:rsidP="00AC1A3F">
      <w:pPr>
        <w:pStyle w:val="Telobesedila"/>
        <w:numPr>
          <w:ilvl w:val="0"/>
          <w:numId w:val="47"/>
        </w:numPr>
        <w:spacing w:line="207" w:lineRule="exact"/>
        <w:ind w:firstLine="722"/>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6"/>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6"/>
        </w:rPr>
        <w:t xml:space="preserve"> </w:t>
      </w:r>
      <w:r w:rsidRPr="008B7E78">
        <w:rPr>
          <w:rFonts w:cs="Arial"/>
          <w:spacing w:val="-1"/>
        </w:rPr>
        <w:t>učinki</w:t>
      </w:r>
      <w:r w:rsidRPr="008B7E78">
        <w:rPr>
          <w:rFonts w:cs="Arial"/>
          <w:spacing w:val="-7"/>
        </w:rPr>
        <w:t xml:space="preserve"> </w:t>
      </w:r>
      <w:r w:rsidRPr="008B7E78">
        <w:rPr>
          <w:rFonts w:cs="Arial"/>
        </w:rPr>
        <w:t>v</w:t>
      </w:r>
      <w:r w:rsidRPr="008B7E78">
        <w:rPr>
          <w:rFonts w:cs="Arial"/>
          <w:spacing w:val="-5"/>
        </w:rPr>
        <w:t xml:space="preserve"> </w:t>
      </w:r>
      <w:r w:rsidRPr="008B7E78">
        <w:rPr>
          <w:rFonts w:cs="Arial"/>
        </w:rPr>
        <w:t>5</w:t>
      </w:r>
      <w:r w:rsidRPr="008B7E78">
        <w:rPr>
          <w:rFonts w:cs="Arial"/>
          <w:spacing w:val="-4"/>
        </w:rPr>
        <w:t xml:space="preserve"> </w:t>
      </w:r>
      <w:r w:rsidRPr="008B7E78">
        <w:rPr>
          <w:rFonts w:cs="Arial"/>
        </w:rPr>
        <w:t>min</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spacing w:val="-1"/>
        </w:rPr>
        <w:t>času</w:t>
      </w:r>
    </w:p>
    <w:p w:rsidR="005D7DA1" w:rsidRPr="008B7E78" w:rsidRDefault="005D7DA1" w:rsidP="00AC1A3F">
      <w:pPr>
        <w:pStyle w:val="Telobesedila"/>
        <w:numPr>
          <w:ilvl w:val="0"/>
          <w:numId w:val="47"/>
        </w:numPr>
        <w:tabs>
          <w:tab w:val="left" w:pos="993"/>
        </w:tabs>
        <w:spacing w:before="1"/>
        <w:ind w:left="2127" w:right="185" w:hanging="567"/>
        <w:rPr>
          <w:rFonts w:cs="Arial"/>
        </w:rPr>
      </w:pPr>
      <w:r w:rsidRPr="008B7E78">
        <w:rPr>
          <w:rFonts w:cs="Arial"/>
          <w:spacing w:val="-1"/>
        </w:rPr>
        <w:t>popoln</w:t>
      </w:r>
      <w:r w:rsidRPr="008B7E78">
        <w:rPr>
          <w:rFonts w:cs="Arial"/>
          <w:spacing w:val="-3"/>
        </w:rPr>
        <w:t xml:space="preserve"> </w:t>
      </w:r>
      <w:r w:rsidRPr="008B7E78">
        <w:rPr>
          <w:rFonts w:cs="Arial"/>
          <w:spacing w:val="-1"/>
        </w:rPr>
        <w:t>protimikrobni</w:t>
      </w:r>
      <w:r w:rsidRPr="008B7E78">
        <w:rPr>
          <w:rFonts w:cs="Arial"/>
          <w:spacing w:val="-5"/>
        </w:rPr>
        <w:t xml:space="preserve"> </w:t>
      </w:r>
      <w:r w:rsidRPr="008B7E78">
        <w:rPr>
          <w:rFonts w:cs="Arial"/>
        </w:rPr>
        <w:t>spekter</w:t>
      </w:r>
      <w:r w:rsidRPr="008B7E78">
        <w:rPr>
          <w:rFonts w:cs="Arial"/>
          <w:spacing w:val="-3"/>
        </w:rPr>
        <w:t xml:space="preserve"> </w:t>
      </w:r>
      <w:r w:rsidRPr="008B7E78">
        <w:rPr>
          <w:rFonts w:cs="Arial"/>
          <w:spacing w:val="-1"/>
        </w:rPr>
        <w:t>delovanja:</w:t>
      </w:r>
      <w:r w:rsidRPr="008B7E78">
        <w:rPr>
          <w:rFonts w:cs="Arial"/>
          <w:spacing w:val="-3"/>
        </w:rPr>
        <w:t xml:space="preserve"> </w:t>
      </w:r>
      <w:r w:rsidRPr="008B7E78">
        <w:rPr>
          <w:rFonts w:cs="Arial"/>
          <w:spacing w:val="-1"/>
        </w:rPr>
        <w:t>baktericidno,</w:t>
      </w:r>
      <w:r w:rsidRPr="008B7E78">
        <w:rPr>
          <w:rFonts w:cs="Arial"/>
          <w:spacing w:val="-2"/>
        </w:rPr>
        <w:t xml:space="preserve"> </w:t>
      </w:r>
      <w:r w:rsidRPr="008B7E78">
        <w:rPr>
          <w:rFonts w:cs="Arial"/>
          <w:spacing w:val="-1"/>
        </w:rPr>
        <w:t>virucidno</w:t>
      </w:r>
      <w:r w:rsidRPr="008B7E78">
        <w:rPr>
          <w:rFonts w:cs="Arial"/>
          <w:spacing w:val="-3"/>
        </w:rPr>
        <w:t xml:space="preserve"> </w:t>
      </w:r>
      <w:r w:rsidRPr="008B7E78">
        <w:rPr>
          <w:rFonts w:cs="Arial"/>
          <w:spacing w:val="-1"/>
        </w:rPr>
        <w:t>(HBV,</w:t>
      </w:r>
      <w:r w:rsidRPr="008B7E78">
        <w:rPr>
          <w:rFonts w:cs="Arial"/>
          <w:spacing w:val="-3"/>
        </w:rPr>
        <w:t xml:space="preserve"> </w:t>
      </w:r>
      <w:r w:rsidRPr="008B7E78">
        <w:rPr>
          <w:rFonts w:cs="Arial"/>
          <w:spacing w:val="-1"/>
        </w:rPr>
        <w:t>HIV),</w:t>
      </w:r>
      <w:r w:rsidRPr="008B7E78">
        <w:rPr>
          <w:rFonts w:cs="Arial"/>
          <w:spacing w:val="-3"/>
        </w:rPr>
        <w:t xml:space="preserve"> </w:t>
      </w:r>
      <w:r w:rsidRPr="008B7E78">
        <w:rPr>
          <w:rFonts w:cs="Arial"/>
          <w:spacing w:val="-1"/>
        </w:rPr>
        <w:t>fungicidno,</w:t>
      </w:r>
      <w:r w:rsidRPr="008B7E78">
        <w:rPr>
          <w:rFonts w:cs="Arial"/>
          <w:spacing w:val="-3"/>
        </w:rPr>
        <w:t xml:space="preserve"> </w:t>
      </w:r>
      <w:r w:rsidRPr="008B7E78">
        <w:rPr>
          <w:rFonts w:cs="Arial"/>
          <w:spacing w:val="-1"/>
        </w:rPr>
        <w:t>tuberkulocidno</w:t>
      </w:r>
      <w:r w:rsidRPr="008B7E78">
        <w:rPr>
          <w:rFonts w:cs="Arial"/>
          <w:spacing w:val="-4"/>
        </w:rPr>
        <w:t xml:space="preserve"> </w:t>
      </w:r>
      <w:r w:rsidRPr="008B7E78">
        <w:rPr>
          <w:rFonts w:cs="Arial"/>
          <w:spacing w:val="-1"/>
        </w:rPr>
        <w:t>in</w:t>
      </w:r>
      <w:r w:rsidRPr="008B7E78">
        <w:rPr>
          <w:rFonts w:cs="Arial"/>
          <w:spacing w:val="105"/>
          <w:w w:val="99"/>
        </w:rPr>
        <w:t xml:space="preserve"> </w:t>
      </w:r>
      <w:r w:rsidRPr="008B7E78">
        <w:rPr>
          <w:rFonts w:cs="Arial"/>
          <w:spacing w:val="-1"/>
        </w:rPr>
        <w:t>sporocidno</w:t>
      </w:r>
    </w:p>
    <w:p w:rsidR="005D7DA1" w:rsidRPr="008B7E78" w:rsidRDefault="005D7DA1" w:rsidP="00AC1A3F">
      <w:pPr>
        <w:pStyle w:val="Telobesedila"/>
        <w:numPr>
          <w:ilvl w:val="4"/>
          <w:numId w:val="47"/>
        </w:numPr>
        <w:tabs>
          <w:tab w:val="left" w:pos="2127"/>
        </w:tabs>
        <w:spacing w:before="2" w:line="207" w:lineRule="exact"/>
        <w:ind w:left="2835" w:hanging="1275"/>
        <w:rPr>
          <w:rFonts w:cs="Arial"/>
        </w:rPr>
      </w:pPr>
      <w:r w:rsidRPr="008B7E78">
        <w:rPr>
          <w:rFonts w:cs="Arial"/>
          <w:spacing w:val="-1"/>
        </w:rPr>
        <w:t>dnevna</w:t>
      </w:r>
      <w:r w:rsidRPr="008B7E78">
        <w:rPr>
          <w:rFonts w:cs="Arial"/>
          <w:spacing w:val="-8"/>
        </w:rPr>
        <w:t xml:space="preserve"> </w:t>
      </w:r>
      <w:r w:rsidRPr="008B7E78">
        <w:rPr>
          <w:rFonts w:cs="Arial"/>
          <w:spacing w:val="-1"/>
        </w:rPr>
        <w:t>priprava</w:t>
      </w:r>
      <w:r w:rsidRPr="008B7E78">
        <w:rPr>
          <w:rFonts w:cs="Arial"/>
          <w:spacing w:val="-11"/>
        </w:rPr>
        <w:t xml:space="preserve"> </w:t>
      </w:r>
      <w:r w:rsidRPr="008B7E78">
        <w:rPr>
          <w:rFonts w:cs="Arial"/>
          <w:spacing w:val="-1"/>
        </w:rPr>
        <w:t>delovne</w:t>
      </w:r>
      <w:r w:rsidRPr="008B7E78">
        <w:rPr>
          <w:rFonts w:cs="Arial"/>
          <w:spacing w:val="-8"/>
        </w:rPr>
        <w:t xml:space="preserve"> </w:t>
      </w:r>
      <w:r w:rsidRPr="008B7E78">
        <w:rPr>
          <w:rFonts w:cs="Arial"/>
          <w:spacing w:val="-1"/>
        </w:rPr>
        <w:t>raztopine z vodovodno vodo</w:t>
      </w:r>
    </w:p>
    <w:p w:rsidR="005D7DA1" w:rsidRPr="008B7E78" w:rsidRDefault="005D7DA1" w:rsidP="00AC1A3F">
      <w:pPr>
        <w:pStyle w:val="Telobesedila"/>
        <w:numPr>
          <w:ilvl w:val="0"/>
          <w:numId w:val="47"/>
        </w:numPr>
        <w:ind w:right="1929" w:firstLine="722"/>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r w:rsidRPr="008B7E78">
        <w:rPr>
          <w:rFonts w:cs="Arial"/>
          <w:spacing w:val="59"/>
          <w:w w:val="99"/>
        </w:rPr>
        <w:t xml:space="preserve"> </w:t>
      </w:r>
    </w:p>
    <w:p w:rsidR="005D7DA1" w:rsidRPr="008B7E78" w:rsidRDefault="005D7DA1" w:rsidP="005D7DA1">
      <w:pPr>
        <w:pStyle w:val="Telobesedila"/>
        <w:tabs>
          <w:tab w:val="left" w:pos="839"/>
        </w:tabs>
        <w:ind w:left="0" w:right="4354" w:firstLine="0"/>
        <w:rPr>
          <w:rFonts w:cs="Arial"/>
          <w:spacing w:val="-1"/>
          <w:u w:val="single" w:color="000000"/>
        </w:rPr>
      </w:pPr>
    </w:p>
    <w:p w:rsidR="005D7DA1" w:rsidRPr="008B7E78" w:rsidRDefault="005D7DA1" w:rsidP="00AC1A3F">
      <w:pPr>
        <w:pStyle w:val="Telobesedila"/>
        <w:numPr>
          <w:ilvl w:val="0"/>
          <w:numId w:val="46"/>
        </w:numPr>
        <w:tabs>
          <w:tab w:val="left" w:pos="839"/>
        </w:tabs>
        <w:ind w:right="43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9"/>
        </w:numPr>
        <w:tabs>
          <w:tab w:val="left" w:pos="1985"/>
        </w:tabs>
        <w:spacing w:line="207" w:lineRule="exact"/>
        <w:ind w:left="1985" w:hanging="425"/>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1"/>
          <w:numId w:val="39"/>
        </w:numPr>
        <w:ind w:left="1985" w:right="109" w:hanging="425"/>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1"/>
          <w:numId w:val="39"/>
        </w:numPr>
        <w:tabs>
          <w:tab w:val="left" w:pos="839"/>
        </w:tabs>
        <w:spacing w:before="2" w:line="207" w:lineRule="exact"/>
        <w:ind w:left="1985" w:hanging="425"/>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9"/>
        </w:numPr>
        <w:tabs>
          <w:tab w:val="left" w:pos="1438"/>
        </w:tabs>
        <w:spacing w:line="206" w:lineRule="exact"/>
        <w:ind w:left="1985" w:hanging="425"/>
        <w:rPr>
          <w:rFonts w:cs="Arial"/>
        </w:rPr>
      </w:pPr>
      <w:r w:rsidRPr="008B7E78">
        <w:rPr>
          <w:rFonts w:cs="Arial"/>
          <w:spacing w:val="-1"/>
        </w:rPr>
        <w:t>ustreza</w:t>
      </w:r>
      <w:r w:rsidRPr="008B7E78">
        <w:rPr>
          <w:rFonts w:cs="Arial"/>
          <w:spacing w:val="-11"/>
        </w:rPr>
        <w:t xml:space="preserve"> </w:t>
      </w:r>
      <w:r w:rsidRPr="008B7E78">
        <w:rPr>
          <w:rFonts w:cs="Arial"/>
          <w:spacing w:val="-1"/>
        </w:rPr>
        <w:t>standardom</w:t>
      </w:r>
      <w:r w:rsidRPr="008B7E78">
        <w:rPr>
          <w:rFonts w:cs="Arial"/>
          <w:spacing w:val="-9"/>
        </w:rPr>
        <w:t xml:space="preserve"> </w:t>
      </w:r>
      <w:r w:rsidRPr="008B7E78">
        <w:rPr>
          <w:rFonts w:cs="Arial"/>
          <w:spacing w:val="-1"/>
        </w:rPr>
        <w:t>EN13727,</w:t>
      </w:r>
      <w:r w:rsidRPr="008B7E78">
        <w:rPr>
          <w:rFonts w:cs="Arial"/>
          <w:spacing w:val="-11"/>
        </w:rPr>
        <w:t xml:space="preserve"> </w:t>
      </w:r>
      <w:r w:rsidRPr="008B7E78">
        <w:rPr>
          <w:rFonts w:cs="Arial"/>
          <w:spacing w:val="-1"/>
        </w:rPr>
        <w:t>EN14348,</w:t>
      </w:r>
      <w:r w:rsidRPr="008B7E78">
        <w:rPr>
          <w:rFonts w:cs="Arial"/>
          <w:spacing w:val="-9"/>
        </w:rPr>
        <w:t xml:space="preserve"> </w:t>
      </w:r>
      <w:r w:rsidRPr="008B7E78">
        <w:rPr>
          <w:rFonts w:cs="Arial"/>
          <w:spacing w:val="-1"/>
        </w:rPr>
        <w:t>EN13624,</w:t>
      </w:r>
      <w:r w:rsidRPr="008B7E78">
        <w:rPr>
          <w:rFonts w:cs="Arial"/>
          <w:spacing w:val="-9"/>
        </w:rPr>
        <w:t xml:space="preserve"> </w:t>
      </w:r>
      <w:r w:rsidRPr="008B7E78">
        <w:rPr>
          <w:rFonts w:cs="Arial"/>
          <w:spacing w:val="-1"/>
        </w:rPr>
        <w:t>EN14476,</w:t>
      </w:r>
      <w:r w:rsidRPr="008B7E78">
        <w:rPr>
          <w:rFonts w:cs="Arial"/>
          <w:spacing w:val="-9"/>
        </w:rPr>
        <w:t xml:space="preserve"> </w:t>
      </w:r>
      <w:r w:rsidRPr="008B7E78">
        <w:rPr>
          <w:rFonts w:cs="Arial"/>
          <w:spacing w:val="-1"/>
        </w:rPr>
        <w:t>EN13704</w:t>
      </w:r>
    </w:p>
    <w:p w:rsidR="005D7DA1" w:rsidRPr="008B7E78" w:rsidRDefault="005D7DA1" w:rsidP="00AC1A3F">
      <w:pPr>
        <w:pStyle w:val="Telobesedila"/>
        <w:numPr>
          <w:ilvl w:val="0"/>
          <w:numId w:val="46"/>
        </w:numPr>
        <w:spacing w:line="206" w:lineRule="exact"/>
        <w:rPr>
          <w:rFonts w:cs="Arial"/>
        </w:rPr>
      </w:pPr>
      <w:r w:rsidRPr="008B7E78">
        <w:rPr>
          <w:rFonts w:cs="Arial"/>
          <w:spacing w:val="-1"/>
          <w:u w:val="single" w:color="000000"/>
        </w:rPr>
        <w:t>Oprema:</w:t>
      </w:r>
    </w:p>
    <w:p w:rsidR="005D7DA1" w:rsidRPr="008B7E78" w:rsidRDefault="005D7DA1" w:rsidP="00AC1A3F">
      <w:pPr>
        <w:pStyle w:val="Telobesedila"/>
        <w:numPr>
          <w:ilvl w:val="0"/>
          <w:numId w:val="48"/>
        </w:numPr>
        <w:tabs>
          <w:tab w:val="left" w:pos="1307"/>
        </w:tabs>
        <w:spacing w:line="207" w:lineRule="exact"/>
        <w:ind w:left="1985" w:hanging="425"/>
        <w:rPr>
          <w:rFonts w:cs="Arial"/>
        </w:rPr>
      </w:pPr>
      <w:r w:rsidRPr="008B7E78">
        <w:rPr>
          <w:rFonts w:cs="Arial"/>
          <w:spacing w:val="-1"/>
        </w:rPr>
        <w:t>vedro</w:t>
      </w:r>
      <w:r w:rsidRPr="008B7E78">
        <w:rPr>
          <w:rFonts w:cs="Arial"/>
          <w:spacing w:val="-6"/>
        </w:rPr>
        <w:t xml:space="preserve"> </w:t>
      </w:r>
      <w:r w:rsidRPr="008B7E78">
        <w:rPr>
          <w:rFonts w:cs="Arial"/>
        </w:rPr>
        <w:t>s</w:t>
      </w:r>
      <w:r w:rsidRPr="008B7E78">
        <w:rPr>
          <w:rFonts w:cs="Arial"/>
          <w:spacing w:val="-7"/>
        </w:rPr>
        <w:t xml:space="preserve"> </w:t>
      </w:r>
      <w:r w:rsidRPr="008B7E78">
        <w:rPr>
          <w:rFonts w:cs="Arial"/>
          <w:spacing w:val="-1"/>
        </w:rPr>
        <w:t>praškom</w:t>
      </w:r>
    </w:p>
    <w:p w:rsidR="005D7DA1" w:rsidRPr="008B7E78" w:rsidRDefault="005D7DA1" w:rsidP="00AC1A3F">
      <w:pPr>
        <w:pStyle w:val="Telobesedila"/>
        <w:numPr>
          <w:ilvl w:val="0"/>
          <w:numId w:val="48"/>
        </w:numPr>
        <w:tabs>
          <w:tab w:val="left" w:pos="839"/>
        </w:tabs>
        <w:spacing w:before="2"/>
        <w:ind w:left="1985" w:hanging="425"/>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embalaži</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41"/>
        </w:numPr>
        <w:tabs>
          <w:tab w:val="left" w:pos="522"/>
        </w:tabs>
        <w:spacing w:before="0" w:line="240" w:lineRule="auto"/>
        <w:ind w:left="521" w:hanging="403"/>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12"/>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VISOKO STOPNJO RAZKUŽEVANJA</w:t>
      </w:r>
      <w:r w:rsidRPr="008B7E78">
        <w:rPr>
          <w:rFonts w:ascii="Arial" w:hAnsi="Arial" w:cs="Arial"/>
          <w:spacing w:val="-11"/>
          <w:sz w:val="18"/>
          <w:szCs w:val="18"/>
        </w:rPr>
        <w:t xml:space="preserve"> </w:t>
      </w:r>
      <w:r w:rsidRPr="008B7E78">
        <w:rPr>
          <w:rFonts w:ascii="Arial" w:hAnsi="Arial" w:cs="Arial"/>
          <w:spacing w:val="-1"/>
          <w:sz w:val="18"/>
          <w:szCs w:val="18"/>
        </w:rPr>
        <w:t>INŠTRUMENTOV</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0"/>
          <w:numId w:val="61"/>
        </w:numPr>
        <w:tabs>
          <w:tab w:val="left" w:pos="988"/>
        </w:tabs>
        <w:spacing w:line="207" w:lineRule="exact"/>
        <w:ind w:right="5891"/>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47"/>
        </w:numPr>
        <w:spacing w:line="207" w:lineRule="exact"/>
        <w:ind w:firstLine="722"/>
        <w:rPr>
          <w:rFonts w:cs="Arial"/>
        </w:rPr>
      </w:pPr>
      <w:r w:rsidRPr="008B7E78">
        <w:rPr>
          <w:rFonts w:cs="Arial"/>
          <w:spacing w:val="-1"/>
        </w:rPr>
        <w:t>aktivna</w:t>
      </w:r>
      <w:r w:rsidRPr="008B7E78">
        <w:rPr>
          <w:rFonts w:cs="Arial"/>
          <w:spacing w:val="-9"/>
        </w:rPr>
        <w:t xml:space="preserve"> </w:t>
      </w:r>
      <w:r w:rsidRPr="008B7E78">
        <w:rPr>
          <w:rFonts w:cs="Arial"/>
          <w:spacing w:val="-1"/>
        </w:rPr>
        <w:t>učinkovina</w:t>
      </w:r>
      <w:r w:rsidRPr="008B7E78">
        <w:rPr>
          <w:rFonts w:cs="Arial"/>
          <w:spacing w:val="-9"/>
        </w:rPr>
        <w:t xml:space="preserve"> </w:t>
      </w:r>
      <w:r w:rsidRPr="008B7E78">
        <w:rPr>
          <w:rFonts w:cs="Arial"/>
        </w:rPr>
        <w:t>je</w:t>
      </w:r>
      <w:r w:rsidRPr="008B7E78">
        <w:rPr>
          <w:rFonts w:cs="Arial"/>
          <w:spacing w:val="-7"/>
        </w:rPr>
        <w:t xml:space="preserve"> </w:t>
      </w:r>
      <w:r w:rsidRPr="008B7E78">
        <w:rPr>
          <w:rFonts w:cs="Arial"/>
          <w:spacing w:val="-1"/>
        </w:rPr>
        <w:t>ortoftalaldehid</w:t>
      </w:r>
    </w:p>
    <w:p w:rsidR="005D7DA1" w:rsidRPr="008B7E78" w:rsidRDefault="005D7DA1" w:rsidP="00AC1A3F">
      <w:pPr>
        <w:pStyle w:val="Telobesedila"/>
        <w:numPr>
          <w:ilvl w:val="0"/>
          <w:numId w:val="47"/>
        </w:numPr>
        <w:spacing w:line="207" w:lineRule="exact"/>
        <w:ind w:firstLine="722"/>
        <w:rPr>
          <w:rFonts w:cs="Arial"/>
        </w:rPr>
      </w:pPr>
      <w:r w:rsidRPr="008B7E78">
        <w:rPr>
          <w:rFonts w:cs="Arial"/>
        </w:rPr>
        <w:t>dobri</w:t>
      </w:r>
      <w:r w:rsidRPr="008B7E78">
        <w:rPr>
          <w:rFonts w:cs="Arial"/>
          <w:spacing w:val="-7"/>
        </w:rPr>
        <w:t xml:space="preserve"> </w:t>
      </w:r>
      <w:r w:rsidRPr="008B7E78">
        <w:rPr>
          <w:rFonts w:cs="Arial"/>
          <w:spacing w:val="-1"/>
        </w:rPr>
        <w:t>čistilni</w:t>
      </w:r>
      <w:r w:rsidRPr="008B7E78">
        <w:rPr>
          <w:rFonts w:cs="Arial"/>
          <w:spacing w:val="-6"/>
        </w:rPr>
        <w:t xml:space="preserve"> </w:t>
      </w:r>
      <w:r w:rsidRPr="008B7E78">
        <w:rPr>
          <w:rFonts w:cs="Arial"/>
        </w:rPr>
        <w:t>in</w:t>
      </w:r>
      <w:r w:rsidRPr="008B7E78">
        <w:rPr>
          <w:rFonts w:cs="Arial"/>
          <w:spacing w:val="-4"/>
        </w:rPr>
        <w:t xml:space="preserve"> </w:t>
      </w:r>
      <w:r w:rsidRPr="008B7E78">
        <w:rPr>
          <w:rFonts w:cs="Arial"/>
          <w:spacing w:val="-1"/>
        </w:rPr>
        <w:t>razkužilni</w:t>
      </w:r>
      <w:r w:rsidRPr="008B7E78">
        <w:rPr>
          <w:rFonts w:cs="Arial"/>
          <w:spacing w:val="-6"/>
        </w:rPr>
        <w:t xml:space="preserve"> </w:t>
      </w:r>
      <w:r w:rsidRPr="008B7E78">
        <w:rPr>
          <w:rFonts w:cs="Arial"/>
          <w:spacing w:val="-1"/>
        </w:rPr>
        <w:t>učinki</w:t>
      </w:r>
      <w:r w:rsidRPr="008B7E78">
        <w:rPr>
          <w:rFonts w:cs="Arial"/>
          <w:spacing w:val="-7"/>
        </w:rPr>
        <w:t xml:space="preserve"> </w:t>
      </w:r>
      <w:r w:rsidRPr="008B7E78">
        <w:rPr>
          <w:rFonts w:cs="Arial"/>
        </w:rPr>
        <w:t>v</w:t>
      </w:r>
      <w:r w:rsidRPr="008B7E78">
        <w:rPr>
          <w:rFonts w:cs="Arial"/>
          <w:spacing w:val="-5"/>
        </w:rPr>
        <w:t xml:space="preserve"> </w:t>
      </w:r>
      <w:r w:rsidRPr="008B7E78">
        <w:rPr>
          <w:rFonts w:cs="Arial"/>
        </w:rPr>
        <w:t>5</w:t>
      </w:r>
      <w:r w:rsidRPr="008B7E78">
        <w:rPr>
          <w:rFonts w:cs="Arial"/>
          <w:spacing w:val="-4"/>
        </w:rPr>
        <w:t xml:space="preserve"> </w:t>
      </w:r>
      <w:r w:rsidRPr="008B7E78">
        <w:rPr>
          <w:rFonts w:cs="Arial"/>
        </w:rPr>
        <w:t>min</w:t>
      </w:r>
      <w:r w:rsidRPr="008B7E78">
        <w:rPr>
          <w:rFonts w:cs="Arial"/>
          <w:spacing w:val="-6"/>
        </w:rPr>
        <w:t xml:space="preserve"> </w:t>
      </w:r>
      <w:r w:rsidRPr="008B7E78">
        <w:rPr>
          <w:rFonts w:cs="Arial"/>
          <w:spacing w:val="-1"/>
        </w:rPr>
        <w:t>kontaktnem</w:t>
      </w:r>
      <w:r w:rsidRPr="008B7E78">
        <w:rPr>
          <w:rFonts w:cs="Arial"/>
          <w:spacing w:val="-4"/>
        </w:rPr>
        <w:t xml:space="preserve"> </w:t>
      </w:r>
      <w:r w:rsidRPr="008B7E78">
        <w:rPr>
          <w:rFonts w:cs="Arial"/>
          <w:spacing w:val="-1"/>
        </w:rPr>
        <w:t>času</w:t>
      </w:r>
    </w:p>
    <w:p w:rsidR="005D7DA1" w:rsidRPr="008B7E78" w:rsidRDefault="005D7DA1" w:rsidP="00AC1A3F">
      <w:pPr>
        <w:pStyle w:val="Telobesedila"/>
        <w:numPr>
          <w:ilvl w:val="0"/>
          <w:numId w:val="47"/>
        </w:numPr>
        <w:tabs>
          <w:tab w:val="left" w:pos="993"/>
        </w:tabs>
        <w:spacing w:before="1"/>
        <w:ind w:left="2127" w:right="185" w:hanging="567"/>
        <w:rPr>
          <w:rFonts w:cs="Arial"/>
        </w:rPr>
      </w:pPr>
      <w:r w:rsidRPr="008B7E78">
        <w:rPr>
          <w:rFonts w:cs="Arial"/>
          <w:spacing w:val="-1"/>
        </w:rPr>
        <w:t>popoln</w:t>
      </w:r>
      <w:r w:rsidRPr="008B7E78">
        <w:rPr>
          <w:rFonts w:cs="Arial"/>
          <w:spacing w:val="-3"/>
        </w:rPr>
        <w:t xml:space="preserve"> </w:t>
      </w:r>
      <w:r w:rsidRPr="008B7E78">
        <w:rPr>
          <w:rFonts w:cs="Arial"/>
          <w:spacing w:val="-1"/>
        </w:rPr>
        <w:t>protimikrobni</w:t>
      </w:r>
      <w:r w:rsidRPr="008B7E78">
        <w:rPr>
          <w:rFonts w:cs="Arial"/>
          <w:spacing w:val="-5"/>
        </w:rPr>
        <w:t xml:space="preserve"> </w:t>
      </w:r>
      <w:r w:rsidRPr="008B7E78">
        <w:rPr>
          <w:rFonts w:cs="Arial"/>
        </w:rPr>
        <w:t>spekter</w:t>
      </w:r>
      <w:r w:rsidRPr="008B7E78">
        <w:rPr>
          <w:rFonts w:cs="Arial"/>
          <w:spacing w:val="-3"/>
        </w:rPr>
        <w:t xml:space="preserve"> </w:t>
      </w:r>
      <w:r w:rsidRPr="008B7E78">
        <w:rPr>
          <w:rFonts w:cs="Arial"/>
          <w:spacing w:val="-1"/>
        </w:rPr>
        <w:t>delovanja:</w:t>
      </w:r>
      <w:r w:rsidRPr="008B7E78">
        <w:rPr>
          <w:rFonts w:cs="Arial"/>
          <w:spacing w:val="-3"/>
        </w:rPr>
        <w:t xml:space="preserve"> </w:t>
      </w:r>
      <w:r w:rsidRPr="008B7E78">
        <w:rPr>
          <w:rFonts w:cs="Arial"/>
          <w:spacing w:val="-1"/>
        </w:rPr>
        <w:t>baktericidno,</w:t>
      </w:r>
      <w:r w:rsidRPr="008B7E78">
        <w:rPr>
          <w:rFonts w:cs="Arial"/>
          <w:spacing w:val="-2"/>
        </w:rPr>
        <w:t xml:space="preserve"> </w:t>
      </w:r>
      <w:r w:rsidRPr="008B7E78">
        <w:rPr>
          <w:rFonts w:cs="Arial"/>
          <w:spacing w:val="-1"/>
        </w:rPr>
        <w:t>virucidno</w:t>
      </w:r>
      <w:r w:rsidRPr="008B7E78">
        <w:rPr>
          <w:rFonts w:cs="Arial"/>
          <w:spacing w:val="-3"/>
        </w:rPr>
        <w:t xml:space="preserve"> </w:t>
      </w:r>
      <w:r w:rsidRPr="008B7E78">
        <w:rPr>
          <w:rFonts w:cs="Arial"/>
          <w:spacing w:val="-1"/>
        </w:rPr>
        <w:t>(HBV,</w:t>
      </w:r>
      <w:r w:rsidRPr="008B7E78">
        <w:rPr>
          <w:rFonts w:cs="Arial"/>
          <w:spacing w:val="-3"/>
        </w:rPr>
        <w:t xml:space="preserve"> </w:t>
      </w:r>
      <w:r w:rsidRPr="008B7E78">
        <w:rPr>
          <w:rFonts w:cs="Arial"/>
          <w:spacing w:val="-1"/>
        </w:rPr>
        <w:t>HIV),</w:t>
      </w:r>
      <w:r w:rsidRPr="008B7E78">
        <w:rPr>
          <w:rFonts w:cs="Arial"/>
          <w:spacing w:val="-3"/>
        </w:rPr>
        <w:t xml:space="preserve"> </w:t>
      </w:r>
      <w:r w:rsidRPr="008B7E78">
        <w:rPr>
          <w:rFonts w:cs="Arial"/>
          <w:spacing w:val="-1"/>
        </w:rPr>
        <w:t>fungicidno,</w:t>
      </w:r>
      <w:r w:rsidRPr="008B7E78">
        <w:rPr>
          <w:rFonts w:cs="Arial"/>
          <w:spacing w:val="-3"/>
        </w:rPr>
        <w:t xml:space="preserve"> </w:t>
      </w:r>
      <w:r w:rsidRPr="008B7E78">
        <w:rPr>
          <w:rFonts w:cs="Arial"/>
          <w:spacing w:val="-1"/>
        </w:rPr>
        <w:t>tuberkulocidno</w:t>
      </w:r>
      <w:r w:rsidRPr="008B7E78">
        <w:rPr>
          <w:rFonts w:cs="Arial"/>
          <w:spacing w:val="-4"/>
        </w:rPr>
        <w:t xml:space="preserve"> </w:t>
      </w:r>
      <w:r w:rsidRPr="008B7E78">
        <w:rPr>
          <w:rFonts w:cs="Arial"/>
          <w:spacing w:val="-1"/>
        </w:rPr>
        <w:t>in</w:t>
      </w:r>
      <w:r w:rsidRPr="008B7E78">
        <w:rPr>
          <w:rFonts w:cs="Arial"/>
          <w:spacing w:val="105"/>
          <w:w w:val="99"/>
        </w:rPr>
        <w:t xml:space="preserve"> </w:t>
      </w:r>
      <w:r w:rsidRPr="008B7E78">
        <w:rPr>
          <w:rFonts w:cs="Arial"/>
          <w:spacing w:val="-1"/>
        </w:rPr>
        <w:t>sporocidno</w:t>
      </w:r>
    </w:p>
    <w:p w:rsidR="005D7DA1" w:rsidRPr="008B7E78" w:rsidRDefault="005D7DA1" w:rsidP="00AC1A3F">
      <w:pPr>
        <w:pStyle w:val="Telobesedila"/>
        <w:numPr>
          <w:ilvl w:val="0"/>
          <w:numId w:val="47"/>
        </w:numPr>
        <w:tabs>
          <w:tab w:val="left" w:pos="993"/>
        </w:tabs>
        <w:spacing w:before="1"/>
        <w:ind w:left="2127" w:right="185" w:hanging="567"/>
        <w:rPr>
          <w:rFonts w:cs="Arial"/>
        </w:rPr>
      </w:pPr>
      <w:r w:rsidRPr="008B7E78">
        <w:rPr>
          <w:rFonts w:cs="Arial"/>
          <w:spacing w:val="-1"/>
        </w:rPr>
        <w:t>kontaktni čas 5 min</w:t>
      </w:r>
    </w:p>
    <w:p w:rsidR="005D7DA1" w:rsidRPr="008B7E78" w:rsidRDefault="005D7DA1" w:rsidP="00AC1A3F">
      <w:pPr>
        <w:pStyle w:val="Telobesedila"/>
        <w:numPr>
          <w:ilvl w:val="0"/>
          <w:numId w:val="47"/>
        </w:numPr>
        <w:ind w:right="1929" w:firstLine="722"/>
        <w:rPr>
          <w:rFonts w:cs="Arial"/>
        </w:rPr>
      </w:pPr>
      <w:r w:rsidRPr="008B7E78">
        <w:rPr>
          <w:rFonts w:cs="Arial"/>
          <w:spacing w:val="-1"/>
        </w:rPr>
        <w:t>omogočena</w:t>
      </w:r>
      <w:r w:rsidRPr="008B7E78">
        <w:rPr>
          <w:rFonts w:cs="Arial"/>
          <w:spacing w:val="-9"/>
        </w:rPr>
        <w:t xml:space="preserve"> </w:t>
      </w:r>
      <w:r w:rsidRPr="008B7E78">
        <w:rPr>
          <w:rFonts w:cs="Arial"/>
        </w:rPr>
        <w:t>je</w:t>
      </w:r>
      <w:r w:rsidRPr="008B7E78">
        <w:rPr>
          <w:rFonts w:cs="Arial"/>
          <w:spacing w:val="-5"/>
        </w:rPr>
        <w:t xml:space="preserve"> </w:t>
      </w:r>
      <w:r w:rsidRPr="008B7E78">
        <w:rPr>
          <w:rFonts w:cs="Arial"/>
          <w:spacing w:val="-1"/>
        </w:rPr>
        <w:t>kontrola</w:t>
      </w:r>
      <w:r w:rsidRPr="008B7E78">
        <w:rPr>
          <w:rFonts w:cs="Arial"/>
          <w:spacing w:val="-8"/>
        </w:rPr>
        <w:t xml:space="preserve"> </w:t>
      </w:r>
      <w:r w:rsidRPr="008B7E78">
        <w:rPr>
          <w:rFonts w:cs="Arial"/>
          <w:spacing w:val="-1"/>
        </w:rPr>
        <w:t>učinkovitosti</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testnimi</w:t>
      </w:r>
      <w:r w:rsidRPr="008B7E78">
        <w:rPr>
          <w:rFonts w:cs="Arial"/>
          <w:spacing w:val="-5"/>
        </w:rPr>
        <w:t xml:space="preserve"> </w:t>
      </w:r>
      <w:r w:rsidRPr="008B7E78">
        <w:rPr>
          <w:rFonts w:cs="Arial"/>
          <w:spacing w:val="-1"/>
        </w:rPr>
        <w:t>lističi</w:t>
      </w:r>
      <w:r w:rsidRPr="008B7E78">
        <w:rPr>
          <w:rFonts w:cs="Arial"/>
          <w:spacing w:val="59"/>
          <w:w w:val="99"/>
        </w:rPr>
        <w:t xml:space="preserve"> </w:t>
      </w:r>
    </w:p>
    <w:p w:rsidR="005D7DA1" w:rsidRPr="008B7E78" w:rsidRDefault="005D7DA1" w:rsidP="005D7DA1">
      <w:pPr>
        <w:pStyle w:val="Telobesedila"/>
        <w:tabs>
          <w:tab w:val="left" w:pos="839"/>
        </w:tabs>
        <w:ind w:left="0" w:right="4354" w:firstLine="0"/>
        <w:rPr>
          <w:rFonts w:cs="Arial"/>
          <w:spacing w:val="-1"/>
          <w:u w:val="single" w:color="000000"/>
        </w:rPr>
      </w:pPr>
    </w:p>
    <w:p w:rsidR="005D7DA1" w:rsidRPr="008B7E78" w:rsidRDefault="005D7DA1" w:rsidP="00AC1A3F">
      <w:pPr>
        <w:pStyle w:val="Telobesedila"/>
        <w:numPr>
          <w:ilvl w:val="0"/>
          <w:numId w:val="61"/>
        </w:numPr>
        <w:tabs>
          <w:tab w:val="left" w:pos="839"/>
        </w:tabs>
        <w:ind w:right="43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9"/>
        </w:numPr>
        <w:tabs>
          <w:tab w:val="left" w:pos="1985"/>
        </w:tabs>
        <w:spacing w:line="207" w:lineRule="exact"/>
        <w:ind w:left="1985" w:hanging="425"/>
        <w:rPr>
          <w:rFonts w:cs="Arial"/>
        </w:rPr>
      </w:pPr>
      <w:r w:rsidRPr="008B7E78">
        <w:rPr>
          <w:rFonts w:cs="Arial"/>
          <w:spacing w:val="-1"/>
        </w:rPr>
        <w:t>biološko</w:t>
      </w:r>
      <w:r w:rsidRPr="008B7E78">
        <w:rPr>
          <w:rFonts w:cs="Arial"/>
          <w:spacing w:val="-15"/>
        </w:rPr>
        <w:t xml:space="preserve"> </w:t>
      </w:r>
      <w:r w:rsidRPr="008B7E78">
        <w:rPr>
          <w:rFonts w:cs="Arial"/>
          <w:spacing w:val="-1"/>
        </w:rPr>
        <w:t>razgradljivo</w:t>
      </w:r>
    </w:p>
    <w:p w:rsidR="005D7DA1" w:rsidRPr="008B7E78" w:rsidRDefault="005D7DA1" w:rsidP="00AC1A3F">
      <w:pPr>
        <w:pStyle w:val="Telobesedila"/>
        <w:numPr>
          <w:ilvl w:val="1"/>
          <w:numId w:val="39"/>
        </w:numPr>
        <w:ind w:left="1985" w:right="109" w:hanging="425"/>
        <w:rPr>
          <w:rFonts w:cs="Arial"/>
        </w:rPr>
      </w:pPr>
      <w:r w:rsidRPr="008B7E78">
        <w:rPr>
          <w:rFonts w:cs="Arial"/>
          <w:spacing w:val="-1"/>
        </w:rPr>
        <w:t>priloženi</w:t>
      </w:r>
      <w:r w:rsidRPr="008B7E78">
        <w:rPr>
          <w:rFonts w:cs="Arial"/>
          <w:spacing w:val="-17"/>
        </w:rPr>
        <w:t xml:space="preserve"> </w:t>
      </w:r>
      <w:r w:rsidRPr="008B7E78">
        <w:rPr>
          <w:rFonts w:cs="Arial"/>
          <w:spacing w:val="-1"/>
        </w:rPr>
        <w:t>morajo</w:t>
      </w:r>
      <w:r w:rsidRPr="008B7E78">
        <w:rPr>
          <w:rFonts w:cs="Arial"/>
          <w:spacing w:val="-16"/>
        </w:rPr>
        <w:t xml:space="preserve"> </w:t>
      </w:r>
      <w:r w:rsidRPr="008B7E78">
        <w:rPr>
          <w:rFonts w:cs="Arial"/>
        </w:rPr>
        <w:t>biti</w:t>
      </w:r>
      <w:r w:rsidRPr="008B7E78">
        <w:rPr>
          <w:rFonts w:cs="Arial"/>
          <w:spacing w:val="-17"/>
        </w:rPr>
        <w:t xml:space="preserve"> </w:t>
      </w:r>
      <w:r w:rsidRPr="008B7E78">
        <w:rPr>
          <w:rFonts w:cs="Arial"/>
          <w:spacing w:val="-1"/>
        </w:rPr>
        <w:t>podatki</w:t>
      </w:r>
      <w:r w:rsidRPr="008B7E78">
        <w:rPr>
          <w:rFonts w:cs="Arial"/>
          <w:spacing w:val="-16"/>
        </w:rPr>
        <w:t xml:space="preserve"> </w:t>
      </w:r>
      <w:r w:rsidRPr="008B7E78">
        <w:rPr>
          <w:rFonts w:cs="Arial"/>
        </w:rPr>
        <w:t>o</w:t>
      </w:r>
      <w:r w:rsidRPr="008B7E78">
        <w:rPr>
          <w:rFonts w:cs="Arial"/>
          <w:spacing w:val="-15"/>
        </w:rPr>
        <w:t xml:space="preserve"> </w:t>
      </w:r>
      <w:r w:rsidRPr="008B7E78">
        <w:rPr>
          <w:rFonts w:cs="Arial"/>
          <w:spacing w:val="-1"/>
        </w:rPr>
        <w:t>testiranjih</w:t>
      </w:r>
      <w:r w:rsidRPr="008B7E78">
        <w:rPr>
          <w:rFonts w:cs="Arial"/>
          <w:spacing w:val="-16"/>
        </w:rPr>
        <w:t xml:space="preserve"> </w:t>
      </w:r>
      <w:r w:rsidRPr="008B7E78">
        <w:rPr>
          <w:rFonts w:cs="Arial"/>
        </w:rPr>
        <w:t>na</w:t>
      </w:r>
      <w:r w:rsidRPr="008B7E78">
        <w:rPr>
          <w:rFonts w:cs="Arial"/>
          <w:spacing w:val="-15"/>
        </w:rPr>
        <w:t xml:space="preserve"> </w:t>
      </w:r>
      <w:r w:rsidRPr="008B7E78">
        <w:rPr>
          <w:rFonts w:cs="Arial"/>
          <w:spacing w:val="-1"/>
        </w:rPr>
        <w:t>različnih</w:t>
      </w:r>
      <w:r w:rsidRPr="008B7E78">
        <w:rPr>
          <w:rFonts w:cs="Arial"/>
          <w:spacing w:val="-16"/>
        </w:rPr>
        <w:t xml:space="preserve"> </w:t>
      </w:r>
      <w:r w:rsidRPr="008B7E78">
        <w:rPr>
          <w:rFonts w:cs="Arial"/>
          <w:spacing w:val="-1"/>
        </w:rPr>
        <w:t>materialih</w:t>
      </w:r>
      <w:r w:rsidRPr="008B7E78">
        <w:rPr>
          <w:rFonts w:cs="Arial"/>
          <w:spacing w:val="-15"/>
        </w:rPr>
        <w:t xml:space="preserve"> </w:t>
      </w:r>
      <w:r w:rsidRPr="008B7E78">
        <w:rPr>
          <w:rFonts w:cs="Arial"/>
          <w:spacing w:val="-1"/>
        </w:rPr>
        <w:t>(npr.</w:t>
      </w:r>
      <w:r w:rsidRPr="008B7E78">
        <w:rPr>
          <w:rFonts w:cs="Arial"/>
          <w:spacing w:val="-15"/>
        </w:rPr>
        <w:t xml:space="preserve"> </w:t>
      </w:r>
      <w:r w:rsidRPr="008B7E78">
        <w:rPr>
          <w:rFonts w:cs="Arial"/>
          <w:spacing w:val="-1"/>
        </w:rPr>
        <w:t>nerjaveče</w:t>
      </w:r>
      <w:r w:rsidRPr="008B7E78">
        <w:rPr>
          <w:rFonts w:cs="Arial"/>
          <w:spacing w:val="-16"/>
        </w:rPr>
        <w:t xml:space="preserve"> </w:t>
      </w:r>
      <w:r w:rsidRPr="008B7E78">
        <w:rPr>
          <w:rFonts w:cs="Arial"/>
          <w:spacing w:val="-1"/>
        </w:rPr>
        <w:t>jeklo,</w:t>
      </w:r>
      <w:r w:rsidRPr="008B7E78">
        <w:rPr>
          <w:rFonts w:cs="Arial"/>
          <w:spacing w:val="-18"/>
        </w:rPr>
        <w:t xml:space="preserve"> </w:t>
      </w:r>
      <w:r w:rsidRPr="008B7E78">
        <w:rPr>
          <w:rFonts w:cs="Arial"/>
          <w:spacing w:val="-1"/>
        </w:rPr>
        <w:t>baker,</w:t>
      </w:r>
      <w:r w:rsidRPr="008B7E78">
        <w:rPr>
          <w:rFonts w:cs="Arial"/>
          <w:spacing w:val="-19"/>
        </w:rPr>
        <w:t xml:space="preserve"> </w:t>
      </w:r>
      <w:r w:rsidRPr="008B7E78">
        <w:rPr>
          <w:rFonts w:cs="Arial"/>
          <w:spacing w:val="-1"/>
        </w:rPr>
        <w:t>guma,</w:t>
      </w:r>
      <w:r w:rsidRPr="008B7E78">
        <w:rPr>
          <w:rFonts w:cs="Arial"/>
          <w:spacing w:val="89"/>
          <w:w w:val="99"/>
        </w:rPr>
        <w:t xml:space="preserve"> </w:t>
      </w:r>
      <w:r w:rsidRPr="008B7E78">
        <w:rPr>
          <w:rFonts w:cs="Arial"/>
          <w:spacing w:val="-1"/>
        </w:rPr>
        <w:t>plastika)</w:t>
      </w:r>
      <w:r w:rsidRPr="008B7E78">
        <w:rPr>
          <w:rFonts w:cs="Arial"/>
          <w:spacing w:val="-9"/>
        </w:rPr>
        <w:t xml:space="preserve"> </w:t>
      </w:r>
      <w:r w:rsidRPr="008B7E78">
        <w:rPr>
          <w:rFonts w:cs="Arial"/>
        </w:rPr>
        <w:t>in</w:t>
      </w:r>
      <w:r w:rsidRPr="008B7E78">
        <w:rPr>
          <w:rFonts w:cs="Arial"/>
          <w:spacing w:val="-10"/>
        </w:rPr>
        <w:t xml:space="preserve"> </w:t>
      </w:r>
      <w:r w:rsidRPr="008B7E78">
        <w:rPr>
          <w:rFonts w:cs="Arial"/>
          <w:spacing w:val="-1"/>
        </w:rPr>
        <w:t>dokazujejo</w:t>
      </w:r>
      <w:r w:rsidRPr="008B7E78">
        <w:rPr>
          <w:rFonts w:cs="Arial"/>
          <w:spacing w:val="-10"/>
        </w:rPr>
        <w:t xml:space="preserve"> </w:t>
      </w:r>
      <w:r w:rsidRPr="008B7E78">
        <w:rPr>
          <w:rFonts w:cs="Arial"/>
          <w:spacing w:val="-1"/>
        </w:rPr>
        <w:t>kompatibilnost</w:t>
      </w:r>
      <w:r w:rsidRPr="008B7E78">
        <w:rPr>
          <w:rFonts w:cs="Arial"/>
          <w:spacing w:val="-10"/>
        </w:rPr>
        <w:t xml:space="preserve"> </w:t>
      </w:r>
      <w:r w:rsidRPr="008B7E78">
        <w:rPr>
          <w:rFonts w:cs="Arial"/>
        </w:rPr>
        <w:t>in</w:t>
      </w:r>
      <w:r w:rsidRPr="008B7E78">
        <w:rPr>
          <w:rFonts w:cs="Arial"/>
          <w:spacing w:val="-7"/>
        </w:rPr>
        <w:t xml:space="preserve"> </w:t>
      </w:r>
      <w:r w:rsidRPr="008B7E78">
        <w:rPr>
          <w:rFonts w:cs="Arial"/>
          <w:spacing w:val="-1"/>
        </w:rPr>
        <w:t>nekorozivnost</w:t>
      </w:r>
    </w:p>
    <w:p w:rsidR="005D7DA1" w:rsidRPr="008B7E78" w:rsidRDefault="005D7DA1" w:rsidP="00AC1A3F">
      <w:pPr>
        <w:pStyle w:val="Telobesedila"/>
        <w:numPr>
          <w:ilvl w:val="1"/>
          <w:numId w:val="39"/>
        </w:numPr>
        <w:tabs>
          <w:tab w:val="left" w:pos="839"/>
        </w:tabs>
        <w:spacing w:before="2" w:line="207" w:lineRule="exact"/>
        <w:ind w:left="1985" w:hanging="425"/>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9"/>
        </w:numPr>
        <w:tabs>
          <w:tab w:val="left" w:pos="1438"/>
        </w:tabs>
        <w:spacing w:line="206" w:lineRule="exact"/>
        <w:ind w:left="1985" w:hanging="425"/>
        <w:rPr>
          <w:rFonts w:cs="Arial"/>
        </w:rPr>
      </w:pPr>
      <w:r w:rsidRPr="008B7E78">
        <w:rPr>
          <w:rFonts w:cs="Arial"/>
          <w:spacing w:val="-1"/>
        </w:rPr>
        <w:lastRenderedPageBreak/>
        <w:t>ustreza</w:t>
      </w:r>
      <w:r w:rsidRPr="008B7E78">
        <w:rPr>
          <w:rFonts w:cs="Arial"/>
          <w:spacing w:val="-11"/>
        </w:rPr>
        <w:t xml:space="preserve"> </w:t>
      </w:r>
      <w:r w:rsidRPr="008B7E78">
        <w:rPr>
          <w:rFonts w:cs="Arial"/>
          <w:spacing w:val="-1"/>
        </w:rPr>
        <w:t>standardom</w:t>
      </w:r>
      <w:r w:rsidRPr="008B7E78">
        <w:rPr>
          <w:rFonts w:cs="Arial"/>
          <w:spacing w:val="-9"/>
        </w:rPr>
        <w:t xml:space="preserve"> </w:t>
      </w:r>
      <w:r w:rsidRPr="008B7E78">
        <w:rPr>
          <w:rFonts w:cs="Arial"/>
          <w:spacing w:val="-1"/>
        </w:rPr>
        <w:t>EN13727,</w:t>
      </w:r>
      <w:r w:rsidRPr="008B7E78">
        <w:rPr>
          <w:rFonts w:cs="Arial"/>
          <w:spacing w:val="-11"/>
        </w:rPr>
        <w:t xml:space="preserve"> </w:t>
      </w:r>
      <w:r w:rsidRPr="008B7E78">
        <w:rPr>
          <w:rFonts w:cs="Arial"/>
          <w:spacing w:val="-1"/>
        </w:rPr>
        <w:t>EN14348,</w:t>
      </w:r>
      <w:r w:rsidRPr="008B7E78">
        <w:rPr>
          <w:rFonts w:cs="Arial"/>
          <w:spacing w:val="-9"/>
        </w:rPr>
        <w:t xml:space="preserve"> </w:t>
      </w:r>
      <w:r w:rsidRPr="008B7E78">
        <w:rPr>
          <w:rFonts w:cs="Arial"/>
          <w:spacing w:val="-1"/>
        </w:rPr>
        <w:t>EN13624,</w:t>
      </w:r>
      <w:r w:rsidRPr="008B7E78">
        <w:rPr>
          <w:rFonts w:cs="Arial"/>
          <w:spacing w:val="-9"/>
        </w:rPr>
        <w:t xml:space="preserve"> </w:t>
      </w:r>
      <w:r w:rsidRPr="008B7E78">
        <w:rPr>
          <w:rFonts w:cs="Arial"/>
          <w:spacing w:val="-1"/>
        </w:rPr>
        <w:t>EN14476,</w:t>
      </w:r>
      <w:r w:rsidRPr="008B7E78">
        <w:rPr>
          <w:rFonts w:cs="Arial"/>
          <w:spacing w:val="-9"/>
        </w:rPr>
        <w:t xml:space="preserve"> </w:t>
      </w:r>
      <w:r w:rsidRPr="008B7E78">
        <w:rPr>
          <w:rFonts w:cs="Arial"/>
          <w:spacing w:val="-1"/>
        </w:rPr>
        <w:t>EN13704</w:t>
      </w:r>
    </w:p>
    <w:p w:rsidR="005D7DA1" w:rsidRPr="008B7E78" w:rsidRDefault="005D7DA1" w:rsidP="00AC1A3F">
      <w:pPr>
        <w:pStyle w:val="Telobesedila"/>
        <w:numPr>
          <w:ilvl w:val="0"/>
          <w:numId w:val="61"/>
        </w:numPr>
        <w:spacing w:line="206" w:lineRule="exact"/>
        <w:rPr>
          <w:rFonts w:cs="Arial"/>
        </w:rPr>
      </w:pPr>
      <w:r w:rsidRPr="008B7E78">
        <w:rPr>
          <w:rFonts w:cs="Arial"/>
          <w:spacing w:val="-1"/>
          <w:u w:val="single" w:color="000000"/>
        </w:rPr>
        <w:t>Oprema:</w:t>
      </w:r>
    </w:p>
    <w:p w:rsidR="005D7DA1" w:rsidRPr="008B7E78" w:rsidRDefault="005D7DA1" w:rsidP="00AC1A3F">
      <w:pPr>
        <w:pStyle w:val="Telobesedila"/>
        <w:numPr>
          <w:ilvl w:val="0"/>
          <w:numId w:val="48"/>
        </w:numPr>
        <w:tabs>
          <w:tab w:val="left" w:pos="1307"/>
        </w:tabs>
        <w:spacing w:line="207" w:lineRule="exact"/>
        <w:ind w:left="1985" w:hanging="425"/>
        <w:rPr>
          <w:rFonts w:cs="Arial"/>
        </w:rPr>
      </w:pPr>
      <w:r w:rsidRPr="008B7E78">
        <w:rPr>
          <w:rFonts w:cs="Arial"/>
          <w:spacing w:val="-1"/>
        </w:rPr>
        <w:t>plastenka 3,78L</w:t>
      </w:r>
    </w:p>
    <w:p w:rsidR="005D7DA1" w:rsidRPr="008B7E78" w:rsidRDefault="005D7DA1" w:rsidP="00AC1A3F">
      <w:pPr>
        <w:pStyle w:val="Telobesedila"/>
        <w:numPr>
          <w:ilvl w:val="0"/>
          <w:numId w:val="48"/>
        </w:numPr>
        <w:tabs>
          <w:tab w:val="left" w:pos="839"/>
        </w:tabs>
        <w:spacing w:before="2"/>
        <w:ind w:left="1985" w:hanging="425"/>
        <w:rPr>
          <w:rFonts w:cs="Arial"/>
        </w:rPr>
      </w:pPr>
      <w:r w:rsidRPr="008B7E78">
        <w:rPr>
          <w:rFonts w:cs="Arial"/>
          <w:spacing w:val="-1"/>
        </w:rPr>
        <w:t>testni</w:t>
      </w:r>
      <w:r w:rsidRPr="008B7E78">
        <w:rPr>
          <w:rFonts w:cs="Arial"/>
          <w:spacing w:val="-5"/>
        </w:rPr>
        <w:t xml:space="preserve"> </w:t>
      </w:r>
      <w:r w:rsidRPr="008B7E78">
        <w:rPr>
          <w:rFonts w:cs="Arial"/>
          <w:spacing w:val="-1"/>
        </w:rPr>
        <w:t>lističi</w:t>
      </w:r>
      <w:r w:rsidRPr="008B7E78">
        <w:rPr>
          <w:rFonts w:cs="Arial"/>
          <w:spacing w:val="-7"/>
        </w:rPr>
        <w:t xml:space="preserve"> </w:t>
      </w:r>
      <w:r w:rsidRPr="008B7E78">
        <w:rPr>
          <w:rFonts w:cs="Arial"/>
        </w:rPr>
        <w:t>v</w:t>
      </w:r>
      <w:r w:rsidRPr="008B7E78">
        <w:rPr>
          <w:rFonts w:cs="Arial"/>
          <w:spacing w:val="-6"/>
        </w:rPr>
        <w:t xml:space="preserve"> </w:t>
      </w:r>
      <w:r w:rsidRPr="008B7E78">
        <w:rPr>
          <w:rFonts w:cs="Arial"/>
          <w:spacing w:val="-1"/>
        </w:rPr>
        <w:t>ločeni</w:t>
      </w:r>
      <w:r w:rsidRPr="008B7E78">
        <w:rPr>
          <w:rFonts w:cs="Arial"/>
          <w:spacing w:val="-7"/>
        </w:rPr>
        <w:t xml:space="preserve"> </w:t>
      </w:r>
      <w:r w:rsidRPr="008B7E78">
        <w:rPr>
          <w:rFonts w:cs="Arial"/>
          <w:spacing w:val="-1"/>
        </w:rPr>
        <w:t>embalaži</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0"/>
          <w:numId w:val="38"/>
        </w:numPr>
        <w:tabs>
          <w:tab w:val="left" w:pos="270"/>
          <w:tab w:val="left" w:pos="707"/>
        </w:tabs>
        <w:spacing w:before="0" w:line="240" w:lineRule="auto"/>
        <w:ind w:right="4973"/>
        <w:jc w:val="center"/>
        <w:rPr>
          <w:rFonts w:ascii="Arial" w:hAnsi="Arial" w:cs="Arial"/>
          <w:b w:val="0"/>
          <w:bCs w:val="0"/>
          <w:sz w:val="18"/>
          <w:szCs w:val="18"/>
        </w:rPr>
      </w:pPr>
      <w:r w:rsidRPr="008B7E78">
        <w:rPr>
          <w:rFonts w:ascii="Arial" w:hAnsi="Arial" w:cs="Arial"/>
          <w:spacing w:val="-1"/>
          <w:sz w:val="18"/>
          <w:szCs w:val="18"/>
          <w:u w:val="thick" w:color="000000"/>
        </w:rPr>
        <w:t>RAZKUŽILA</w:t>
      </w:r>
      <w:r w:rsidRPr="008B7E78">
        <w:rPr>
          <w:rFonts w:ascii="Arial" w:hAnsi="Arial" w:cs="Arial"/>
          <w:spacing w:val="-12"/>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1"/>
          <w:sz w:val="18"/>
          <w:szCs w:val="18"/>
          <w:u w:val="thick" w:color="000000"/>
        </w:rPr>
        <w:t xml:space="preserve"> </w:t>
      </w:r>
      <w:r w:rsidRPr="008B7E78">
        <w:rPr>
          <w:rFonts w:ascii="Arial" w:hAnsi="Arial" w:cs="Arial"/>
          <w:spacing w:val="-1"/>
          <w:sz w:val="18"/>
          <w:szCs w:val="18"/>
          <w:u w:val="thick" w:color="000000"/>
        </w:rPr>
        <w:t>POVRŠINE</w:t>
      </w:r>
      <w:r w:rsidRPr="008B7E78">
        <w:rPr>
          <w:rFonts w:ascii="Arial" w:hAnsi="Arial" w:cs="Arial"/>
          <w:spacing w:val="-9"/>
          <w:sz w:val="18"/>
          <w:szCs w:val="18"/>
          <w:u w:val="thick" w:color="000000"/>
        </w:rPr>
        <w:t xml:space="preserve"> </w:t>
      </w:r>
      <w:r w:rsidRPr="008B7E78">
        <w:rPr>
          <w:rFonts w:ascii="Arial" w:hAnsi="Arial" w:cs="Arial"/>
          <w:spacing w:val="1"/>
          <w:sz w:val="18"/>
          <w:szCs w:val="18"/>
          <w:u w:val="thick" w:color="000000"/>
        </w:rPr>
        <w:t>IN</w:t>
      </w:r>
      <w:r w:rsidRPr="008B7E78">
        <w:rPr>
          <w:rFonts w:ascii="Arial" w:hAnsi="Arial" w:cs="Arial"/>
          <w:spacing w:val="-8"/>
          <w:sz w:val="18"/>
          <w:szCs w:val="18"/>
          <w:u w:val="thick" w:color="000000"/>
        </w:rPr>
        <w:t xml:space="preserve"> </w:t>
      </w:r>
      <w:r w:rsidRPr="008B7E78">
        <w:rPr>
          <w:rFonts w:ascii="Arial" w:hAnsi="Arial" w:cs="Arial"/>
          <w:spacing w:val="-1"/>
          <w:sz w:val="18"/>
          <w:szCs w:val="18"/>
          <w:u w:val="thick" w:color="000000"/>
        </w:rPr>
        <w:t>OPREMO</w:t>
      </w:r>
    </w:p>
    <w:p w:rsidR="005D7DA1" w:rsidRPr="008B7E78" w:rsidRDefault="005D7DA1" w:rsidP="005D7DA1">
      <w:pPr>
        <w:spacing w:before="6"/>
        <w:rPr>
          <w:rFonts w:ascii="Arial" w:eastAsia="Arial" w:hAnsi="Arial" w:cs="Arial"/>
          <w:bCs/>
          <w:sz w:val="18"/>
          <w:szCs w:val="18"/>
        </w:rPr>
      </w:pPr>
    </w:p>
    <w:p w:rsidR="005D7DA1" w:rsidRPr="008B7E78" w:rsidRDefault="005D7DA1" w:rsidP="00AC1A3F">
      <w:pPr>
        <w:widowControl w:val="0"/>
        <w:numPr>
          <w:ilvl w:val="2"/>
          <w:numId w:val="37"/>
        </w:numPr>
        <w:tabs>
          <w:tab w:val="left" w:pos="572"/>
        </w:tabs>
        <w:spacing w:before="77" w:after="0" w:line="240" w:lineRule="auto"/>
        <w:rPr>
          <w:rFonts w:ascii="Arial" w:eastAsia="Arial" w:hAnsi="Arial" w:cs="Arial"/>
          <w:sz w:val="18"/>
          <w:szCs w:val="18"/>
        </w:rPr>
      </w:pPr>
      <w:r w:rsidRPr="008B7E78">
        <w:rPr>
          <w:rFonts w:ascii="Arial" w:hAnsi="Arial" w:cs="Arial"/>
          <w:b/>
          <w:spacing w:val="-1"/>
          <w:sz w:val="18"/>
          <w:szCs w:val="18"/>
        </w:rPr>
        <w:t>ROBČKI</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10"/>
          <w:sz w:val="18"/>
          <w:szCs w:val="18"/>
        </w:rPr>
        <w:t xml:space="preserve"> </w:t>
      </w:r>
      <w:r w:rsidRPr="008B7E78">
        <w:rPr>
          <w:rFonts w:ascii="Arial" w:hAnsi="Arial" w:cs="Arial"/>
          <w:b/>
          <w:spacing w:val="-1"/>
          <w:sz w:val="18"/>
          <w:szCs w:val="18"/>
        </w:rPr>
        <w:t>RAZKUŽEVANJE</w:t>
      </w:r>
      <w:r w:rsidRPr="008B7E78">
        <w:rPr>
          <w:rFonts w:ascii="Arial" w:hAnsi="Arial" w:cs="Arial"/>
          <w:b/>
          <w:spacing w:val="-7"/>
          <w:sz w:val="18"/>
          <w:szCs w:val="18"/>
        </w:rPr>
        <w:t xml:space="preserve"> </w:t>
      </w:r>
      <w:r w:rsidRPr="008B7E78">
        <w:rPr>
          <w:rFonts w:ascii="Arial" w:hAnsi="Arial" w:cs="Arial"/>
          <w:b/>
          <w:spacing w:val="-1"/>
          <w:sz w:val="18"/>
          <w:szCs w:val="18"/>
        </w:rPr>
        <w:t>MANJŠIH</w:t>
      </w:r>
      <w:r w:rsidRPr="008B7E78">
        <w:rPr>
          <w:rFonts w:ascii="Arial" w:hAnsi="Arial" w:cs="Arial"/>
          <w:b/>
          <w:spacing w:val="-7"/>
          <w:sz w:val="18"/>
          <w:szCs w:val="18"/>
        </w:rPr>
        <w:t xml:space="preserve"> </w:t>
      </w:r>
      <w:r w:rsidRPr="008B7E78">
        <w:rPr>
          <w:rFonts w:ascii="Arial" w:hAnsi="Arial" w:cs="Arial"/>
          <w:b/>
          <w:spacing w:val="-1"/>
          <w:sz w:val="18"/>
          <w:szCs w:val="18"/>
        </w:rPr>
        <w:t>POVRŠIN</w:t>
      </w:r>
      <w:r w:rsidRPr="008B7E78">
        <w:rPr>
          <w:rFonts w:ascii="Arial" w:hAnsi="Arial" w:cs="Arial"/>
          <w:b/>
          <w:spacing w:val="-7"/>
          <w:sz w:val="18"/>
          <w:szCs w:val="18"/>
        </w:rPr>
        <w:t xml:space="preserve"> </w:t>
      </w:r>
      <w:r w:rsidRPr="008B7E78">
        <w:rPr>
          <w:rFonts w:ascii="Arial" w:hAnsi="Arial" w:cs="Arial"/>
          <w:b/>
          <w:spacing w:val="1"/>
          <w:sz w:val="18"/>
          <w:szCs w:val="18"/>
        </w:rPr>
        <w:t>IN</w:t>
      </w:r>
      <w:r w:rsidRPr="008B7E78">
        <w:rPr>
          <w:rFonts w:ascii="Arial" w:hAnsi="Arial" w:cs="Arial"/>
          <w:b/>
          <w:spacing w:val="-7"/>
          <w:sz w:val="18"/>
          <w:szCs w:val="18"/>
        </w:rPr>
        <w:t xml:space="preserve"> </w:t>
      </w:r>
      <w:r w:rsidRPr="008B7E78">
        <w:rPr>
          <w:rFonts w:ascii="Arial" w:hAnsi="Arial" w:cs="Arial"/>
          <w:b/>
          <w:spacing w:val="-1"/>
          <w:sz w:val="18"/>
          <w:szCs w:val="18"/>
        </w:rPr>
        <w:t>OPREME</w:t>
      </w:r>
      <w:r w:rsidRPr="008B7E78">
        <w:rPr>
          <w:rFonts w:ascii="Arial" w:hAnsi="Arial" w:cs="Arial"/>
          <w:b/>
          <w:spacing w:val="36"/>
          <w:sz w:val="18"/>
          <w:szCs w:val="18"/>
        </w:rPr>
        <w:t xml:space="preserve"> </w:t>
      </w:r>
      <w:r w:rsidRPr="008B7E78">
        <w:rPr>
          <w:rFonts w:ascii="Arial" w:hAnsi="Arial" w:cs="Arial"/>
          <w:b/>
          <w:spacing w:val="-1"/>
          <w:sz w:val="18"/>
          <w:szCs w:val="18"/>
        </w:rPr>
        <w:t>NA</w:t>
      </w:r>
      <w:r w:rsidRPr="008B7E78">
        <w:rPr>
          <w:rFonts w:ascii="Arial" w:hAnsi="Arial" w:cs="Arial"/>
          <w:b/>
          <w:spacing w:val="-10"/>
          <w:sz w:val="18"/>
          <w:szCs w:val="18"/>
        </w:rPr>
        <w:t xml:space="preserve"> </w:t>
      </w:r>
      <w:r w:rsidRPr="008B7E78">
        <w:rPr>
          <w:rFonts w:ascii="Arial" w:hAnsi="Arial" w:cs="Arial"/>
          <w:b/>
          <w:sz w:val="18"/>
          <w:szCs w:val="18"/>
        </w:rPr>
        <w:t>OSNOVI</w:t>
      </w:r>
      <w:r w:rsidRPr="008B7E78">
        <w:rPr>
          <w:rFonts w:ascii="Arial" w:hAnsi="Arial" w:cs="Arial"/>
          <w:b/>
          <w:spacing w:val="-4"/>
          <w:sz w:val="18"/>
          <w:szCs w:val="18"/>
        </w:rPr>
        <w:t xml:space="preserve"> </w:t>
      </w:r>
      <w:r w:rsidRPr="008B7E78">
        <w:rPr>
          <w:rFonts w:ascii="Arial" w:hAnsi="Arial" w:cs="Arial"/>
          <w:b/>
          <w:spacing w:val="-1"/>
          <w:sz w:val="18"/>
          <w:szCs w:val="18"/>
        </w:rPr>
        <w:t>ALKOHOLA</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37"/>
        </w:numPr>
        <w:tabs>
          <w:tab w:val="left" w:pos="906"/>
        </w:tabs>
        <w:ind w:hanging="479"/>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7"/>
        </w:numPr>
        <w:tabs>
          <w:tab w:val="left" w:pos="1919"/>
        </w:tabs>
        <w:spacing w:before="2" w:line="207" w:lineRule="exact"/>
        <w:rPr>
          <w:rFonts w:cs="Arial"/>
        </w:rPr>
      </w:pPr>
      <w:proofErr w:type="gramStart"/>
      <w:r w:rsidRPr="008B7E78">
        <w:rPr>
          <w:rFonts w:cs="Arial"/>
          <w:spacing w:val="-1"/>
        </w:rPr>
        <w:t>aktivna</w:t>
      </w:r>
      <w:proofErr w:type="gramEnd"/>
      <w:r w:rsidRPr="008B7E78">
        <w:rPr>
          <w:rFonts w:cs="Arial"/>
          <w:spacing w:val="-10"/>
        </w:rPr>
        <w:t xml:space="preserve"> </w:t>
      </w:r>
      <w:r w:rsidRPr="008B7E78">
        <w:rPr>
          <w:rFonts w:cs="Arial"/>
          <w:spacing w:val="-1"/>
        </w:rPr>
        <w:t>komponenta</w:t>
      </w:r>
      <w:r w:rsidRPr="008B7E78">
        <w:rPr>
          <w:rFonts w:cs="Arial"/>
          <w:spacing w:val="-7"/>
        </w:rPr>
        <w:t xml:space="preserve"> </w:t>
      </w:r>
      <w:r w:rsidRPr="008B7E78">
        <w:rPr>
          <w:rFonts w:cs="Arial"/>
        </w:rPr>
        <w:t>je</w:t>
      </w:r>
      <w:r w:rsidRPr="008B7E78">
        <w:rPr>
          <w:rFonts w:cs="Arial"/>
          <w:spacing w:val="-9"/>
        </w:rPr>
        <w:t xml:space="preserve"> 70% propan-2ol.</w:t>
      </w:r>
    </w:p>
    <w:p w:rsidR="005D7DA1" w:rsidRPr="008B7E78" w:rsidRDefault="005D7DA1" w:rsidP="00AC1A3F">
      <w:pPr>
        <w:pStyle w:val="Telobesedila"/>
        <w:numPr>
          <w:ilvl w:val="4"/>
          <w:numId w:val="37"/>
        </w:numPr>
        <w:tabs>
          <w:tab w:val="left" w:pos="1919"/>
        </w:tabs>
        <w:spacing w:line="206" w:lineRule="exact"/>
        <w:rPr>
          <w:rFonts w:cs="Arial"/>
        </w:rPr>
      </w:pPr>
      <w:r w:rsidRPr="008B7E78">
        <w:rPr>
          <w:rFonts w:cs="Arial"/>
          <w:spacing w:val="-1"/>
        </w:rPr>
        <w:t>sredstvo</w:t>
      </w:r>
      <w:r w:rsidRPr="008B7E78">
        <w:rPr>
          <w:rFonts w:cs="Arial"/>
          <w:spacing w:val="-7"/>
        </w:rPr>
        <w:t xml:space="preserve"> </w:t>
      </w:r>
      <w:r w:rsidRPr="008B7E78">
        <w:rPr>
          <w:rFonts w:cs="Arial"/>
        </w:rPr>
        <w:t>je</w:t>
      </w:r>
      <w:r w:rsidRPr="008B7E78">
        <w:rPr>
          <w:rFonts w:cs="Arial"/>
          <w:spacing w:val="-8"/>
        </w:rPr>
        <w:t xml:space="preserve"> </w:t>
      </w:r>
      <w:r w:rsidRPr="008B7E78">
        <w:rPr>
          <w:rFonts w:cs="Arial"/>
          <w:spacing w:val="-1"/>
        </w:rPr>
        <w:t>namenjeno</w:t>
      </w:r>
      <w:r w:rsidRPr="008B7E78">
        <w:rPr>
          <w:rFonts w:cs="Arial"/>
          <w:spacing w:val="-7"/>
        </w:rPr>
        <w:t xml:space="preserve"> </w:t>
      </w:r>
      <w:r w:rsidRPr="008B7E78">
        <w:rPr>
          <w:rFonts w:cs="Arial"/>
          <w:spacing w:val="-1"/>
        </w:rPr>
        <w:t>vmesnemu</w:t>
      </w:r>
      <w:r w:rsidRPr="008B7E78">
        <w:rPr>
          <w:rFonts w:cs="Arial"/>
          <w:spacing w:val="-6"/>
        </w:rPr>
        <w:t xml:space="preserve"> </w:t>
      </w:r>
      <w:r w:rsidRPr="008B7E78">
        <w:rPr>
          <w:rFonts w:cs="Arial"/>
          <w:spacing w:val="-1"/>
        </w:rPr>
        <w:t>razkuževanju</w:t>
      </w:r>
      <w:r w:rsidRPr="008B7E78">
        <w:rPr>
          <w:rFonts w:cs="Arial"/>
          <w:spacing w:val="-8"/>
        </w:rPr>
        <w:t xml:space="preserve"> </w:t>
      </w:r>
      <w:r w:rsidRPr="008B7E78">
        <w:rPr>
          <w:rFonts w:cs="Arial"/>
          <w:spacing w:val="-1"/>
        </w:rPr>
        <w:t>manjših</w:t>
      </w:r>
      <w:r w:rsidRPr="008B7E78">
        <w:rPr>
          <w:rFonts w:cs="Arial"/>
          <w:spacing w:val="-7"/>
        </w:rPr>
        <w:t xml:space="preserve"> </w:t>
      </w:r>
      <w:r w:rsidRPr="008B7E78">
        <w:rPr>
          <w:rFonts w:cs="Arial"/>
          <w:spacing w:val="-1"/>
        </w:rPr>
        <w:t>površin</w:t>
      </w:r>
      <w:r w:rsidRPr="008B7E78">
        <w:rPr>
          <w:rFonts w:cs="Arial"/>
          <w:spacing w:val="-6"/>
        </w:rPr>
        <w:t xml:space="preserve"> </w:t>
      </w:r>
      <w:r w:rsidRPr="008B7E78">
        <w:rPr>
          <w:rFonts w:cs="Arial"/>
        </w:rPr>
        <w:t>in</w:t>
      </w:r>
      <w:r w:rsidRPr="008B7E78">
        <w:rPr>
          <w:rFonts w:cs="Arial"/>
          <w:spacing w:val="-8"/>
        </w:rPr>
        <w:t xml:space="preserve"> </w:t>
      </w:r>
      <w:r w:rsidRPr="008B7E78">
        <w:rPr>
          <w:rFonts w:cs="Arial"/>
          <w:spacing w:val="-1"/>
        </w:rPr>
        <w:t>opreme</w:t>
      </w:r>
    </w:p>
    <w:p w:rsidR="005D7DA1" w:rsidRPr="008B7E78" w:rsidRDefault="005D7DA1" w:rsidP="00AC1A3F">
      <w:pPr>
        <w:pStyle w:val="Telobesedila"/>
        <w:numPr>
          <w:ilvl w:val="4"/>
          <w:numId w:val="37"/>
        </w:numPr>
        <w:tabs>
          <w:tab w:val="left" w:pos="1919"/>
        </w:tabs>
        <w:spacing w:line="206" w:lineRule="exact"/>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4"/>
        </w:rPr>
        <w:t xml:space="preserve"> </w:t>
      </w:r>
      <w:r w:rsidRPr="008B7E78">
        <w:rPr>
          <w:rFonts w:cs="Arial"/>
        </w:rPr>
        <w:t>je</w:t>
      </w:r>
      <w:r w:rsidRPr="008B7E78">
        <w:rPr>
          <w:rFonts w:cs="Arial"/>
          <w:spacing w:val="-3"/>
        </w:rPr>
        <w:t xml:space="preserve"> </w:t>
      </w:r>
      <w:r w:rsidRPr="008B7E78">
        <w:rPr>
          <w:rFonts w:cs="Arial"/>
          <w:spacing w:val="-1"/>
        </w:rPr>
        <w:t>do</w:t>
      </w:r>
      <w:r w:rsidRPr="008B7E78">
        <w:rPr>
          <w:rFonts w:cs="Arial"/>
          <w:spacing w:val="-3"/>
        </w:rPr>
        <w:t xml:space="preserve"> </w:t>
      </w:r>
      <w:r w:rsidRPr="008B7E78">
        <w:rPr>
          <w:rFonts w:cs="Arial"/>
        </w:rPr>
        <w:t>1</w:t>
      </w:r>
      <w:r w:rsidRPr="008B7E78">
        <w:rPr>
          <w:rFonts w:cs="Arial"/>
          <w:spacing w:val="-6"/>
        </w:rPr>
        <w:t xml:space="preserve"> </w:t>
      </w:r>
      <w:r w:rsidRPr="008B7E78">
        <w:rPr>
          <w:rFonts w:cs="Arial"/>
          <w:spacing w:val="-1"/>
        </w:rPr>
        <w:t>minute</w:t>
      </w:r>
    </w:p>
    <w:p w:rsidR="005D7DA1" w:rsidRPr="008B7E78" w:rsidRDefault="005D7DA1" w:rsidP="00AC1A3F">
      <w:pPr>
        <w:pStyle w:val="Telobesedila"/>
        <w:numPr>
          <w:ilvl w:val="4"/>
          <w:numId w:val="37"/>
        </w:numPr>
        <w:tabs>
          <w:tab w:val="left" w:pos="1919"/>
        </w:tabs>
        <w:spacing w:line="207" w:lineRule="exact"/>
        <w:rPr>
          <w:rFonts w:cs="Arial"/>
        </w:rPr>
      </w:pPr>
      <w:r w:rsidRPr="008B7E78">
        <w:rPr>
          <w:rFonts w:cs="Arial"/>
          <w:spacing w:val="-1"/>
        </w:rPr>
        <w:t>robčki</w:t>
      </w:r>
      <w:r w:rsidRPr="008B7E78">
        <w:rPr>
          <w:rFonts w:cs="Arial"/>
          <w:spacing w:val="-7"/>
        </w:rPr>
        <w:t xml:space="preserve"> </w:t>
      </w:r>
      <w:r w:rsidRPr="008B7E78">
        <w:rPr>
          <w:rFonts w:cs="Arial"/>
        </w:rPr>
        <w:t>so</w:t>
      </w:r>
      <w:r w:rsidRPr="008B7E78">
        <w:rPr>
          <w:rFonts w:cs="Arial"/>
          <w:spacing w:val="-3"/>
        </w:rPr>
        <w:t xml:space="preserve"> </w:t>
      </w:r>
      <w:r w:rsidRPr="008B7E78">
        <w:rPr>
          <w:rFonts w:cs="Arial"/>
          <w:spacing w:val="-1"/>
        </w:rPr>
        <w:t>dobro</w:t>
      </w:r>
      <w:r w:rsidRPr="008B7E78">
        <w:rPr>
          <w:rFonts w:cs="Arial"/>
          <w:spacing w:val="-6"/>
        </w:rPr>
        <w:t xml:space="preserve"> </w:t>
      </w:r>
      <w:r w:rsidRPr="008B7E78">
        <w:rPr>
          <w:rFonts w:cs="Arial"/>
          <w:spacing w:val="-1"/>
        </w:rPr>
        <w:t>prepojeni</w:t>
      </w:r>
      <w:r w:rsidRPr="008B7E78">
        <w:rPr>
          <w:rFonts w:cs="Arial"/>
          <w:spacing w:val="-4"/>
        </w:rPr>
        <w:t xml:space="preserve"> (teža robčka vsaj 23g/m²) </w:t>
      </w:r>
      <w:r w:rsidRPr="008B7E78">
        <w:rPr>
          <w:rFonts w:cs="Arial"/>
          <w:spacing w:val="-1"/>
        </w:rPr>
        <w:t>in</w:t>
      </w:r>
      <w:r w:rsidRPr="008B7E78">
        <w:rPr>
          <w:rFonts w:cs="Arial"/>
          <w:spacing w:val="-3"/>
        </w:rPr>
        <w:t xml:space="preserve"> </w:t>
      </w:r>
      <w:r w:rsidRPr="008B7E78">
        <w:rPr>
          <w:rFonts w:cs="Arial"/>
        </w:rPr>
        <w:t>se</w:t>
      </w:r>
      <w:r w:rsidRPr="008B7E78">
        <w:rPr>
          <w:rFonts w:cs="Arial"/>
          <w:spacing w:val="-6"/>
        </w:rPr>
        <w:t xml:space="preserve"> </w:t>
      </w:r>
      <w:r w:rsidRPr="008B7E78">
        <w:rPr>
          <w:rFonts w:cs="Arial"/>
          <w:spacing w:val="-1"/>
        </w:rPr>
        <w:t>lahko</w:t>
      </w:r>
      <w:r w:rsidRPr="008B7E78">
        <w:rPr>
          <w:rFonts w:cs="Arial"/>
          <w:spacing w:val="-4"/>
        </w:rPr>
        <w:t xml:space="preserve"> </w:t>
      </w:r>
      <w:r w:rsidRPr="008B7E78">
        <w:rPr>
          <w:rFonts w:cs="Arial"/>
          <w:spacing w:val="-1"/>
        </w:rPr>
        <w:t>izvlečejo</w:t>
      </w:r>
      <w:r w:rsidRPr="008B7E78">
        <w:rPr>
          <w:rFonts w:cs="Arial"/>
          <w:spacing w:val="-6"/>
        </w:rPr>
        <w:t xml:space="preserve"> </w:t>
      </w:r>
      <w:r w:rsidRPr="008B7E78">
        <w:rPr>
          <w:rFonts w:cs="Arial"/>
        </w:rPr>
        <w:t>iz</w:t>
      </w:r>
      <w:r w:rsidRPr="008B7E78">
        <w:rPr>
          <w:rFonts w:cs="Arial"/>
          <w:spacing w:val="-5"/>
        </w:rPr>
        <w:t xml:space="preserve"> </w:t>
      </w:r>
      <w:r w:rsidRPr="008B7E78">
        <w:rPr>
          <w:rFonts w:cs="Arial"/>
          <w:spacing w:val="-1"/>
        </w:rPr>
        <w:t>doze</w:t>
      </w:r>
    </w:p>
    <w:p w:rsidR="005D7DA1" w:rsidRPr="008B7E78" w:rsidRDefault="005D7DA1" w:rsidP="00AC1A3F">
      <w:pPr>
        <w:pStyle w:val="Telobesedila"/>
        <w:numPr>
          <w:ilvl w:val="3"/>
          <w:numId w:val="37"/>
        </w:numPr>
        <w:tabs>
          <w:tab w:val="left" w:pos="906"/>
        </w:tabs>
        <w:spacing w:before="1" w:line="207" w:lineRule="exact"/>
        <w:ind w:hanging="479"/>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7"/>
        </w:numPr>
        <w:tabs>
          <w:tab w:val="left" w:pos="1985"/>
        </w:tabs>
        <w:spacing w:line="207" w:lineRule="exact"/>
        <w:ind w:left="1985" w:hanging="425"/>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37"/>
        </w:numPr>
        <w:tabs>
          <w:tab w:val="left" w:pos="1985"/>
        </w:tabs>
        <w:spacing w:line="206" w:lineRule="exact"/>
        <w:ind w:left="1985" w:hanging="425"/>
        <w:rPr>
          <w:rFonts w:cs="Arial"/>
        </w:rPr>
      </w:pPr>
      <w:r w:rsidRPr="008B7E78">
        <w:rPr>
          <w:rFonts w:cs="Arial"/>
        </w:rPr>
        <w:t>pokrov</w:t>
      </w:r>
      <w:r w:rsidRPr="008B7E78">
        <w:rPr>
          <w:rFonts w:cs="Arial"/>
          <w:spacing w:val="-6"/>
        </w:rPr>
        <w:t xml:space="preserve"> </w:t>
      </w:r>
      <w:r w:rsidRPr="008B7E78">
        <w:rPr>
          <w:rFonts w:cs="Arial"/>
          <w:spacing w:val="-1"/>
        </w:rPr>
        <w:t>doze</w:t>
      </w:r>
      <w:r w:rsidRPr="008B7E78">
        <w:rPr>
          <w:rFonts w:cs="Arial"/>
          <w:spacing w:val="-3"/>
        </w:rPr>
        <w:t xml:space="preserve"> omogoča učinkovito </w:t>
      </w:r>
      <w:r w:rsidRPr="008B7E78">
        <w:rPr>
          <w:rFonts w:cs="Arial"/>
          <w:spacing w:val="-1"/>
        </w:rPr>
        <w:t>zapiranje (preprečuje izsuševanje)</w:t>
      </w:r>
    </w:p>
    <w:p w:rsidR="005D7DA1" w:rsidRPr="008B7E78" w:rsidRDefault="005D7DA1" w:rsidP="00AC1A3F">
      <w:pPr>
        <w:pStyle w:val="Telobesedila"/>
        <w:numPr>
          <w:ilvl w:val="4"/>
          <w:numId w:val="37"/>
        </w:numPr>
        <w:tabs>
          <w:tab w:val="left" w:pos="1985"/>
        </w:tabs>
        <w:spacing w:line="207" w:lineRule="exact"/>
        <w:ind w:left="1985" w:hanging="425"/>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10"/>
        </w:rPr>
        <w:t xml:space="preserve"> </w:t>
      </w:r>
      <w:r w:rsidRPr="008B7E78">
        <w:rPr>
          <w:rFonts w:cs="Arial"/>
          <w:spacing w:val="-1"/>
        </w:rPr>
        <w:t>EN 14476,</w:t>
      </w:r>
      <w:r w:rsidRPr="008B7E78">
        <w:rPr>
          <w:rFonts w:cs="Arial"/>
          <w:spacing w:val="-7"/>
        </w:rPr>
        <w:t xml:space="preserve"> </w:t>
      </w:r>
      <w:r w:rsidRPr="008B7E78">
        <w:rPr>
          <w:rFonts w:cs="Arial"/>
        </w:rPr>
        <w:t>EN</w:t>
      </w:r>
      <w:r w:rsidRPr="008B7E78">
        <w:rPr>
          <w:rFonts w:cs="Arial"/>
          <w:spacing w:val="-8"/>
        </w:rPr>
        <w:t xml:space="preserve"> </w:t>
      </w:r>
      <w:r w:rsidRPr="008B7E78">
        <w:rPr>
          <w:rFonts w:cs="Arial"/>
          <w:spacing w:val="-1"/>
        </w:rPr>
        <w:t>14348, EN 16615</w:t>
      </w:r>
    </w:p>
    <w:p w:rsidR="005D7DA1" w:rsidRPr="008B7E78" w:rsidRDefault="005D7DA1" w:rsidP="00AC1A3F">
      <w:pPr>
        <w:widowControl w:val="0"/>
        <w:numPr>
          <w:ilvl w:val="3"/>
          <w:numId w:val="37"/>
        </w:numPr>
        <w:tabs>
          <w:tab w:val="left" w:pos="906"/>
        </w:tabs>
        <w:spacing w:before="77" w:after="0" w:line="207" w:lineRule="exact"/>
        <w:ind w:hanging="479"/>
        <w:rPr>
          <w:rFonts w:ascii="Arial" w:eastAsia="Arial" w:hAnsi="Arial" w:cs="Arial"/>
          <w:sz w:val="18"/>
          <w:szCs w:val="18"/>
        </w:rPr>
      </w:pPr>
      <w:r w:rsidRPr="008B7E78">
        <w:rPr>
          <w:rFonts w:ascii="Arial" w:eastAsia="Arial" w:hAnsi="Arial" w:cs="Arial"/>
          <w:sz w:val="18"/>
          <w:szCs w:val="18"/>
          <w:u w:val="single" w:color="000000"/>
        </w:rPr>
        <w:t>Oprema:</w:t>
      </w:r>
    </w:p>
    <w:p w:rsidR="005D7DA1" w:rsidRPr="008B7E78" w:rsidRDefault="005D7DA1" w:rsidP="00AC1A3F">
      <w:pPr>
        <w:widowControl w:val="0"/>
        <w:numPr>
          <w:ilvl w:val="0"/>
          <w:numId w:val="36"/>
        </w:numPr>
        <w:tabs>
          <w:tab w:val="left" w:pos="1985"/>
        </w:tabs>
        <w:spacing w:after="0" w:line="207" w:lineRule="exact"/>
        <w:ind w:firstLine="722"/>
        <w:rPr>
          <w:rFonts w:ascii="Arial" w:eastAsia="Arial" w:hAnsi="Arial" w:cs="Arial"/>
          <w:sz w:val="18"/>
          <w:szCs w:val="18"/>
        </w:rPr>
      </w:pPr>
      <w:r w:rsidRPr="008B7E78">
        <w:rPr>
          <w:rFonts w:ascii="Arial" w:eastAsia="Arial" w:hAnsi="Arial" w:cs="Arial"/>
          <w:sz w:val="18"/>
          <w:szCs w:val="18"/>
        </w:rPr>
        <w:t>PVC</w:t>
      </w:r>
      <w:r w:rsidRPr="008B7E78">
        <w:rPr>
          <w:rFonts w:ascii="Arial" w:eastAsia="Arial" w:hAnsi="Arial" w:cs="Arial"/>
          <w:spacing w:val="-8"/>
          <w:sz w:val="18"/>
          <w:szCs w:val="18"/>
        </w:rPr>
        <w:t xml:space="preserve"> </w:t>
      </w:r>
      <w:r w:rsidRPr="008B7E78">
        <w:rPr>
          <w:rFonts w:ascii="Arial" w:eastAsia="Arial" w:hAnsi="Arial" w:cs="Arial"/>
          <w:spacing w:val="-1"/>
          <w:sz w:val="18"/>
          <w:szCs w:val="18"/>
        </w:rPr>
        <w:t>doza (trda ali mehka)</w:t>
      </w:r>
    </w:p>
    <w:p w:rsidR="005D7DA1" w:rsidRPr="008B7E78" w:rsidRDefault="005D7DA1" w:rsidP="00AC1A3F">
      <w:pPr>
        <w:widowControl w:val="0"/>
        <w:numPr>
          <w:ilvl w:val="0"/>
          <w:numId w:val="36"/>
        </w:numPr>
        <w:tabs>
          <w:tab w:val="left" w:pos="1985"/>
        </w:tabs>
        <w:spacing w:before="5" w:after="0" w:line="207" w:lineRule="exact"/>
        <w:ind w:firstLine="722"/>
        <w:rPr>
          <w:rFonts w:ascii="Arial" w:eastAsia="Arial" w:hAnsi="Arial" w:cs="Arial"/>
          <w:sz w:val="18"/>
          <w:szCs w:val="18"/>
        </w:rPr>
      </w:pPr>
      <w:r w:rsidRPr="008B7E78">
        <w:rPr>
          <w:rFonts w:ascii="Arial" w:eastAsia="Arial" w:hAnsi="Arial" w:cs="Arial"/>
          <w:spacing w:val="-1"/>
          <w:sz w:val="18"/>
          <w:szCs w:val="18"/>
        </w:rPr>
        <w:t>velikost</w:t>
      </w:r>
      <w:r w:rsidRPr="008B7E78">
        <w:rPr>
          <w:rFonts w:ascii="Arial" w:eastAsia="Arial" w:hAnsi="Arial" w:cs="Arial"/>
          <w:spacing w:val="-6"/>
          <w:sz w:val="18"/>
          <w:szCs w:val="18"/>
        </w:rPr>
        <w:t xml:space="preserve"> </w:t>
      </w:r>
      <w:r w:rsidRPr="008B7E78">
        <w:rPr>
          <w:rFonts w:ascii="Arial" w:eastAsia="Arial" w:hAnsi="Arial" w:cs="Arial"/>
          <w:spacing w:val="-1"/>
          <w:sz w:val="18"/>
          <w:szCs w:val="18"/>
        </w:rPr>
        <w:t>robčkov</w:t>
      </w:r>
      <w:r w:rsidRPr="008B7E78">
        <w:rPr>
          <w:rFonts w:ascii="Arial" w:eastAsia="Arial" w:hAnsi="Arial" w:cs="Arial"/>
          <w:spacing w:val="-7"/>
          <w:sz w:val="18"/>
          <w:szCs w:val="18"/>
        </w:rPr>
        <w:t xml:space="preserve"> </w:t>
      </w:r>
      <w:r w:rsidRPr="008B7E78">
        <w:rPr>
          <w:rFonts w:ascii="Arial" w:eastAsia="Arial" w:hAnsi="Arial" w:cs="Arial"/>
          <w:sz w:val="18"/>
          <w:szCs w:val="18"/>
        </w:rPr>
        <w:t>je</w:t>
      </w:r>
      <w:r w:rsidRPr="008B7E78">
        <w:rPr>
          <w:rFonts w:ascii="Arial" w:eastAsia="Arial" w:hAnsi="Arial" w:cs="Arial"/>
          <w:spacing w:val="-7"/>
          <w:sz w:val="18"/>
          <w:szCs w:val="18"/>
        </w:rPr>
        <w:t xml:space="preserve"> </w:t>
      </w:r>
      <w:r w:rsidRPr="008B7E78">
        <w:rPr>
          <w:rFonts w:ascii="Arial" w:eastAsia="Arial" w:hAnsi="Arial" w:cs="Arial"/>
          <w:spacing w:val="-1"/>
          <w:sz w:val="18"/>
          <w:szCs w:val="18"/>
        </w:rPr>
        <w:t>najmanj</w:t>
      </w:r>
      <w:r w:rsidRPr="008B7E78">
        <w:rPr>
          <w:rFonts w:ascii="Arial" w:eastAsia="Arial" w:hAnsi="Arial" w:cs="Arial"/>
          <w:spacing w:val="-5"/>
          <w:sz w:val="18"/>
          <w:szCs w:val="18"/>
        </w:rPr>
        <w:t xml:space="preserve"> </w:t>
      </w:r>
      <w:r w:rsidRPr="008B7E78">
        <w:rPr>
          <w:rFonts w:ascii="Arial" w:eastAsia="Arial" w:hAnsi="Arial" w:cs="Arial"/>
          <w:spacing w:val="-1"/>
          <w:sz w:val="18"/>
          <w:szCs w:val="18"/>
        </w:rPr>
        <w:t>200</w:t>
      </w:r>
      <w:r w:rsidRPr="008B7E78">
        <w:rPr>
          <w:rFonts w:ascii="Arial" w:eastAsia="Arial" w:hAnsi="Arial" w:cs="Arial"/>
          <w:spacing w:val="-4"/>
          <w:sz w:val="18"/>
          <w:szCs w:val="18"/>
        </w:rPr>
        <w:t xml:space="preserve"> </w:t>
      </w:r>
      <w:r w:rsidRPr="008B7E78">
        <w:rPr>
          <w:rFonts w:ascii="Arial" w:eastAsia="Arial" w:hAnsi="Arial" w:cs="Arial"/>
          <w:sz w:val="18"/>
          <w:szCs w:val="18"/>
        </w:rPr>
        <w:t>X</w:t>
      </w:r>
      <w:r w:rsidRPr="008B7E78">
        <w:rPr>
          <w:rFonts w:ascii="Arial" w:eastAsia="Arial" w:hAnsi="Arial" w:cs="Arial"/>
          <w:spacing w:val="-9"/>
          <w:sz w:val="18"/>
          <w:szCs w:val="18"/>
        </w:rPr>
        <w:t xml:space="preserve"> </w:t>
      </w:r>
      <w:r w:rsidRPr="008B7E78">
        <w:rPr>
          <w:rFonts w:ascii="Arial" w:eastAsia="Arial" w:hAnsi="Arial" w:cs="Arial"/>
          <w:spacing w:val="-1"/>
          <w:sz w:val="18"/>
          <w:szCs w:val="18"/>
        </w:rPr>
        <w:t xml:space="preserve">200 mm; vsaj </w:t>
      </w:r>
      <w:r w:rsidRPr="008B7E78">
        <w:rPr>
          <w:rFonts w:ascii="Arial" w:eastAsia="Arial" w:hAnsi="Arial" w:cs="Arial"/>
          <w:sz w:val="18"/>
          <w:szCs w:val="18"/>
        </w:rPr>
        <w:t>400 cm</w:t>
      </w:r>
      <w:r w:rsidRPr="008B7E78">
        <w:rPr>
          <w:rFonts w:ascii="Arial" w:eastAsia="Arial" w:hAnsi="Arial" w:cs="Arial"/>
          <w:sz w:val="18"/>
          <w:szCs w:val="18"/>
          <w:vertAlign w:val="superscript"/>
        </w:rPr>
        <w:t>2</w:t>
      </w:r>
      <w:r w:rsidRPr="008B7E78">
        <w:rPr>
          <w:rFonts w:ascii="Arial" w:eastAsia="Arial" w:hAnsi="Arial" w:cs="Arial"/>
          <w:sz w:val="18"/>
          <w:szCs w:val="18"/>
        </w:rPr>
        <w:t xml:space="preserve"> </w:t>
      </w:r>
    </w:p>
    <w:p w:rsidR="005D7DA1" w:rsidRPr="008B7E78" w:rsidRDefault="005D7DA1" w:rsidP="005D7DA1">
      <w:pPr>
        <w:tabs>
          <w:tab w:val="left" w:pos="1985"/>
        </w:tabs>
        <w:spacing w:before="5" w:line="207" w:lineRule="exact"/>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5"/>
        </w:numPr>
        <w:tabs>
          <w:tab w:val="left" w:pos="572"/>
        </w:tabs>
        <w:spacing w:before="7" w:line="240" w:lineRule="auto"/>
        <w:rPr>
          <w:rFonts w:ascii="Arial" w:hAnsi="Arial" w:cs="Arial"/>
          <w:sz w:val="18"/>
          <w:szCs w:val="18"/>
        </w:rPr>
      </w:pPr>
      <w:r w:rsidRPr="008B7E78">
        <w:rPr>
          <w:rFonts w:ascii="Arial" w:hAnsi="Arial" w:cs="Arial"/>
          <w:spacing w:val="-1"/>
          <w:sz w:val="18"/>
          <w:szCs w:val="18"/>
        </w:rPr>
        <w:t>ROBČKI</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1"/>
          <w:sz w:val="18"/>
          <w:szCs w:val="18"/>
        </w:rPr>
        <w:t xml:space="preserve"> </w:t>
      </w:r>
      <w:r w:rsidRPr="008B7E78">
        <w:rPr>
          <w:rFonts w:ascii="Arial" w:hAnsi="Arial" w:cs="Arial"/>
          <w:spacing w:val="-1"/>
          <w:sz w:val="18"/>
          <w:szCs w:val="18"/>
        </w:rPr>
        <w:t>RAZKUŽEVANJE</w:t>
      </w:r>
      <w:r w:rsidRPr="008B7E78">
        <w:rPr>
          <w:rFonts w:ascii="Arial" w:hAnsi="Arial" w:cs="Arial"/>
          <w:spacing w:val="-8"/>
          <w:sz w:val="18"/>
          <w:szCs w:val="18"/>
        </w:rPr>
        <w:t xml:space="preserve"> </w:t>
      </w:r>
      <w:r w:rsidRPr="008B7E78">
        <w:rPr>
          <w:rFonts w:ascii="Arial" w:hAnsi="Arial" w:cs="Arial"/>
          <w:spacing w:val="-1"/>
          <w:sz w:val="18"/>
          <w:szCs w:val="18"/>
        </w:rPr>
        <w:t>MANJŠIH</w:t>
      </w:r>
      <w:r w:rsidRPr="008B7E78">
        <w:rPr>
          <w:rFonts w:ascii="Arial" w:hAnsi="Arial" w:cs="Arial"/>
          <w:spacing w:val="-9"/>
          <w:sz w:val="18"/>
          <w:szCs w:val="18"/>
        </w:rPr>
        <w:t xml:space="preserve"> </w:t>
      </w:r>
      <w:r w:rsidRPr="008B7E78">
        <w:rPr>
          <w:rFonts w:ascii="Arial" w:hAnsi="Arial" w:cs="Arial"/>
          <w:spacing w:val="-1"/>
          <w:sz w:val="18"/>
          <w:szCs w:val="18"/>
        </w:rPr>
        <w:t>POVRŠIN</w:t>
      </w:r>
      <w:r w:rsidRPr="008B7E78">
        <w:rPr>
          <w:rFonts w:ascii="Arial" w:hAnsi="Arial" w:cs="Arial"/>
          <w:spacing w:val="-8"/>
          <w:sz w:val="18"/>
          <w:szCs w:val="18"/>
        </w:rPr>
        <w:t xml:space="preserve"> </w:t>
      </w:r>
      <w:r w:rsidRPr="008B7E78">
        <w:rPr>
          <w:rFonts w:ascii="Arial" w:hAnsi="Arial" w:cs="Arial"/>
          <w:spacing w:val="1"/>
          <w:sz w:val="18"/>
          <w:szCs w:val="18"/>
        </w:rPr>
        <w:t>IN</w:t>
      </w:r>
      <w:r w:rsidRPr="008B7E78">
        <w:rPr>
          <w:rFonts w:ascii="Arial" w:hAnsi="Arial" w:cs="Arial"/>
          <w:spacing w:val="-8"/>
          <w:sz w:val="18"/>
          <w:szCs w:val="18"/>
        </w:rPr>
        <w:t xml:space="preserve"> </w:t>
      </w:r>
      <w:r w:rsidRPr="008B7E78">
        <w:rPr>
          <w:rFonts w:ascii="Arial" w:hAnsi="Arial" w:cs="Arial"/>
          <w:spacing w:val="-1"/>
          <w:sz w:val="18"/>
          <w:szCs w:val="18"/>
        </w:rPr>
        <w:t>OPREME BREZ ALKOHOLA</w:t>
      </w:r>
    </w:p>
    <w:p w:rsidR="005D7DA1" w:rsidRPr="008B7E78" w:rsidRDefault="005D7DA1" w:rsidP="005D7DA1">
      <w:pPr>
        <w:pStyle w:val="Naslov1"/>
        <w:tabs>
          <w:tab w:val="left" w:pos="572"/>
        </w:tabs>
        <w:spacing w:before="7"/>
        <w:ind w:left="572"/>
        <w:rPr>
          <w:rFonts w:ascii="Arial" w:hAnsi="Arial" w:cs="Arial"/>
          <w:spacing w:val="-1"/>
          <w:sz w:val="18"/>
          <w:szCs w:val="18"/>
        </w:rPr>
      </w:pPr>
    </w:p>
    <w:p w:rsidR="005D7DA1" w:rsidRPr="008B7E78" w:rsidRDefault="005D7DA1" w:rsidP="00AC1A3F">
      <w:pPr>
        <w:pStyle w:val="Telobesedila"/>
        <w:numPr>
          <w:ilvl w:val="0"/>
          <w:numId w:val="34"/>
        </w:numPr>
        <w:tabs>
          <w:tab w:val="left" w:pos="993"/>
        </w:tabs>
        <w:ind w:firstLine="288"/>
        <w:rPr>
          <w:rFonts w:cs="Arial"/>
        </w:rPr>
      </w:pPr>
      <w:r w:rsidRPr="008B7E78">
        <w:rPr>
          <w:rFonts w:cs="Arial"/>
          <w:spacing w:val="-1"/>
          <w:u w:val="single" w:color="000000"/>
        </w:rPr>
        <w:t xml:space="preserve"> Strokovne</w:t>
      </w:r>
      <w:r w:rsidRPr="008B7E78">
        <w:rPr>
          <w:rFonts w:cs="Arial"/>
          <w:spacing w:val="-15"/>
          <w:u w:val="single" w:color="000000"/>
        </w:rPr>
        <w:t xml:space="preserve"> </w:t>
      </w:r>
      <w:r w:rsidRPr="008B7E78">
        <w:rPr>
          <w:rFonts w:cs="Arial"/>
          <w:spacing w:val="-1"/>
          <w:u w:val="single" w:color="000000"/>
        </w:rPr>
        <w:t>zahteve:</w:t>
      </w:r>
    </w:p>
    <w:p w:rsidR="005D7DA1" w:rsidRPr="000D3929" w:rsidRDefault="005D7DA1" w:rsidP="000D3929">
      <w:pPr>
        <w:pStyle w:val="Telobesedila"/>
        <w:numPr>
          <w:ilvl w:val="0"/>
          <w:numId w:val="49"/>
        </w:numPr>
        <w:spacing w:before="111" w:line="207" w:lineRule="exact"/>
        <w:rPr>
          <w:rFonts w:cs="Arial"/>
          <w:color w:val="FF0000"/>
        </w:rPr>
      </w:pPr>
      <w:r w:rsidRPr="008B7E78">
        <w:rPr>
          <w:rFonts w:cs="Arial"/>
          <w:spacing w:val="-1"/>
        </w:rPr>
        <w:t>aktivne</w:t>
      </w:r>
      <w:r w:rsidRPr="008B7E78">
        <w:rPr>
          <w:rFonts w:cs="Arial"/>
          <w:spacing w:val="-9"/>
        </w:rPr>
        <w:t xml:space="preserve"> </w:t>
      </w:r>
      <w:r w:rsidRPr="008B7E78">
        <w:rPr>
          <w:rFonts w:cs="Arial"/>
          <w:spacing w:val="-1"/>
        </w:rPr>
        <w:t>komponente:</w:t>
      </w:r>
      <w:r w:rsidRPr="008B7E78">
        <w:rPr>
          <w:rFonts w:cs="Arial"/>
          <w:spacing w:val="-8"/>
        </w:rPr>
        <w:t xml:space="preserve"> </w:t>
      </w:r>
      <w:r w:rsidRPr="008B7E78">
        <w:rPr>
          <w:rFonts w:cs="Arial"/>
          <w:spacing w:val="-1"/>
        </w:rPr>
        <w:t>didecil metil amonijev klorid, benzalkonijev klorid, polimerični bigvanidin</w:t>
      </w:r>
      <w:r w:rsidR="000D3929">
        <w:rPr>
          <w:rFonts w:cs="Arial"/>
          <w:spacing w:val="-1"/>
        </w:rPr>
        <w:t xml:space="preserve"> </w:t>
      </w:r>
      <w:r w:rsidR="000D3929" w:rsidRPr="000D3929">
        <w:rPr>
          <w:rFonts w:cs="Arial"/>
          <w:color w:val="FF0000"/>
          <w:spacing w:val="-1"/>
        </w:rPr>
        <w:t>(lahko tudi na osnovi kvarternih amonijevih spojin)</w:t>
      </w:r>
    </w:p>
    <w:p w:rsidR="005D7DA1" w:rsidRPr="008B7E78" w:rsidRDefault="005D7DA1" w:rsidP="00AC1A3F">
      <w:pPr>
        <w:pStyle w:val="Telobesedila"/>
        <w:numPr>
          <w:ilvl w:val="0"/>
          <w:numId w:val="49"/>
        </w:numPr>
        <w:spacing w:line="207" w:lineRule="exact"/>
        <w:rPr>
          <w:rFonts w:cs="Arial"/>
        </w:rPr>
      </w:pPr>
      <w:r w:rsidRPr="008B7E78">
        <w:rPr>
          <w:rFonts w:cs="Arial"/>
          <w:spacing w:val="-1"/>
        </w:rPr>
        <w:t>sredstvo</w:t>
      </w:r>
      <w:r w:rsidRPr="008B7E78">
        <w:rPr>
          <w:rFonts w:cs="Arial"/>
          <w:spacing w:val="-5"/>
        </w:rPr>
        <w:t xml:space="preserve"> </w:t>
      </w:r>
      <w:r w:rsidRPr="008B7E78">
        <w:rPr>
          <w:rFonts w:cs="Arial"/>
        </w:rPr>
        <w:t>je</w:t>
      </w:r>
      <w:r w:rsidRPr="008B7E78">
        <w:rPr>
          <w:rFonts w:cs="Arial"/>
          <w:spacing w:val="-8"/>
        </w:rPr>
        <w:t xml:space="preserve"> </w:t>
      </w:r>
      <w:r w:rsidRPr="008B7E78">
        <w:rPr>
          <w:rFonts w:cs="Arial"/>
          <w:spacing w:val="-1"/>
        </w:rPr>
        <w:t>namenjeno</w:t>
      </w:r>
      <w:r w:rsidRPr="008B7E78">
        <w:rPr>
          <w:rFonts w:cs="Arial"/>
          <w:spacing w:val="-5"/>
        </w:rPr>
        <w:t xml:space="preserve"> </w:t>
      </w:r>
      <w:r w:rsidRPr="008B7E78">
        <w:rPr>
          <w:rFonts w:cs="Arial"/>
          <w:spacing w:val="-1"/>
        </w:rPr>
        <w:t>vmesnemu</w:t>
      </w:r>
      <w:r w:rsidRPr="008B7E78">
        <w:rPr>
          <w:rFonts w:cs="Arial"/>
          <w:spacing w:val="-5"/>
        </w:rPr>
        <w:t xml:space="preserve"> </w:t>
      </w:r>
      <w:r w:rsidRPr="008B7E78">
        <w:rPr>
          <w:rFonts w:cs="Arial"/>
          <w:spacing w:val="-1"/>
        </w:rPr>
        <w:t>razkuževanju</w:t>
      </w:r>
      <w:r w:rsidRPr="008B7E78">
        <w:rPr>
          <w:rFonts w:cs="Arial"/>
          <w:spacing w:val="-7"/>
        </w:rPr>
        <w:t xml:space="preserve"> </w:t>
      </w:r>
      <w:r w:rsidRPr="008B7E78">
        <w:rPr>
          <w:rFonts w:cs="Arial"/>
          <w:spacing w:val="-1"/>
        </w:rPr>
        <w:t>manjših</w:t>
      </w:r>
      <w:r w:rsidRPr="008B7E78">
        <w:rPr>
          <w:rFonts w:cs="Arial"/>
          <w:spacing w:val="-5"/>
        </w:rPr>
        <w:t xml:space="preserve"> </w:t>
      </w:r>
      <w:r w:rsidRPr="008B7E78">
        <w:rPr>
          <w:rFonts w:cs="Arial"/>
          <w:spacing w:val="-1"/>
        </w:rPr>
        <w:t>površin</w:t>
      </w:r>
      <w:r w:rsidRPr="008B7E78">
        <w:rPr>
          <w:rFonts w:cs="Arial"/>
          <w:spacing w:val="-5"/>
        </w:rPr>
        <w:t xml:space="preserve"> </w:t>
      </w:r>
      <w:r w:rsidRPr="008B7E78">
        <w:rPr>
          <w:rFonts w:cs="Arial"/>
        </w:rPr>
        <w:t>in</w:t>
      </w:r>
      <w:r w:rsidRPr="008B7E78">
        <w:rPr>
          <w:rFonts w:cs="Arial"/>
          <w:spacing w:val="-8"/>
        </w:rPr>
        <w:t xml:space="preserve"> </w:t>
      </w:r>
      <w:r w:rsidRPr="008B7E78">
        <w:rPr>
          <w:rFonts w:cs="Arial"/>
          <w:spacing w:val="-1"/>
        </w:rPr>
        <w:t>opreme,</w:t>
      </w:r>
      <w:r w:rsidRPr="008B7E78">
        <w:rPr>
          <w:rFonts w:cs="Arial"/>
          <w:spacing w:val="-7"/>
        </w:rPr>
        <w:t xml:space="preserve"> </w:t>
      </w:r>
      <w:r w:rsidRPr="008B7E78">
        <w:rPr>
          <w:rFonts w:cs="Arial"/>
        </w:rPr>
        <w:t>ki</w:t>
      </w:r>
      <w:r w:rsidRPr="008B7E78">
        <w:rPr>
          <w:rFonts w:cs="Arial"/>
          <w:spacing w:val="-8"/>
        </w:rPr>
        <w:t xml:space="preserve"> </w:t>
      </w:r>
      <w:r w:rsidRPr="008B7E78">
        <w:rPr>
          <w:rFonts w:cs="Arial"/>
        </w:rPr>
        <w:t>so</w:t>
      </w:r>
      <w:r w:rsidRPr="008B7E78">
        <w:rPr>
          <w:rFonts w:cs="Arial"/>
          <w:spacing w:val="-8"/>
        </w:rPr>
        <w:t xml:space="preserve"> </w:t>
      </w:r>
      <w:r w:rsidRPr="008B7E78">
        <w:rPr>
          <w:rFonts w:cs="Arial"/>
          <w:spacing w:val="-1"/>
        </w:rPr>
        <w:t>občutljive</w:t>
      </w:r>
      <w:r w:rsidRPr="008B7E78">
        <w:rPr>
          <w:rFonts w:cs="Arial"/>
          <w:spacing w:val="-4"/>
        </w:rPr>
        <w:t xml:space="preserve"> </w:t>
      </w:r>
      <w:r w:rsidRPr="008B7E78">
        <w:rPr>
          <w:rFonts w:cs="Arial"/>
        </w:rPr>
        <w:t>na</w:t>
      </w:r>
      <w:r w:rsidRPr="008B7E78">
        <w:rPr>
          <w:rFonts w:cs="Arial"/>
          <w:spacing w:val="-5"/>
        </w:rPr>
        <w:t xml:space="preserve"> </w:t>
      </w:r>
      <w:r w:rsidR="000D3929">
        <w:rPr>
          <w:rFonts w:cs="Arial"/>
          <w:spacing w:val="-1"/>
        </w:rPr>
        <w:t xml:space="preserve">alcohol </w:t>
      </w:r>
    </w:p>
    <w:p w:rsidR="005D7DA1" w:rsidRPr="008B7E78" w:rsidRDefault="005D7DA1" w:rsidP="00AC1A3F">
      <w:pPr>
        <w:pStyle w:val="Telobesedila"/>
        <w:numPr>
          <w:ilvl w:val="0"/>
          <w:numId w:val="49"/>
        </w:numPr>
        <w:spacing w:line="207" w:lineRule="exact"/>
        <w:rPr>
          <w:rFonts w:cs="Arial"/>
        </w:rPr>
      </w:pPr>
      <w:r w:rsidRPr="008B7E78">
        <w:rPr>
          <w:rFonts w:cs="Arial"/>
          <w:spacing w:val="-1"/>
        </w:rPr>
        <w:t>popoln</w:t>
      </w:r>
      <w:r w:rsidRPr="008B7E78">
        <w:rPr>
          <w:rFonts w:cs="Arial"/>
          <w:spacing w:val="-3"/>
        </w:rPr>
        <w:t xml:space="preserve"> </w:t>
      </w:r>
      <w:r w:rsidRPr="008B7E78">
        <w:rPr>
          <w:rFonts w:cs="Arial"/>
          <w:spacing w:val="-1"/>
        </w:rPr>
        <w:t>protimikrobni</w:t>
      </w:r>
      <w:r w:rsidRPr="008B7E78">
        <w:rPr>
          <w:rFonts w:cs="Arial"/>
          <w:spacing w:val="-5"/>
        </w:rPr>
        <w:t xml:space="preserve"> </w:t>
      </w:r>
      <w:r w:rsidRPr="008B7E78">
        <w:rPr>
          <w:rFonts w:cs="Arial"/>
        </w:rPr>
        <w:t>spekter</w:t>
      </w:r>
      <w:r w:rsidRPr="008B7E78">
        <w:rPr>
          <w:rFonts w:cs="Arial"/>
          <w:spacing w:val="-3"/>
        </w:rPr>
        <w:t xml:space="preserve"> </w:t>
      </w:r>
      <w:r w:rsidRPr="008B7E78">
        <w:rPr>
          <w:rFonts w:cs="Arial"/>
          <w:spacing w:val="-1"/>
        </w:rPr>
        <w:t>delovanja:</w:t>
      </w:r>
      <w:r w:rsidRPr="008B7E78">
        <w:rPr>
          <w:rFonts w:cs="Arial"/>
          <w:spacing w:val="-3"/>
        </w:rPr>
        <w:t xml:space="preserve"> </w:t>
      </w:r>
      <w:r w:rsidRPr="008B7E78">
        <w:rPr>
          <w:rFonts w:cs="Arial"/>
          <w:spacing w:val="-1"/>
        </w:rPr>
        <w:t>baktericidno,</w:t>
      </w:r>
      <w:r w:rsidRPr="008B7E78">
        <w:rPr>
          <w:rFonts w:cs="Arial"/>
          <w:spacing w:val="-2"/>
        </w:rPr>
        <w:t xml:space="preserve"> </w:t>
      </w:r>
      <w:r w:rsidRPr="008B7E78">
        <w:rPr>
          <w:rFonts w:cs="Arial"/>
          <w:spacing w:val="-1"/>
        </w:rPr>
        <w:t>virucidno</w:t>
      </w:r>
      <w:r w:rsidRPr="008B7E78">
        <w:rPr>
          <w:rFonts w:cs="Arial"/>
          <w:spacing w:val="-3"/>
        </w:rPr>
        <w:t xml:space="preserve"> </w:t>
      </w:r>
      <w:r w:rsidRPr="008B7E78">
        <w:rPr>
          <w:rFonts w:cs="Arial"/>
          <w:spacing w:val="-1"/>
        </w:rPr>
        <w:t>(HBV,</w:t>
      </w:r>
      <w:r w:rsidRPr="008B7E78">
        <w:rPr>
          <w:rFonts w:cs="Arial"/>
          <w:spacing w:val="-3"/>
        </w:rPr>
        <w:t xml:space="preserve"> </w:t>
      </w:r>
      <w:r w:rsidRPr="008B7E78">
        <w:rPr>
          <w:rFonts w:cs="Arial"/>
          <w:spacing w:val="-1"/>
        </w:rPr>
        <w:t>HIV),</w:t>
      </w:r>
      <w:r w:rsidRPr="008B7E78">
        <w:rPr>
          <w:rFonts w:cs="Arial"/>
          <w:spacing w:val="-3"/>
        </w:rPr>
        <w:t xml:space="preserve"> </w:t>
      </w:r>
      <w:r w:rsidRPr="008B7E78">
        <w:rPr>
          <w:rFonts w:cs="Arial"/>
          <w:spacing w:val="-1"/>
        </w:rPr>
        <w:t>fungicidno,</w:t>
      </w:r>
      <w:r w:rsidRPr="008B7E78">
        <w:rPr>
          <w:rFonts w:cs="Arial"/>
          <w:spacing w:val="-3"/>
        </w:rPr>
        <w:t xml:space="preserve"> </w:t>
      </w:r>
      <w:r w:rsidRPr="008B7E78">
        <w:rPr>
          <w:rFonts w:cs="Arial"/>
          <w:spacing w:val="-1"/>
        </w:rPr>
        <w:t>tuberkulocidno</w:t>
      </w:r>
    </w:p>
    <w:p w:rsidR="005D7DA1" w:rsidRPr="008B7E78" w:rsidRDefault="005D7DA1" w:rsidP="00AC1A3F">
      <w:pPr>
        <w:pStyle w:val="Telobesedila"/>
        <w:numPr>
          <w:ilvl w:val="0"/>
          <w:numId w:val="49"/>
        </w:numPr>
        <w:spacing w:line="207" w:lineRule="exact"/>
        <w:rPr>
          <w:rFonts w:cs="Arial"/>
        </w:rPr>
      </w:pPr>
      <w:r w:rsidRPr="008B7E78">
        <w:rPr>
          <w:rFonts w:cs="Arial"/>
        </w:rPr>
        <w:t>robčki morajo biti dobro prepojeni (vsaj 2,7mL), se ne penijo</w:t>
      </w:r>
    </w:p>
    <w:p w:rsidR="005D7DA1" w:rsidRPr="008B7E78" w:rsidRDefault="005D7DA1" w:rsidP="00AC1A3F">
      <w:pPr>
        <w:pStyle w:val="Telobesedila"/>
        <w:numPr>
          <w:ilvl w:val="0"/>
          <w:numId w:val="49"/>
        </w:numPr>
        <w:spacing w:before="1"/>
        <w:ind w:right="369"/>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4"/>
        </w:rPr>
        <w:t xml:space="preserve"> </w:t>
      </w:r>
      <w:r w:rsidRPr="008B7E78">
        <w:rPr>
          <w:rFonts w:cs="Arial"/>
        </w:rPr>
        <w:t>je</w:t>
      </w:r>
      <w:r w:rsidRPr="008B7E78">
        <w:rPr>
          <w:rFonts w:cs="Arial"/>
          <w:spacing w:val="-3"/>
        </w:rPr>
        <w:t xml:space="preserve"> </w:t>
      </w:r>
      <w:r w:rsidRPr="008B7E78">
        <w:rPr>
          <w:rFonts w:cs="Arial"/>
          <w:spacing w:val="-1"/>
        </w:rPr>
        <w:t>do</w:t>
      </w:r>
      <w:r w:rsidRPr="008B7E78">
        <w:rPr>
          <w:rFonts w:cs="Arial"/>
          <w:spacing w:val="-3"/>
        </w:rPr>
        <w:t xml:space="preserve"> </w:t>
      </w:r>
      <w:r w:rsidRPr="008B7E78">
        <w:rPr>
          <w:rFonts w:cs="Arial"/>
        </w:rPr>
        <w:t>1</w:t>
      </w:r>
      <w:r w:rsidRPr="008B7E78">
        <w:rPr>
          <w:rFonts w:cs="Arial"/>
          <w:spacing w:val="-6"/>
        </w:rPr>
        <w:t xml:space="preserve"> </w:t>
      </w:r>
      <w:r w:rsidRPr="008B7E78">
        <w:rPr>
          <w:rFonts w:cs="Arial"/>
          <w:spacing w:val="-1"/>
        </w:rPr>
        <w:t>minute</w:t>
      </w:r>
      <w:r w:rsidRPr="008B7E78">
        <w:rPr>
          <w:rFonts w:cs="Arial"/>
          <w:spacing w:val="27"/>
          <w:w w:val="99"/>
        </w:rPr>
        <w:t xml:space="preserve"> </w:t>
      </w:r>
    </w:p>
    <w:p w:rsidR="005D7DA1" w:rsidRPr="008B7E78" w:rsidRDefault="005D7DA1" w:rsidP="005D7DA1">
      <w:pPr>
        <w:pStyle w:val="Telobesedila"/>
        <w:tabs>
          <w:tab w:val="left" w:pos="839"/>
        </w:tabs>
        <w:spacing w:before="1"/>
        <w:ind w:left="279" w:right="6225" w:firstLine="0"/>
        <w:rPr>
          <w:rFonts w:cs="Arial"/>
        </w:rPr>
      </w:pPr>
    </w:p>
    <w:p w:rsidR="005D7DA1" w:rsidRPr="008B7E78" w:rsidRDefault="005D7DA1" w:rsidP="00AC1A3F">
      <w:pPr>
        <w:pStyle w:val="Telobesedila"/>
        <w:numPr>
          <w:ilvl w:val="0"/>
          <w:numId w:val="34"/>
        </w:numPr>
        <w:tabs>
          <w:tab w:val="left" w:pos="839"/>
        </w:tabs>
        <w:spacing w:before="1"/>
        <w:ind w:right="6225" w:firstLine="288"/>
        <w:rPr>
          <w:rFonts w:cs="Arial"/>
        </w:rPr>
      </w:pPr>
      <w:r w:rsidRPr="008B7E78">
        <w:rPr>
          <w:rFonts w:cs="Arial"/>
          <w:spacing w:val="-1"/>
          <w:u w:val="single" w:color="000000"/>
        </w:rPr>
        <w:t xml:space="preserve"> 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8"/>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50"/>
        </w:numPr>
        <w:tabs>
          <w:tab w:val="left" w:pos="1276"/>
        </w:tabs>
        <w:spacing w:line="207" w:lineRule="exact"/>
        <w:ind w:left="1276" w:hanging="425"/>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0"/>
          <w:numId w:val="50"/>
        </w:numPr>
        <w:tabs>
          <w:tab w:val="left" w:pos="1276"/>
          <w:tab w:val="left" w:pos="1985"/>
        </w:tabs>
        <w:spacing w:line="206" w:lineRule="exact"/>
        <w:ind w:left="1276" w:hanging="425"/>
        <w:rPr>
          <w:rFonts w:cs="Arial"/>
        </w:rPr>
      </w:pPr>
      <w:r w:rsidRPr="008B7E78">
        <w:rPr>
          <w:rFonts w:cs="Arial"/>
        </w:rPr>
        <w:t>pokrov</w:t>
      </w:r>
      <w:r w:rsidRPr="008B7E78">
        <w:rPr>
          <w:rFonts w:cs="Arial"/>
          <w:spacing w:val="-6"/>
        </w:rPr>
        <w:t xml:space="preserve"> </w:t>
      </w:r>
      <w:r w:rsidRPr="008B7E78">
        <w:rPr>
          <w:rFonts w:cs="Arial"/>
          <w:spacing w:val="-1"/>
        </w:rPr>
        <w:t>pakiranja</w:t>
      </w:r>
      <w:r w:rsidRPr="008B7E78">
        <w:rPr>
          <w:rFonts w:cs="Arial"/>
          <w:spacing w:val="-3"/>
        </w:rPr>
        <w:t xml:space="preserve"> omogoča učinkovito </w:t>
      </w:r>
      <w:r w:rsidRPr="008B7E78">
        <w:rPr>
          <w:rFonts w:cs="Arial"/>
          <w:spacing w:val="-1"/>
        </w:rPr>
        <w:t>zapiranje (preprečuje izsuševanje)</w:t>
      </w:r>
    </w:p>
    <w:p w:rsidR="005D7DA1" w:rsidRPr="008B7E78" w:rsidRDefault="005D7DA1" w:rsidP="00AC1A3F">
      <w:pPr>
        <w:pStyle w:val="Telobesedila"/>
        <w:numPr>
          <w:ilvl w:val="0"/>
          <w:numId w:val="50"/>
        </w:numPr>
        <w:tabs>
          <w:tab w:val="left" w:pos="1276"/>
        </w:tabs>
        <w:spacing w:before="1"/>
        <w:ind w:left="1276" w:right="228" w:hanging="425"/>
        <w:rPr>
          <w:rFonts w:cs="Arial"/>
        </w:rPr>
      </w:pPr>
      <w:r w:rsidRPr="008B7E78">
        <w:rPr>
          <w:rFonts w:cs="Arial"/>
          <w:spacing w:val="-1"/>
        </w:rPr>
        <w:t>ustreza</w:t>
      </w:r>
      <w:r w:rsidRPr="008B7E78">
        <w:rPr>
          <w:rFonts w:cs="Arial"/>
          <w:spacing w:val="-9"/>
        </w:rPr>
        <w:t xml:space="preserve"> </w:t>
      </w:r>
      <w:r w:rsidRPr="008B7E78">
        <w:rPr>
          <w:rFonts w:cs="Arial"/>
          <w:spacing w:val="-1"/>
        </w:rPr>
        <w:t>zahtevam</w:t>
      </w:r>
      <w:r w:rsidRPr="008B7E78">
        <w:rPr>
          <w:rFonts w:cs="Arial"/>
          <w:spacing w:val="-8"/>
        </w:rPr>
        <w:t xml:space="preserve"> EN 13727, EN 14561, EN 13697, EN 14562, EN 16615, EN 14348, EN 14476</w:t>
      </w:r>
    </w:p>
    <w:p w:rsidR="005D7DA1" w:rsidRPr="008B7E78" w:rsidRDefault="005D7DA1" w:rsidP="005D7DA1">
      <w:pPr>
        <w:pStyle w:val="Telobesedila"/>
        <w:tabs>
          <w:tab w:val="left" w:pos="685"/>
        </w:tabs>
        <w:spacing w:before="1"/>
        <w:ind w:left="478" w:right="3839" w:firstLine="0"/>
        <w:rPr>
          <w:rFonts w:cs="Arial"/>
        </w:rPr>
      </w:pPr>
    </w:p>
    <w:p w:rsidR="005D7DA1" w:rsidRPr="008B7E78" w:rsidRDefault="005D7DA1" w:rsidP="00AC1A3F">
      <w:pPr>
        <w:pStyle w:val="Telobesedila"/>
        <w:numPr>
          <w:ilvl w:val="0"/>
          <w:numId w:val="34"/>
        </w:numPr>
        <w:tabs>
          <w:tab w:val="left" w:pos="685"/>
        </w:tabs>
        <w:spacing w:before="1"/>
        <w:ind w:right="3839" w:firstLine="288"/>
        <w:rPr>
          <w:rFonts w:cs="Arial"/>
        </w:rPr>
      </w:pPr>
      <w:r w:rsidRPr="008B7E78">
        <w:rPr>
          <w:rFonts w:cs="Arial"/>
          <w:spacing w:val="-1"/>
          <w:u w:val="single" w:color="000000"/>
        </w:rPr>
        <w:t xml:space="preserve"> Oprema:</w:t>
      </w:r>
      <w:r w:rsidRPr="008B7E78">
        <w:rPr>
          <w:rFonts w:cs="Arial"/>
        </w:rPr>
        <w:t xml:space="preserve"> </w:t>
      </w:r>
    </w:p>
    <w:p w:rsidR="005D7DA1" w:rsidRPr="008B7E78" w:rsidRDefault="005D7DA1" w:rsidP="00AC1A3F">
      <w:pPr>
        <w:pStyle w:val="Telobesedila"/>
        <w:numPr>
          <w:ilvl w:val="0"/>
          <w:numId w:val="51"/>
        </w:numPr>
        <w:tabs>
          <w:tab w:val="left" w:pos="1276"/>
        </w:tabs>
        <w:spacing w:before="1" w:line="207" w:lineRule="exact"/>
        <w:ind w:firstLine="131"/>
        <w:rPr>
          <w:rFonts w:cs="Arial"/>
        </w:rPr>
      </w:pPr>
      <w:r w:rsidRPr="008B7E78">
        <w:rPr>
          <w:rFonts w:cs="Arial"/>
        </w:rPr>
        <w:t>mehko pakiranje s trdim pokrovom proti izsuševanju</w:t>
      </w:r>
    </w:p>
    <w:p w:rsidR="005D7DA1" w:rsidRPr="008B7E78" w:rsidRDefault="005D7DA1" w:rsidP="00AC1A3F">
      <w:pPr>
        <w:pStyle w:val="Telobesedila"/>
        <w:numPr>
          <w:ilvl w:val="0"/>
          <w:numId w:val="51"/>
        </w:numPr>
        <w:tabs>
          <w:tab w:val="left" w:pos="685"/>
          <w:tab w:val="left" w:pos="1276"/>
        </w:tabs>
        <w:spacing w:before="1"/>
        <w:ind w:right="86" w:firstLine="131"/>
        <w:rPr>
          <w:rFonts w:cs="Arial"/>
        </w:rPr>
      </w:pPr>
      <w:r w:rsidRPr="008B7E78">
        <w:rPr>
          <w:rFonts w:cs="Arial"/>
          <w:spacing w:val="-1"/>
        </w:rPr>
        <w:t>velikost</w:t>
      </w:r>
      <w:r w:rsidRPr="008B7E78">
        <w:rPr>
          <w:rFonts w:cs="Arial"/>
          <w:spacing w:val="-6"/>
        </w:rPr>
        <w:t xml:space="preserve"> </w:t>
      </w:r>
      <w:r w:rsidRPr="008B7E78">
        <w:rPr>
          <w:rFonts w:cs="Arial"/>
          <w:spacing w:val="-1"/>
        </w:rPr>
        <w:t>robčkov</w:t>
      </w:r>
      <w:r w:rsidRPr="008B7E78">
        <w:rPr>
          <w:rFonts w:cs="Arial"/>
          <w:spacing w:val="-7"/>
        </w:rPr>
        <w:t xml:space="preserve"> </w:t>
      </w:r>
      <w:r w:rsidRPr="008B7E78">
        <w:rPr>
          <w:rFonts w:cs="Arial"/>
        </w:rPr>
        <w:t>je</w:t>
      </w:r>
      <w:r w:rsidRPr="008B7E78">
        <w:rPr>
          <w:rFonts w:cs="Arial"/>
          <w:spacing w:val="-7"/>
        </w:rPr>
        <w:t xml:space="preserve"> </w:t>
      </w:r>
      <w:r w:rsidRPr="008B7E78">
        <w:rPr>
          <w:rFonts w:cs="Arial"/>
          <w:spacing w:val="-1"/>
        </w:rPr>
        <w:t>najmanj</w:t>
      </w:r>
      <w:r w:rsidRPr="008B7E78">
        <w:rPr>
          <w:rFonts w:cs="Arial"/>
          <w:spacing w:val="-5"/>
        </w:rPr>
        <w:t xml:space="preserve"> </w:t>
      </w:r>
      <w:r w:rsidRPr="008B7E78">
        <w:rPr>
          <w:rFonts w:cs="Arial"/>
          <w:spacing w:val="-1"/>
        </w:rPr>
        <w:t>260</w:t>
      </w:r>
      <w:r w:rsidRPr="008B7E78">
        <w:rPr>
          <w:rFonts w:cs="Arial"/>
          <w:spacing w:val="-4"/>
        </w:rPr>
        <w:t xml:space="preserve"> </w:t>
      </w:r>
      <w:r w:rsidRPr="008B7E78">
        <w:rPr>
          <w:rFonts w:cs="Arial"/>
        </w:rPr>
        <w:t>X</w:t>
      </w:r>
      <w:r w:rsidRPr="008B7E78">
        <w:rPr>
          <w:rFonts w:cs="Arial"/>
          <w:spacing w:val="-9"/>
        </w:rPr>
        <w:t xml:space="preserve"> </w:t>
      </w:r>
      <w:r w:rsidRPr="008B7E78">
        <w:rPr>
          <w:rFonts w:cs="Arial"/>
          <w:spacing w:val="-1"/>
        </w:rPr>
        <w:t xml:space="preserve">200 mm </w:t>
      </w:r>
    </w:p>
    <w:p w:rsidR="005D7DA1" w:rsidRPr="008B7E78" w:rsidRDefault="005D7DA1" w:rsidP="005D7DA1">
      <w:pPr>
        <w:pStyle w:val="Telobesedila"/>
        <w:tabs>
          <w:tab w:val="left" w:pos="685"/>
          <w:tab w:val="left" w:pos="1276"/>
        </w:tabs>
        <w:spacing w:before="1"/>
        <w:ind w:left="0" w:right="86" w:firstLine="0"/>
        <w:rPr>
          <w:rFonts w:cs="Arial"/>
        </w:rPr>
      </w:pPr>
    </w:p>
    <w:p w:rsidR="005D7DA1" w:rsidRPr="008B7E78" w:rsidRDefault="005D7DA1" w:rsidP="005D7DA1">
      <w:pPr>
        <w:pStyle w:val="Naslov1"/>
        <w:rPr>
          <w:rFonts w:ascii="Arial" w:hAnsi="Arial" w:cs="Arial"/>
          <w:sz w:val="18"/>
          <w:szCs w:val="18"/>
        </w:rPr>
      </w:pPr>
      <w:r w:rsidRPr="008B7E78">
        <w:rPr>
          <w:rFonts w:ascii="Arial" w:hAnsi="Arial" w:cs="Arial"/>
          <w:sz w:val="18"/>
          <w:szCs w:val="18"/>
        </w:rPr>
        <w:t>II.3.I ROBČKI ZA RAZKUŽEVANJE MANJŠIH POVRŠIN IN OPREME Z ALKOHOLOM IN KLORHEKSIDINOM</w:t>
      </w:r>
    </w:p>
    <w:p w:rsidR="005D7DA1" w:rsidRPr="008B7E78" w:rsidRDefault="005D7DA1" w:rsidP="005D7DA1">
      <w:pPr>
        <w:rPr>
          <w:rFonts w:ascii="Arial" w:hAnsi="Arial" w:cs="Arial"/>
          <w:sz w:val="18"/>
          <w:szCs w:val="18"/>
        </w:rPr>
      </w:pPr>
    </w:p>
    <w:p w:rsidR="005D7DA1" w:rsidRPr="008B7E78" w:rsidRDefault="005D7DA1" w:rsidP="00AC1A3F">
      <w:pPr>
        <w:pStyle w:val="Telobesedila"/>
        <w:numPr>
          <w:ilvl w:val="3"/>
          <w:numId w:val="56"/>
        </w:numPr>
        <w:tabs>
          <w:tab w:val="left" w:pos="906"/>
        </w:tabs>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56"/>
        </w:numPr>
        <w:tabs>
          <w:tab w:val="left" w:pos="1276"/>
        </w:tabs>
        <w:spacing w:before="2" w:line="207" w:lineRule="exact"/>
        <w:ind w:left="1276" w:hanging="283"/>
        <w:rPr>
          <w:rFonts w:cs="Arial"/>
        </w:rPr>
      </w:pPr>
      <w:r w:rsidRPr="008B7E78">
        <w:rPr>
          <w:rFonts w:cs="Arial"/>
          <w:spacing w:val="-1"/>
        </w:rPr>
        <w:t>aktivna</w:t>
      </w:r>
      <w:r w:rsidRPr="008B7E78">
        <w:rPr>
          <w:rFonts w:cs="Arial"/>
          <w:spacing w:val="-10"/>
        </w:rPr>
        <w:t xml:space="preserve"> </w:t>
      </w:r>
      <w:r w:rsidRPr="008B7E78">
        <w:rPr>
          <w:rFonts w:cs="Arial"/>
          <w:spacing w:val="-1"/>
        </w:rPr>
        <w:t>komponenta</w:t>
      </w:r>
      <w:r w:rsidRPr="008B7E78">
        <w:rPr>
          <w:rFonts w:cs="Arial"/>
          <w:spacing w:val="-7"/>
        </w:rPr>
        <w:t xml:space="preserve"> </w:t>
      </w:r>
      <w:r w:rsidRPr="008B7E78">
        <w:rPr>
          <w:rFonts w:cs="Arial"/>
        </w:rPr>
        <w:t>je</w:t>
      </w:r>
      <w:r w:rsidRPr="008B7E78">
        <w:rPr>
          <w:rFonts w:cs="Arial"/>
          <w:spacing w:val="-9"/>
        </w:rPr>
        <w:t xml:space="preserve"> 70% isopropanol in 2% kloheksidin glukonat</w:t>
      </w:r>
    </w:p>
    <w:p w:rsidR="005D7DA1" w:rsidRPr="008B7E78" w:rsidRDefault="005D7DA1" w:rsidP="00AC1A3F">
      <w:pPr>
        <w:pStyle w:val="Telobesedila"/>
        <w:numPr>
          <w:ilvl w:val="4"/>
          <w:numId w:val="56"/>
        </w:numPr>
        <w:tabs>
          <w:tab w:val="left" w:pos="1276"/>
        </w:tabs>
        <w:spacing w:line="206" w:lineRule="exact"/>
        <w:ind w:left="1276" w:hanging="283"/>
        <w:rPr>
          <w:rFonts w:cs="Arial"/>
        </w:rPr>
      </w:pPr>
      <w:r w:rsidRPr="008B7E78">
        <w:rPr>
          <w:rFonts w:cs="Arial"/>
          <w:spacing w:val="-1"/>
        </w:rPr>
        <w:t>sredstvo</w:t>
      </w:r>
      <w:r w:rsidRPr="008B7E78">
        <w:rPr>
          <w:rFonts w:cs="Arial"/>
          <w:spacing w:val="-7"/>
        </w:rPr>
        <w:t xml:space="preserve"> </w:t>
      </w:r>
      <w:r w:rsidRPr="008B7E78">
        <w:rPr>
          <w:rFonts w:cs="Arial"/>
        </w:rPr>
        <w:t>je</w:t>
      </w:r>
      <w:r w:rsidRPr="008B7E78">
        <w:rPr>
          <w:rFonts w:cs="Arial"/>
          <w:spacing w:val="-8"/>
        </w:rPr>
        <w:t xml:space="preserve"> </w:t>
      </w:r>
      <w:r w:rsidRPr="008B7E78">
        <w:rPr>
          <w:rFonts w:cs="Arial"/>
          <w:spacing w:val="-1"/>
        </w:rPr>
        <w:t>namenjeno</w:t>
      </w:r>
      <w:r w:rsidRPr="008B7E78">
        <w:rPr>
          <w:rFonts w:cs="Arial"/>
          <w:spacing w:val="-7"/>
        </w:rPr>
        <w:t xml:space="preserve"> </w:t>
      </w:r>
      <w:r w:rsidRPr="008B7E78">
        <w:rPr>
          <w:rFonts w:cs="Arial"/>
          <w:spacing w:val="-1"/>
        </w:rPr>
        <w:t>vmesnemu</w:t>
      </w:r>
      <w:r w:rsidRPr="008B7E78">
        <w:rPr>
          <w:rFonts w:cs="Arial"/>
          <w:spacing w:val="-6"/>
        </w:rPr>
        <w:t xml:space="preserve"> </w:t>
      </w:r>
      <w:r w:rsidRPr="008B7E78">
        <w:rPr>
          <w:rFonts w:cs="Arial"/>
          <w:spacing w:val="-1"/>
        </w:rPr>
        <w:t>razkuževanju</w:t>
      </w:r>
      <w:r w:rsidRPr="008B7E78">
        <w:rPr>
          <w:rFonts w:cs="Arial"/>
          <w:spacing w:val="-8"/>
        </w:rPr>
        <w:t xml:space="preserve"> </w:t>
      </w:r>
      <w:r w:rsidRPr="008B7E78">
        <w:rPr>
          <w:rFonts w:cs="Arial"/>
          <w:spacing w:val="-1"/>
        </w:rPr>
        <w:t>manjših</w:t>
      </w:r>
      <w:r w:rsidRPr="008B7E78">
        <w:rPr>
          <w:rFonts w:cs="Arial"/>
          <w:spacing w:val="-7"/>
        </w:rPr>
        <w:t xml:space="preserve"> </w:t>
      </w:r>
      <w:r w:rsidRPr="008B7E78">
        <w:rPr>
          <w:rFonts w:cs="Arial"/>
          <w:spacing w:val="-1"/>
        </w:rPr>
        <w:t>površin</w:t>
      </w:r>
      <w:r w:rsidRPr="008B7E78">
        <w:rPr>
          <w:rFonts w:cs="Arial"/>
          <w:spacing w:val="-6"/>
        </w:rPr>
        <w:t xml:space="preserve"> </w:t>
      </w:r>
      <w:r w:rsidRPr="008B7E78">
        <w:rPr>
          <w:rFonts w:cs="Arial"/>
        </w:rPr>
        <w:t>kot so konekti katetrov, kanil, konektov</w:t>
      </w:r>
    </w:p>
    <w:p w:rsidR="005D7DA1" w:rsidRPr="008B7E78" w:rsidRDefault="005D7DA1" w:rsidP="00AC1A3F">
      <w:pPr>
        <w:pStyle w:val="Telobesedila"/>
        <w:numPr>
          <w:ilvl w:val="4"/>
          <w:numId w:val="56"/>
        </w:numPr>
        <w:tabs>
          <w:tab w:val="left" w:pos="1276"/>
        </w:tabs>
        <w:spacing w:line="206" w:lineRule="exact"/>
        <w:ind w:left="1276" w:hanging="283"/>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4"/>
        </w:rPr>
        <w:t xml:space="preserve"> </w:t>
      </w:r>
      <w:r w:rsidRPr="008B7E78">
        <w:rPr>
          <w:rFonts w:cs="Arial"/>
        </w:rPr>
        <w:t>je</w:t>
      </w:r>
      <w:r w:rsidRPr="008B7E78">
        <w:rPr>
          <w:rFonts w:cs="Arial"/>
          <w:spacing w:val="-3"/>
        </w:rPr>
        <w:t xml:space="preserve"> </w:t>
      </w:r>
      <w:r w:rsidRPr="008B7E78">
        <w:rPr>
          <w:rFonts w:cs="Arial"/>
          <w:spacing w:val="-1"/>
        </w:rPr>
        <w:t>30 sekund</w:t>
      </w:r>
    </w:p>
    <w:p w:rsidR="005D7DA1" w:rsidRPr="008B7E78" w:rsidRDefault="005D7DA1" w:rsidP="00AC1A3F">
      <w:pPr>
        <w:pStyle w:val="Telobesedila"/>
        <w:numPr>
          <w:ilvl w:val="4"/>
          <w:numId w:val="56"/>
        </w:numPr>
        <w:tabs>
          <w:tab w:val="left" w:pos="1276"/>
        </w:tabs>
        <w:spacing w:line="207" w:lineRule="exact"/>
        <w:ind w:left="1276" w:hanging="283"/>
        <w:rPr>
          <w:rFonts w:cs="Arial"/>
        </w:rPr>
      </w:pPr>
      <w:r w:rsidRPr="008B7E78">
        <w:rPr>
          <w:rFonts w:cs="Arial"/>
          <w:spacing w:val="-1"/>
        </w:rPr>
        <w:t>robčki</w:t>
      </w:r>
      <w:r w:rsidRPr="008B7E78">
        <w:rPr>
          <w:rFonts w:cs="Arial"/>
          <w:spacing w:val="-7"/>
        </w:rPr>
        <w:t xml:space="preserve"> </w:t>
      </w:r>
      <w:r w:rsidRPr="008B7E78">
        <w:rPr>
          <w:rFonts w:cs="Arial"/>
        </w:rPr>
        <w:t>so</w:t>
      </w:r>
      <w:r w:rsidRPr="008B7E78">
        <w:rPr>
          <w:rFonts w:cs="Arial"/>
          <w:spacing w:val="-3"/>
        </w:rPr>
        <w:t xml:space="preserve"> </w:t>
      </w:r>
      <w:r w:rsidRPr="008B7E78">
        <w:rPr>
          <w:rFonts w:cs="Arial"/>
          <w:spacing w:val="-1"/>
        </w:rPr>
        <w:t>dobro</w:t>
      </w:r>
      <w:r w:rsidRPr="008B7E78">
        <w:rPr>
          <w:rFonts w:cs="Arial"/>
          <w:spacing w:val="-6"/>
        </w:rPr>
        <w:t xml:space="preserve"> </w:t>
      </w:r>
      <w:r w:rsidRPr="008B7E78">
        <w:rPr>
          <w:rFonts w:cs="Arial"/>
          <w:spacing w:val="-1"/>
        </w:rPr>
        <w:t>prepojeni</w:t>
      </w:r>
      <w:r w:rsidR="0080309C">
        <w:rPr>
          <w:rFonts w:cs="Arial"/>
          <w:spacing w:val="-1"/>
        </w:rPr>
        <w:t>, velikost najmanj 200 x 100 mm</w:t>
      </w:r>
    </w:p>
    <w:p w:rsidR="005D7DA1" w:rsidRPr="008B7E78" w:rsidRDefault="005D7DA1" w:rsidP="00AC1A3F">
      <w:pPr>
        <w:pStyle w:val="Telobesedila"/>
        <w:numPr>
          <w:ilvl w:val="3"/>
          <w:numId w:val="56"/>
        </w:numPr>
        <w:tabs>
          <w:tab w:val="left" w:pos="906"/>
        </w:tabs>
        <w:spacing w:before="1" w:line="207" w:lineRule="exact"/>
        <w:ind w:hanging="479"/>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56"/>
        </w:numPr>
        <w:tabs>
          <w:tab w:val="left" w:pos="1276"/>
        </w:tabs>
        <w:spacing w:line="207" w:lineRule="exact"/>
        <w:ind w:left="1276" w:hanging="283"/>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56"/>
        </w:numPr>
        <w:tabs>
          <w:tab w:val="left" w:pos="1276"/>
        </w:tabs>
        <w:spacing w:line="207" w:lineRule="exact"/>
        <w:ind w:left="1276" w:hanging="283"/>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1276,</w:t>
      </w:r>
      <w:r w:rsidRPr="008B7E78">
        <w:rPr>
          <w:rFonts w:cs="Arial"/>
          <w:spacing w:val="-7"/>
        </w:rPr>
        <w:t xml:space="preserve"> </w:t>
      </w:r>
      <w:r w:rsidRPr="008B7E78">
        <w:rPr>
          <w:rFonts w:cs="Arial"/>
          <w:spacing w:val="-1"/>
        </w:rPr>
        <w:t>EN 14561,</w:t>
      </w:r>
      <w:r w:rsidRPr="008B7E78">
        <w:rPr>
          <w:rFonts w:cs="Arial"/>
          <w:spacing w:val="-10"/>
        </w:rPr>
        <w:t xml:space="preserve"> </w:t>
      </w:r>
      <w:r w:rsidRPr="008B7E78">
        <w:rPr>
          <w:rFonts w:cs="Arial"/>
          <w:spacing w:val="-1"/>
        </w:rPr>
        <w:t>EN 13624, EN 14476</w:t>
      </w:r>
    </w:p>
    <w:p w:rsidR="005D7DA1" w:rsidRPr="008B7E78" w:rsidRDefault="005D7DA1" w:rsidP="00AC1A3F">
      <w:pPr>
        <w:widowControl w:val="0"/>
        <w:numPr>
          <w:ilvl w:val="3"/>
          <w:numId w:val="56"/>
        </w:numPr>
        <w:tabs>
          <w:tab w:val="left" w:pos="906"/>
        </w:tabs>
        <w:spacing w:before="77" w:after="0" w:line="207" w:lineRule="exact"/>
        <w:ind w:hanging="479"/>
        <w:rPr>
          <w:rFonts w:ascii="Arial" w:eastAsia="Arial" w:hAnsi="Arial" w:cs="Arial"/>
          <w:sz w:val="18"/>
          <w:szCs w:val="18"/>
        </w:rPr>
      </w:pPr>
      <w:r w:rsidRPr="008B7E78">
        <w:rPr>
          <w:rFonts w:ascii="Arial" w:eastAsia="Arial" w:hAnsi="Arial" w:cs="Arial"/>
          <w:sz w:val="18"/>
          <w:szCs w:val="18"/>
          <w:u w:val="single" w:color="000000"/>
        </w:rPr>
        <w:t>Oprema:</w:t>
      </w:r>
    </w:p>
    <w:p w:rsidR="005D7DA1" w:rsidRPr="008B7E78" w:rsidRDefault="005D7DA1" w:rsidP="00AC1A3F">
      <w:pPr>
        <w:pStyle w:val="Odstavekseznama"/>
        <w:widowControl w:val="0"/>
        <w:numPr>
          <w:ilvl w:val="0"/>
          <w:numId w:val="65"/>
        </w:numPr>
        <w:tabs>
          <w:tab w:val="left" w:pos="906"/>
        </w:tabs>
        <w:spacing w:before="77" w:after="0" w:line="207" w:lineRule="exact"/>
        <w:ind w:left="1276" w:hanging="283"/>
        <w:contextualSpacing w:val="0"/>
        <w:rPr>
          <w:rFonts w:ascii="Arial" w:eastAsia="Arial" w:hAnsi="Arial" w:cs="Arial"/>
          <w:sz w:val="18"/>
          <w:szCs w:val="18"/>
        </w:rPr>
      </w:pPr>
      <w:r w:rsidRPr="008B7E78">
        <w:rPr>
          <w:rFonts w:ascii="Arial" w:eastAsia="Arial" w:hAnsi="Arial" w:cs="Arial"/>
          <w:sz w:val="18"/>
          <w:szCs w:val="18"/>
        </w:rPr>
        <w:lastRenderedPageBreak/>
        <w:t>vsak robček je posamično pakiran in označen s sestavo, navodilom za uporabo in datumom</w:t>
      </w:r>
    </w:p>
    <w:p w:rsidR="005D7DA1" w:rsidRPr="008B7E78" w:rsidRDefault="005D7DA1" w:rsidP="005D7DA1">
      <w:pPr>
        <w:rPr>
          <w:rFonts w:ascii="Arial" w:eastAsia="Arial" w:hAnsi="Arial" w:cs="Arial"/>
          <w:sz w:val="18"/>
          <w:szCs w:val="18"/>
        </w:rPr>
      </w:pPr>
    </w:p>
    <w:p w:rsidR="005D7DA1" w:rsidRPr="008B7E78" w:rsidRDefault="005D7DA1" w:rsidP="005D7DA1">
      <w:pPr>
        <w:pStyle w:val="Naslov1"/>
        <w:rPr>
          <w:rFonts w:ascii="Arial" w:hAnsi="Arial" w:cs="Arial"/>
          <w:sz w:val="18"/>
          <w:szCs w:val="18"/>
        </w:rPr>
      </w:pPr>
      <w:r w:rsidRPr="008B7E78">
        <w:rPr>
          <w:rFonts w:ascii="Arial" w:hAnsi="Arial" w:cs="Arial"/>
          <w:sz w:val="18"/>
          <w:szCs w:val="18"/>
        </w:rPr>
        <w:t>II.4.I ROBČKI ZA RAZKUŽEVANJE ULTRAZVOČNIH SOND</w:t>
      </w:r>
    </w:p>
    <w:p w:rsidR="005D7DA1" w:rsidRPr="008B7E78" w:rsidRDefault="005D7DA1" w:rsidP="00AC1A3F">
      <w:pPr>
        <w:pStyle w:val="Telobesedila"/>
        <w:numPr>
          <w:ilvl w:val="0"/>
          <w:numId w:val="52"/>
        </w:numPr>
        <w:ind w:left="851" w:hanging="284"/>
        <w:rPr>
          <w:rFonts w:cs="Arial"/>
          <w:u w:val="single"/>
        </w:rPr>
      </w:pPr>
      <w:r w:rsidRPr="008B7E78">
        <w:rPr>
          <w:rFonts w:cs="Arial"/>
          <w:u w:val="single"/>
        </w:rPr>
        <w:t>Strokovne zahteve:</w:t>
      </w:r>
    </w:p>
    <w:p w:rsidR="005D7DA1" w:rsidRPr="008B7E78" w:rsidRDefault="005D7DA1" w:rsidP="00AC1A3F">
      <w:pPr>
        <w:pStyle w:val="Telobesedila"/>
        <w:numPr>
          <w:ilvl w:val="4"/>
          <w:numId w:val="56"/>
        </w:numPr>
        <w:ind w:left="1276" w:hanging="425"/>
        <w:rPr>
          <w:rFonts w:cs="Arial"/>
        </w:rPr>
      </w:pPr>
      <w:r w:rsidRPr="008B7E78">
        <w:rPr>
          <w:rFonts w:cs="Arial"/>
          <w:spacing w:val="-1"/>
        </w:rPr>
        <w:t>aktivne</w:t>
      </w:r>
      <w:r w:rsidRPr="008B7E78">
        <w:rPr>
          <w:rFonts w:cs="Arial"/>
          <w:spacing w:val="-10"/>
        </w:rPr>
        <w:t xml:space="preserve"> </w:t>
      </w:r>
      <w:r w:rsidRPr="008B7E78">
        <w:rPr>
          <w:rFonts w:cs="Arial"/>
          <w:spacing w:val="-1"/>
        </w:rPr>
        <w:t>komponente:</w:t>
      </w:r>
      <w:r w:rsidRPr="008B7E78">
        <w:rPr>
          <w:rFonts w:cs="Arial"/>
          <w:spacing w:val="-9"/>
        </w:rPr>
        <w:t xml:space="preserve"> dideciL metil amonijev klorid, kvaterne amonijeve spojine</w:t>
      </w:r>
    </w:p>
    <w:p w:rsidR="005D7DA1" w:rsidRPr="008B7E78" w:rsidRDefault="005D7DA1" w:rsidP="00AC1A3F">
      <w:pPr>
        <w:pStyle w:val="Telobesedila"/>
        <w:numPr>
          <w:ilvl w:val="4"/>
          <w:numId w:val="56"/>
        </w:numPr>
        <w:ind w:left="1276" w:hanging="425"/>
        <w:rPr>
          <w:rFonts w:cs="Arial"/>
        </w:rPr>
      </w:pPr>
      <w:r w:rsidRPr="008B7E78">
        <w:rPr>
          <w:rFonts w:cs="Arial"/>
          <w:spacing w:val="-9"/>
        </w:rPr>
        <w:t>sredstvo je namenjeno razkuževanju UZ sond</w:t>
      </w:r>
    </w:p>
    <w:p w:rsidR="005D7DA1" w:rsidRPr="008B7E78" w:rsidRDefault="005D7DA1" w:rsidP="00AC1A3F">
      <w:pPr>
        <w:pStyle w:val="Telobesedila"/>
        <w:numPr>
          <w:ilvl w:val="4"/>
          <w:numId w:val="56"/>
        </w:numPr>
        <w:ind w:left="1276" w:hanging="425"/>
        <w:rPr>
          <w:rFonts w:cs="Arial"/>
        </w:rPr>
      </w:pPr>
      <w:r w:rsidRPr="008B7E78">
        <w:rPr>
          <w:rFonts w:cs="Arial"/>
          <w:spacing w:val="-9"/>
        </w:rPr>
        <w:t>kontaktni čas je 1 minuta</w:t>
      </w:r>
    </w:p>
    <w:p w:rsidR="005D7DA1" w:rsidRPr="008B7E78" w:rsidRDefault="005D7DA1" w:rsidP="00AC1A3F">
      <w:pPr>
        <w:pStyle w:val="Telobesedila"/>
        <w:numPr>
          <w:ilvl w:val="4"/>
          <w:numId w:val="56"/>
        </w:numPr>
        <w:ind w:left="1276" w:hanging="425"/>
        <w:rPr>
          <w:rFonts w:cs="Arial"/>
        </w:rPr>
      </w:pPr>
      <w:r w:rsidRPr="008B7E78">
        <w:rPr>
          <w:rFonts w:cs="Arial"/>
          <w:spacing w:val="-9"/>
        </w:rPr>
        <w:t>pisna izjava proizvajalcev UZ sond (Toshiba, Siemens, Philips) o kompatibilnosti sredstva z aktivno komponento in UZ sondami</w:t>
      </w:r>
    </w:p>
    <w:p w:rsidR="005D7DA1" w:rsidRPr="008B7E78" w:rsidRDefault="005D7DA1" w:rsidP="00AC1A3F">
      <w:pPr>
        <w:pStyle w:val="Telobesedila"/>
        <w:numPr>
          <w:ilvl w:val="0"/>
          <w:numId w:val="52"/>
        </w:numPr>
        <w:ind w:left="851" w:hanging="284"/>
        <w:rPr>
          <w:rFonts w:cs="Arial"/>
          <w:u w:val="single"/>
        </w:rPr>
      </w:pPr>
      <w:r w:rsidRPr="008B7E78">
        <w:rPr>
          <w:rFonts w:cs="Arial"/>
          <w:u w:val="single"/>
        </w:rPr>
        <w:t>Varnost in testiranje:</w:t>
      </w:r>
    </w:p>
    <w:p w:rsidR="005D7DA1" w:rsidRPr="008B7E78" w:rsidRDefault="005D7DA1" w:rsidP="00AC1A3F">
      <w:pPr>
        <w:pStyle w:val="Telobesedila"/>
        <w:numPr>
          <w:ilvl w:val="4"/>
          <w:numId w:val="56"/>
        </w:numPr>
        <w:tabs>
          <w:tab w:val="left" w:pos="1276"/>
        </w:tabs>
        <w:spacing w:line="207" w:lineRule="exact"/>
        <w:ind w:left="1418" w:hanging="567"/>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56"/>
        </w:numPr>
        <w:tabs>
          <w:tab w:val="left" w:pos="1276"/>
        </w:tabs>
        <w:spacing w:line="206" w:lineRule="exact"/>
        <w:ind w:hanging="1067"/>
        <w:rPr>
          <w:rFonts w:cs="Arial"/>
        </w:rPr>
      </w:pPr>
      <w:r w:rsidRPr="008B7E78">
        <w:rPr>
          <w:rFonts w:cs="Arial"/>
        </w:rPr>
        <w:t>pokrov</w:t>
      </w:r>
      <w:r w:rsidRPr="008B7E78">
        <w:rPr>
          <w:rFonts w:cs="Arial"/>
          <w:spacing w:val="-6"/>
        </w:rPr>
        <w:t xml:space="preserve"> </w:t>
      </w:r>
      <w:r w:rsidRPr="008B7E78">
        <w:rPr>
          <w:rFonts w:cs="Arial"/>
          <w:spacing w:val="-1"/>
        </w:rPr>
        <w:t>doze</w:t>
      </w:r>
      <w:r w:rsidRPr="008B7E78">
        <w:rPr>
          <w:rFonts w:cs="Arial"/>
          <w:spacing w:val="-3"/>
        </w:rPr>
        <w:t xml:space="preserve"> omogoča učinkovito </w:t>
      </w:r>
      <w:r w:rsidRPr="008B7E78">
        <w:rPr>
          <w:rFonts w:cs="Arial"/>
          <w:spacing w:val="-1"/>
        </w:rPr>
        <w:t>zapiranje (preprečuje izsuševanje)</w:t>
      </w:r>
    </w:p>
    <w:p w:rsidR="005D7DA1" w:rsidRPr="008B7E78" w:rsidRDefault="005D7DA1" w:rsidP="00AC1A3F">
      <w:pPr>
        <w:pStyle w:val="Telobesedila"/>
        <w:numPr>
          <w:ilvl w:val="4"/>
          <w:numId w:val="56"/>
        </w:numPr>
        <w:ind w:left="1276" w:hanging="425"/>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10"/>
        </w:rPr>
        <w:t xml:space="preserve"> </w:t>
      </w:r>
      <w:r w:rsidRPr="008B7E78">
        <w:rPr>
          <w:rFonts w:cs="Arial"/>
          <w:spacing w:val="-1"/>
        </w:rPr>
        <w:t>EN 14476,</w:t>
      </w:r>
      <w:r w:rsidRPr="008B7E78">
        <w:rPr>
          <w:rFonts w:cs="Arial"/>
          <w:spacing w:val="-7"/>
        </w:rPr>
        <w:t xml:space="preserve"> </w:t>
      </w:r>
      <w:r w:rsidRPr="008B7E78">
        <w:rPr>
          <w:rFonts w:cs="Arial"/>
          <w:spacing w:val="-1"/>
        </w:rPr>
        <w:t>EN 16615</w:t>
      </w:r>
      <w:bookmarkStart w:id="0" w:name="_GoBack"/>
      <w:bookmarkEnd w:id="0"/>
    </w:p>
    <w:p w:rsidR="005D7DA1" w:rsidRPr="008B7E78" w:rsidRDefault="005D7DA1" w:rsidP="00AC1A3F">
      <w:pPr>
        <w:pStyle w:val="Telobesedila"/>
        <w:numPr>
          <w:ilvl w:val="0"/>
          <w:numId w:val="52"/>
        </w:numPr>
        <w:ind w:left="851" w:hanging="284"/>
        <w:rPr>
          <w:rFonts w:cs="Arial"/>
          <w:u w:val="single"/>
        </w:rPr>
      </w:pPr>
      <w:r w:rsidRPr="008B7E78">
        <w:rPr>
          <w:rFonts w:cs="Arial"/>
          <w:u w:val="single"/>
        </w:rPr>
        <w:t>Oprema</w:t>
      </w:r>
    </w:p>
    <w:p w:rsidR="005D7DA1" w:rsidRPr="008B7E78" w:rsidRDefault="005D7DA1" w:rsidP="00AC1A3F">
      <w:pPr>
        <w:pStyle w:val="Telobesedila"/>
        <w:numPr>
          <w:ilvl w:val="4"/>
          <w:numId w:val="56"/>
        </w:numPr>
        <w:ind w:left="1276" w:hanging="425"/>
        <w:rPr>
          <w:rFonts w:cs="Arial"/>
        </w:rPr>
      </w:pPr>
      <w:r w:rsidRPr="008B7E78">
        <w:rPr>
          <w:rFonts w:cs="Arial"/>
        </w:rPr>
        <w:t>PVC</w:t>
      </w:r>
      <w:r w:rsidRPr="008B7E78">
        <w:rPr>
          <w:rFonts w:cs="Arial"/>
          <w:spacing w:val="-8"/>
        </w:rPr>
        <w:t xml:space="preserve"> </w:t>
      </w:r>
      <w:r w:rsidRPr="008B7E78">
        <w:rPr>
          <w:rFonts w:cs="Arial"/>
          <w:spacing w:val="-1"/>
        </w:rPr>
        <w:t>doza (trda ali mehka)</w:t>
      </w:r>
    </w:p>
    <w:p w:rsidR="005D7DA1" w:rsidRPr="008B7E78" w:rsidRDefault="005D7DA1" w:rsidP="00AC1A3F">
      <w:pPr>
        <w:pStyle w:val="Telobesedila"/>
        <w:numPr>
          <w:ilvl w:val="4"/>
          <w:numId w:val="56"/>
        </w:numPr>
        <w:ind w:left="1276" w:hanging="425"/>
        <w:rPr>
          <w:rFonts w:cs="Arial"/>
        </w:rPr>
      </w:pPr>
      <w:r w:rsidRPr="008B7E78">
        <w:rPr>
          <w:rFonts w:cs="Arial"/>
          <w:spacing w:val="-1"/>
        </w:rPr>
        <w:t xml:space="preserve">Velikost robčkov najmanj 140 x 200 mm </w:t>
      </w:r>
      <w:r w:rsidR="0080309C" w:rsidRPr="0080309C">
        <w:rPr>
          <w:rFonts w:cs="Arial"/>
          <w:color w:val="FF0000"/>
          <w:spacing w:val="-1"/>
        </w:rPr>
        <w:t>(lahko tudi 133 x 220 mm)</w:t>
      </w:r>
    </w:p>
    <w:p w:rsidR="005D7DA1" w:rsidRPr="0080309C" w:rsidRDefault="00AB3204" w:rsidP="00AC1A3F">
      <w:pPr>
        <w:pStyle w:val="Telobesedila"/>
        <w:numPr>
          <w:ilvl w:val="4"/>
          <w:numId w:val="56"/>
        </w:numPr>
        <w:ind w:left="1276" w:hanging="425"/>
        <w:rPr>
          <w:rFonts w:cs="Arial"/>
          <w:color w:val="FF0000"/>
        </w:rPr>
      </w:pPr>
      <w:r w:rsidRPr="00AB3204">
        <w:rPr>
          <w:rFonts w:cs="Arial"/>
          <w:color w:val="FF0000"/>
          <w:spacing w:val="-1"/>
        </w:rPr>
        <w:t xml:space="preserve">Max. </w:t>
      </w:r>
      <w:r w:rsidR="005D7DA1" w:rsidRPr="008B7E78">
        <w:rPr>
          <w:rFonts w:cs="Arial"/>
          <w:spacing w:val="-1"/>
        </w:rPr>
        <w:t>100 robčkov v pakiranju</w:t>
      </w:r>
      <w:r w:rsidR="0080309C">
        <w:rPr>
          <w:rFonts w:cs="Arial"/>
          <w:spacing w:val="-1"/>
        </w:rPr>
        <w:t xml:space="preserve"> </w:t>
      </w:r>
      <w:r w:rsidR="0080309C" w:rsidRPr="0080309C">
        <w:rPr>
          <w:rFonts w:cs="Arial"/>
          <w:color w:val="FF0000"/>
          <w:spacing w:val="-1"/>
        </w:rPr>
        <w:t>(dovoljujemo tudi 125 robčkov v pakiranju)</w:t>
      </w:r>
    </w:p>
    <w:p w:rsidR="005D7DA1" w:rsidRPr="008B7E78" w:rsidRDefault="005D7DA1" w:rsidP="005D7DA1">
      <w:pPr>
        <w:rPr>
          <w:rFonts w:ascii="Arial" w:eastAsia="Arial" w:hAnsi="Arial" w:cs="Arial"/>
          <w:sz w:val="18"/>
          <w:szCs w:val="18"/>
        </w:rPr>
      </w:pPr>
    </w:p>
    <w:p w:rsidR="005D7DA1" w:rsidRPr="008B7E78" w:rsidRDefault="005D7DA1" w:rsidP="005D7DA1">
      <w:pPr>
        <w:pStyle w:val="Naslov1"/>
        <w:rPr>
          <w:rFonts w:ascii="Arial" w:hAnsi="Arial" w:cs="Arial"/>
          <w:sz w:val="18"/>
          <w:szCs w:val="18"/>
        </w:rPr>
      </w:pPr>
      <w:r w:rsidRPr="008B7E78">
        <w:rPr>
          <w:rFonts w:ascii="Arial" w:hAnsi="Arial" w:cs="Arial"/>
          <w:sz w:val="18"/>
          <w:szCs w:val="18"/>
        </w:rPr>
        <w:t>II.5 DOZE ZA AEROGENO RAZKUŽEVANJE PROSTOROV IN POVRŠIN</w:t>
      </w:r>
    </w:p>
    <w:p w:rsidR="005D7DA1" w:rsidRPr="008B7E78" w:rsidRDefault="005D7DA1" w:rsidP="005D7DA1">
      <w:pPr>
        <w:pStyle w:val="Naslov1"/>
        <w:rPr>
          <w:rFonts w:ascii="Arial" w:hAnsi="Arial" w:cs="Arial"/>
          <w:b w:val="0"/>
          <w:sz w:val="18"/>
          <w:szCs w:val="18"/>
        </w:rPr>
      </w:pPr>
    </w:p>
    <w:p w:rsidR="005D7DA1" w:rsidRPr="008B7E78" w:rsidRDefault="005D7DA1" w:rsidP="00AC1A3F">
      <w:pPr>
        <w:pStyle w:val="Telobesedila"/>
        <w:numPr>
          <w:ilvl w:val="0"/>
          <w:numId w:val="62"/>
        </w:numPr>
        <w:ind w:left="851" w:hanging="284"/>
        <w:rPr>
          <w:rFonts w:cs="Arial"/>
          <w:u w:val="single"/>
        </w:rPr>
      </w:pPr>
      <w:r w:rsidRPr="008B7E78">
        <w:rPr>
          <w:rFonts w:cs="Arial"/>
          <w:u w:val="single"/>
        </w:rPr>
        <w:t>Strokovne zahteve:</w:t>
      </w:r>
    </w:p>
    <w:p w:rsidR="005D7DA1" w:rsidRPr="008B7E78" w:rsidRDefault="005D7DA1" w:rsidP="00AC1A3F">
      <w:pPr>
        <w:pStyle w:val="Telobesedila"/>
        <w:numPr>
          <w:ilvl w:val="4"/>
          <w:numId w:val="56"/>
        </w:numPr>
        <w:ind w:left="1276" w:hanging="425"/>
        <w:rPr>
          <w:rFonts w:cs="Arial"/>
        </w:rPr>
      </w:pPr>
      <w:r w:rsidRPr="008B7E78">
        <w:rPr>
          <w:rFonts w:cs="Arial"/>
          <w:spacing w:val="-1"/>
        </w:rPr>
        <w:t>aktivne</w:t>
      </w:r>
      <w:r w:rsidRPr="008B7E78">
        <w:rPr>
          <w:rFonts w:cs="Arial"/>
          <w:spacing w:val="-10"/>
        </w:rPr>
        <w:t xml:space="preserve"> </w:t>
      </w:r>
      <w:r w:rsidRPr="008B7E78">
        <w:rPr>
          <w:rFonts w:cs="Arial"/>
          <w:spacing w:val="-1"/>
        </w:rPr>
        <w:t>komponente:</w:t>
      </w:r>
      <w:r w:rsidRPr="008B7E78">
        <w:rPr>
          <w:rFonts w:cs="Arial"/>
          <w:spacing w:val="-9"/>
        </w:rPr>
        <w:t xml:space="preserve"> dideciL metil amonijev klorid, fenoksietanol</w:t>
      </w:r>
    </w:p>
    <w:p w:rsidR="005D7DA1" w:rsidRPr="008B7E78" w:rsidRDefault="005D7DA1" w:rsidP="00AC1A3F">
      <w:pPr>
        <w:pStyle w:val="Telobesedila"/>
        <w:numPr>
          <w:ilvl w:val="4"/>
          <w:numId w:val="56"/>
        </w:numPr>
        <w:ind w:left="1276" w:hanging="425"/>
        <w:rPr>
          <w:rFonts w:cs="Arial"/>
        </w:rPr>
      </w:pPr>
      <w:r w:rsidRPr="008B7E78">
        <w:rPr>
          <w:rFonts w:cs="Arial"/>
          <w:spacing w:val="-9"/>
        </w:rPr>
        <w:t>sredstvo je namenjeno razkuževanju prostorov in površin</w:t>
      </w:r>
    </w:p>
    <w:p w:rsidR="005D7DA1" w:rsidRPr="008B7E78" w:rsidRDefault="005D7DA1" w:rsidP="00AC1A3F">
      <w:pPr>
        <w:pStyle w:val="Telobesedila"/>
        <w:numPr>
          <w:ilvl w:val="4"/>
          <w:numId w:val="56"/>
        </w:numPr>
        <w:ind w:left="1276" w:hanging="425"/>
        <w:rPr>
          <w:rFonts w:cs="Arial"/>
        </w:rPr>
      </w:pPr>
      <w:r w:rsidRPr="008B7E78">
        <w:rPr>
          <w:rFonts w:cs="Arial"/>
          <w:spacing w:val="-9"/>
        </w:rPr>
        <w:t>kontaktni čas je odvisen od velikosti prostora (m³)</w:t>
      </w:r>
    </w:p>
    <w:p w:rsidR="005D7DA1" w:rsidRPr="008B7E78" w:rsidRDefault="005D7DA1" w:rsidP="00AC1A3F">
      <w:pPr>
        <w:pStyle w:val="Telobesedila"/>
        <w:numPr>
          <w:ilvl w:val="4"/>
          <w:numId w:val="56"/>
        </w:numPr>
        <w:ind w:left="1276" w:hanging="425"/>
        <w:rPr>
          <w:rFonts w:cs="Arial"/>
        </w:rPr>
      </w:pPr>
      <w:r w:rsidRPr="008B7E78">
        <w:rPr>
          <w:rFonts w:cs="Arial"/>
          <w:spacing w:val="-9"/>
        </w:rPr>
        <w:t>enostavna aktivacija doze</w:t>
      </w:r>
    </w:p>
    <w:p w:rsidR="005D7DA1" w:rsidRPr="008B7E78" w:rsidRDefault="005D7DA1" w:rsidP="00AC1A3F">
      <w:pPr>
        <w:pStyle w:val="Telobesedila"/>
        <w:numPr>
          <w:ilvl w:val="0"/>
          <w:numId w:val="62"/>
        </w:numPr>
        <w:ind w:left="851" w:hanging="284"/>
        <w:rPr>
          <w:rFonts w:cs="Arial"/>
          <w:u w:val="single"/>
        </w:rPr>
      </w:pPr>
      <w:r w:rsidRPr="008B7E78">
        <w:rPr>
          <w:rFonts w:cs="Arial"/>
          <w:u w:val="single"/>
        </w:rPr>
        <w:t>Varnost in testiranje:</w:t>
      </w:r>
    </w:p>
    <w:p w:rsidR="005D7DA1" w:rsidRPr="008B7E78" w:rsidRDefault="005D7DA1" w:rsidP="00AC1A3F">
      <w:pPr>
        <w:pStyle w:val="Telobesedila"/>
        <w:numPr>
          <w:ilvl w:val="4"/>
          <w:numId w:val="56"/>
        </w:numPr>
        <w:tabs>
          <w:tab w:val="left" w:pos="1276"/>
        </w:tabs>
        <w:spacing w:line="207" w:lineRule="exact"/>
        <w:ind w:left="1418" w:hanging="567"/>
        <w:rPr>
          <w:rFonts w:cs="Arial"/>
        </w:rPr>
      </w:pPr>
      <w:r w:rsidRPr="008B7E78">
        <w:rPr>
          <w:rFonts w:cs="Arial"/>
        </w:rPr>
        <w:t>je</w:t>
      </w:r>
      <w:r w:rsidRPr="008B7E78">
        <w:rPr>
          <w:rFonts w:cs="Arial"/>
          <w:spacing w:val="-8"/>
        </w:rPr>
        <w:t xml:space="preserve"> </w:t>
      </w:r>
      <w:r w:rsidRPr="008B7E78">
        <w:rPr>
          <w:rFonts w:cs="Arial"/>
          <w:spacing w:val="-1"/>
        </w:rPr>
        <w:t>biološko</w:t>
      </w:r>
      <w:r w:rsidRPr="008B7E78">
        <w:rPr>
          <w:rFonts w:cs="Arial"/>
          <w:spacing w:val="-8"/>
        </w:rPr>
        <w:t xml:space="preserve"> </w:t>
      </w:r>
      <w:r w:rsidRPr="008B7E78">
        <w:rPr>
          <w:rFonts w:cs="Arial"/>
          <w:spacing w:val="-1"/>
        </w:rPr>
        <w:t>razgradljivo</w:t>
      </w:r>
    </w:p>
    <w:p w:rsidR="005D7DA1" w:rsidRPr="008B7E78" w:rsidRDefault="005D7DA1" w:rsidP="00AC1A3F">
      <w:pPr>
        <w:pStyle w:val="Telobesedila"/>
        <w:numPr>
          <w:ilvl w:val="4"/>
          <w:numId w:val="56"/>
        </w:numPr>
        <w:ind w:left="1276" w:hanging="425"/>
        <w:rPr>
          <w:rFonts w:cs="Arial"/>
        </w:rPr>
      </w:pPr>
      <w:r w:rsidRPr="008B7E78">
        <w:rPr>
          <w:rFonts w:cs="Arial"/>
          <w:spacing w:val="-1"/>
        </w:rPr>
        <w:t>ustreza</w:t>
      </w:r>
      <w:r w:rsidRPr="008B7E78">
        <w:rPr>
          <w:rFonts w:cs="Arial"/>
          <w:spacing w:val="-7"/>
        </w:rPr>
        <w:t xml:space="preserve"> </w:t>
      </w:r>
      <w:r w:rsidRPr="008B7E78">
        <w:rPr>
          <w:rFonts w:cs="Arial"/>
          <w:spacing w:val="-1"/>
        </w:rPr>
        <w:t>zahtevam</w:t>
      </w:r>
      <w:r w:rsidRPr="008B7E78">
        <w:rPr>
          <w:rFonts w:cs="Arial"/>
          <w:spacing w:val="-7"/>
        </w:rPr>
        <w:t xml:space="preserve"> </w:t>
      </w:r>
      <w:r w:rsidRPr="008B7E78">
        <w:rPr>
          <w:rFonts w:cs="Arial"/>
          <w:spacing w:val="-1"/>
        </w:rPr>
        <w:t>EN 13727,</w:t>
      </w:r>
      <w:r w:rsidRPr="008B7E78">
        <w:rPr>
          <w:rFonts w:cs="Arial"/>
          <w:spacing w:val="-7"/>
        </w:rPr>
        <w:t xml:space="preserve"> </w:t>
      </w:r>
      <w:r w:rsidRPr="008B7E78">
        <w:rPr>
          <w:rFonts w:cs="Arial"/>
          <w:spacing w:val="-1"/>
        </w:rPr>
        <w:t>EN 13697,</w:t>
      </w:r>
      <w:r w:rsidRPr="008B7E78">
        <w:rPr>
          <w:rFonts w:cs="Arial"/>
          <w:spacing w:val="-10"/>
        </w:rPr>
        <w:t xml:space="preserve"> </w:t>
      </w:r>
      <w:r w:rsidRPr="008B7E78">
        <w:rPr>
          <w:rFonts w:cs="Arial"/>
          <w:spacing w:val="-1"/>
        </w:rPr>
        <w:t>EN 13624,</w:t>
      </w:r>
      <w:r w:rsidRPr="008B7E78">
        <w:rPr>
          <w:rFonts w:cs="Arial"/>
          <w:spacing w:val="-7"/>
        </w:rPr>
        <w:t xml:space="preserve"> </w:t>
      </w:r>
      <w:r w:rsidRPr="008B7E78">
        <w:rPr>
          <w:rFonts w:cs="Arial"/>
        </w:rPr>
        <w:t>EN</w:t>
      </w:r>
      <w:r w:rsidRPr="008B7E78">
        <w:rPr>
          <w:rFonts w:cs="Arial"/>
          <w:spacing w:val="-8"/>
        </w:rPr>
        <w:t xml:space="preserve"> </w:t>
      </w:r>
      <w:r w:rsidRPr="008B7E78">
        <w:rPr>
          <w:rFonts w:cs="Arial"/>
          <w:spacing w:val="-1"/>
        </w:rPr>
        <w:t xml:space="preserve">14476, EN 14348 </w:t>
      </w:r>
    </w:p>
    <w:p w:rsidR="005D7DA1" w:rsidRPr="008B7E78" w:rsidRDefault="005D7DA1" w:rsidP="00AC1A3F">
      <w:pPr>
        <w:pStyle w:val="Telobesedila"/>
        <w:numPr>
          <w:ilvl w:val="3"/>
          <w:numId w:val="63"/>
        </w:numPr>
        <w:rPr>
          <w:rFonts w:cs="Arial"/>
          <w:u w:val="single"/>
        </w:rPr>
      </w:pPr>
      <w:r w:rsidRPr="008B7E78">
        <w:rPr>
          <w:rFonts w:cs="Arial"/>
          <w:u w:val="single"/>
        </w:rPr>
        <w:t>Oprema</w:t>
      </w:r>
    </w:p>
    <w:p w:rsidR="005D7DA1" w:rsidRPr="008B7E78" w:rsidRDefault="005D7DA1" w:rsidP="00AC1A3F">
      <w:pPr>
        <w:pStyle w:val="Telobesedila"/>
        <w:numPr>
          <w:ilvl w:val="4"/>
          <w:numId w:val="63"/>
        </w:numPr>
        <w:ind w:left="1276" w:hanging="425"/>
        <w:rPr>
          <w:rFonts w:cs="Arial"/>
        </w:rPr>
      </w:pPr>
      <w:r w:rsidRPr="008B7E78">
        <w:rPr>
          <w:rFonts w:cs="Arial"/>
        </w:rPr>
        <w:t>50 mL doza</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0"/>
          <w:numId w:val="38"/>
        </w:numPr>
        <w:tabs>
          <w:tab w:val="left" w:pos="0"/>
          <w:tab w:val="left" w:pos="426"/>
        </w:tabs>
        <w:spacing w:before="0" w:line="240" w:lineRule="auto"/>
        <w:rPr>
          <w:rFonts w:ascii="Arial" w:hAnsi="Arial" w:cs="Arial"/>
          <w:b w:val="0"/>
          <w:bCs w:val="0"/>
          <w:sz w:val="18"/>
          <w:szCs w:val="18"/>
        </w:rPr>
      </w:pPr>
      <w:r w:rsidRPr="008B7E78">
        <w:rPr>
          <w:rFonts w:ascii="Arial" w:hAnsi="Arial" w:cs="Arial"/>
          <w:spacing w:val="-1"/>
          <w:sz w:val="18"/>
          <w:szCs w:val="18"/>
          <w:u w:val="thick" w:color="000000"/>
        </w:rPr>
        <w:t>RAZKUŽILA</w:t>
      </w:r>
      <w:r w:rsidRPr="008B7E78">
        <w:rPr>
          <w:rFonts w:ascii="Arial" w:hAnsi="Arial" w:cs="Arial"/>
          <w:spacing w:val="-11"/>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0"/>
          <w:sz w:val="18"/>
          <w:szCs w:val="18"/>
          <w:u w:val="thick" w:color="000000"/>
        </w:rPr>
        <w:t xml:space="preserve"> </w:t>
      </w:r>
      <w:r w:rsidRPr="008B7E78">
        <w:rPr>
          <w:rFonts w:ascii="Arial" w:hAnsi="Arial" w:cs="Arial"/>
          <w:spacing w:val="-1"/>
          <w:sz w:val="18"/>
          <w:szCs w:val="18"/>
          <w:u w:val="thick" w:color="000000"/>
        </w:rPr>
        <w:t>KOŽO</w:t>
      </w:r>
      <w:r w:rsidRPr="008B7E78">
        <w:rPr>
          <w:rFonts w:ascii="Arial" w:hAnsi="Arial" w:cs="Arial"/>
          <w:spacing w:val="-9"/>
          <w:sz w:val="18"/>
          <w:szCs w:val="18"/>
          <w:u w:val="thick" w:color="000000"/>
        </w:rPr>
        <w:t xml:space="preserve"> </w:t>
      </w:r>
      <w:r w:rsidRPr="008B7E78">
        <w:rPr>
          <w:rFonts w:ascii="Arial" w:hAnsi="Arial" w:cs="Arial"/>
          <w:sz w:val="18"/>
          <w:szCs w:val="18"/>
          <w:u w:val="thick" w:color="000000"/>
        </w:rPr>
        <w:t>IN</w:t>
      </w:r>
      <w:r w:rsidRPr="008B7E78">
        <w:rPr>
          <w:rFonts w:ascii="Arial" w:hAnsi="Arial" w:cs="Arial"/>
          <w:spacing w:val="-8"/>
          <w:sz w:val="18"/>
          <w:szCs w:val="18"/>
          <w:u w:val="thick" w:color="000000"/>
        </w:rPr>
        <w:t xml:space="preserve"> </w:t>
      </w:r>
      <w:r w:rsidRPr="008B7E78">
        <w:rPr>
          <w:rFonts w:ascii="Arial" w:hAnsi="Arial" w:cs="Arial"/>
          <w:spacing w:val="-1"/>
          <w:sz w:val="18"/>
          <w:szCs w:val="18"/>
          <w:u w:val="thick" w:color="000000"/>
        </w:rPr>
        <w:t>SLUZNICE</w:t>
      </w:r>
    </w:p>
    <w:p w:rsidR="005D7DA1" w:rsidRPr="008B7E78" w:rsidRDefault="005D7DA1" w:rsidP="005D7DA1">
      <w:pPr>
        <w:spacing w:before="6"/>
        <w:rPr>
          <w:rFonts w:ascii="Arial" w:eastAsia="Arial" w:hAnsi="Arial" w:cs="Arial"/>
          <w:bCs/>
          <w:sz w:val="18"/>
          <w:szCs w:val="18"/>
        </w:rPr>
      </w:pPr>
    </w:p>
    <w:p w:rsidR="005D7DA1" w:rsidRPr="008B7E78" w:rsidRDefault="005D7DA1" w:rsidP="005D7DA1">
      <w:pPr>
        <w:spacing w:before="77"/>
        <w:rPr>
          <w:rFonts w:ascii="Arial" w:eastAsia="Arial" w:hAnsi="Arial" w:cs="Arial"/>
          <w:sz w:val="18"/>
          <w:szCs w:val="18"/>
        </w:rPr>
      </w:pPr>
      <w:r w:rsidRPr="008B7E78">
        <w:rPr>
          <w:rFonts w:ascii="Arial" w:hAnsi="Arial" w:cs="Arial"/>
          <w:b/>
          <w:sz w:val="18"/>
          <w:szCs w:val="18"/>
        </w:rPr>
        <w:t>III</w:t>
      </w:r>
      <w:r w:rsidRPr="008B7E78">
        <w:rPr>
          <w:rFonts w:ascii="Arial" w:hAnsi="Arial" w:cs="Arial"/>
          <w:b/>
          <w:spacing w:val="-7"/>
          <w:sz w:val="18"/>
          <w:szCs w:val="18"/>
        </w:rPr>
        <w:t xml:space="preserve"> </w:t>
      </w:r>
      <w:r w:rsidRPr="008B7E78">
        <w:rPr>
          <w:rFonts w:ascii="Arial" w:hAnsi="Arial" w:cs="Arial"/>
          <w:b/>
          <w:sz w:val="18"/>
          <w:szCs w:val="18"/>
        </w:rPr>
        <w:t>1.</w:t>
      </w:r>
      <w:r w:rsidRPr="008B7E78">
        <w:rPr>
          <w:rFonts w:ascii="Arial" w:hAnsi="Arial" w:cs="Arial"/>
          <w:b/>
          <w:spacing w:val="-8"/>
          <w:sz w:val="18"/>
          <w:szCs w:val="18"/>
        </w:rPr>
        <w:t xml:space="preserve"> </w:t>
      </w:r>
      <w:r w:rsidRPr="008B7E78">
        <w:rPr>
          <w:rFonts w:ascii="Arial" w:hAnsi="Arial" w:cs="Arial"/>
          <w:b/>
          <w:sz w:val="18"/>
          <w:szCs w:val="18"/>
        </w:rPr>
        <w:t>1,2</w:t>
      </w:r>
      <w:r w:rsidRPr="008B7E78">
        <w:rPr>
          <w:rFonts w:ascii="Arial" w:hAnsi="Arial" w:cs="Arial"/>
          <w:b/>
          <w:spacing w:val="-5"/>
          <w:sz w:val="18"/>
          <w:szCs w:val="18"/>
        </w:rPr>
        <w:t xml:space="preserve"> </w:t>
      </w:r>
      <w:r w:rsidRPr="008B7E78">
        <w:rPr>
          <w:rFonts w:ascii="Arial" w:hAnsi="Arial" w:cs="Arial"/>
          <w:b/>
          <w:spacing w:val="-1"/>
          <w:sz w:val="18"/>
          <w:szCs w:val="18"/>
        </w:rPr>
        <w:t>RAZKUŽILO</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9"/>
          <w:sz w:val="18"/>
          <w:szCs w:val="18"/>
        </w:rPr>
        <w:t xml:space="preserve"> </w:t>
      </w:r>
      <w:r w:rsidRPr="008B7E78">
        <w:rPr>
          <w:rFonts w:ascii="Arial" w:hAnsi="Arial" w:cs="Arial"/>
          <w:b/>
          <w:sz w:val="18"/>
          <w:szCs w:val="18"/>
        </w:rPr>
        <w:t>KOŽO</w:t>
      </w:r>
      <w:r w:rsidRPr="008B7E78">
        <w:rPr>
          <w:rFonts w:ascii="Arial" w:hAnsi="Arial" w:cs="Arial"/>
          <w:b/>
          <w:spacing w:val="-7"/>
          <w:sz w:val="18"/>
          <w:szCs w:val="18"/>
        </w:rPr>
        <w:t xml:space="preserve"> </w:t>
      </w:r>
      <w:r w:rsidRPr="008B7E78">
        <w:rPr>
          <w:rFonts w:ascii="Arial" w:hAnsi="Arial" w:cs="Arial"/>
          <w:b/>
          <w:spacing w:val="-1"/>
          <w:sz w:val="18"/>
          <w:szCs w:val="18"/>
        </w:rPr>
        <w:t>NEOBARVANO</w:t>
      </w:r>
    </w:p>
    <w:p w:rsidR="005D7DA1" w:rsidRPr="008B7E78" w:rsidRDefault="005D7DA1" w:rsidP="005D7DA1">
      <w:pPr>
        <w:spacing w:before="5"/>
        <w:rPr>
          <w:rFonts w:ascii="Arial" w:eastAsia="Arial" w:hAnsi="Arial" w:cs="Arial"/>
          <w:bCs/>
          <w:sz w:val="18"/>
          <w:szCs w:val="18"/>
        </w:rPr>
      </w:pPr>
    </w:p>
    <w:p w:rsidR="005D7DA1" w:rsidRPr="008B7E78" w:rsidRDefault="005D7DA1" w:rsidP="00AC1A3F">
      <w:pPr>
        <w:pStyle w:val="Telobesedila"/>
        <w:numPr>
          <w:ilvl w:val="0"/>
          <w:numId w:val="33"/>
        </w:numPr>
        <w:tabs>
          <w:tab w:val="left" w:pos="839"/>
        </w:tabs>
        <w:spacing w:line="207" w:lineRule="exact"/>
        <w:ind w:hanging="554"/>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3"/>
        </w:numPr>
        <w:tabs>
          <w:tab w:val="left" w:pos="1560"/>
        </w:tabs>
        <w:spacing w:line="207" w:lineRule="exact"/>
        <w:ind w:left="1560" w:hanging="426"/>
        <w:rPr>
          <w:rFonts w:cs="Arial"/>
        </w:rPr>
      </w:pPr>
      <w:r w:rsidRPr="008B7E78">
        <w:rPr>
          <w:rFonts w:cs="Arial"/>
        </w:rPr>
        <w:t>na</w:t>
      </w:r>
      <w:r w:rsidRPr="008B7E78">
        <w:rPr>
          <w:rFonts w:cs="Arial"/>
          <w:spacing w:val="-6"/>
        </w:rPr>
        <w:t xml:space="preserve"> </w:t>
      </w:r>
      <w:r w:rsidRPr="008B7E78">
        <w:rPr>
          <w:rFonts w:cs="Arial"/>
          <w:spacing w:val="-1"/>
        </w:rPr>
        <w:t>alkoholni</w:t>
      </w:r>
      <w:r w:rsidRPr="008B7E78">
        <w:rPr>
          <w:rFonts w:cs="Arial"/>
          <w:spacing w:val="-6"/>
        </w:rPr>
        <w:t xml:space="preserve"> </w:t>
      </w:r>
      <w:r w:rsidRPr="008B7E78">
        <w:rPr>
          <w:rFonts w:cs="Arial"/>
          <w:spacing w:val="-1"/>
        </w:rPr>
        <w:t>osnovi, sestava na 100g: (70 g 2-propanol),</w:t>
      </w:r>
      <w:r w:rsidRPr="008B7E78">
        <w:rPr>
          <w:rFonts w:cs="Arial"/>
          <w:spacing w:val="-7"/>
        </w:rPr>
        <w:t xml:space="preserve"> 0,5 g </w:t>
      </w:r>
      <w:r w:rsidRPr="008B7E78">
        <w:rPr>
          <w:rFonts w:cs="Arial"/>
          <w:spacing w:val="-1"/>
        </w:rPr>
        <w:t>klorheksidin</w:t>
      </w:r>
      <w:r w:rsidRPr="008B7E78">
        <w:rPr>
          <w:rFonts w:cs="Arial"/>
          <w:spacing w:val="-6"/>
        </w:rPr>
        <w:t xml:space="preserve"> </w:t>
      </w:r>
      <w:r w:rsidRPr="008B7E78">
        <w:rPr>
          <w:rFonts w:cs="Arial"/>
          <w:spacing w:val="-1"/>
        </w:rPr>
        <w:t>glukonat</w:t>
      </w:r>
      <w:r w:rsidRPr="008B7E78">
        <w:rPr>
          <w:rFonts w:cs="Arial"/>
          <w:spacing w:val="-9"/>
        </w:rPr>
        <w:t xml:space="preserve"> </w:t>
      </w:r>
      <w:r w:rsidRPr="008B7E78">
        <w:rPr>
          <w:rFonts w:cs="Arial"/>
        </w:rPr>
        <w:t>in</w:t>
      </w:r>
      <w:r w:rsidRPr="008B7E78">
        <w:rPr>
          <w:rFonts w:cs="Arial"/>
          <w:spacing w:val="-6"/>
        </w:rPr>
        <w:t xml:space="preserve"> 0, 45 g </w:t>
      </w:r>
      <w:r w:rsidRPr="008B7E78">
        <w:rPr>
          <w:rFonts w:cs="Arial"/>
          <w:spacing w:val="-1"/>
        </w:rPr>
        <w:t>vodikov</w:t>
      </w:r>
      <w:r w:rsidRPr="008B7E78">
        <w:rPr>
          <w:rFonts w:cs="Arial"/>
          <w:spacing w:val="-8"/>
        </w:rPr>
        <w:t xml:space="preserve"> </w:t>
      </w:r>
      <w:r w:rsidRPr="008B7E78">
        <w:rPr>
          <w:rFonts w:cs="Arial"/>
          <w:spacing w:val="-1"/>
        </w:rPr>
        <w:t>peroksid</w:t>
      </w:r>
    </w:p>
    <w:p w:rsidR="005D7DA1" w:rsidRPr="008B7E78" w:rsidRDefault="005D7DA1" w:rsidP="00AC1A3F">
      <w:pPr>
        <w:pStyle w:val="Telobesedila"/>
        <w:numPr>
          <w:ilvl w:val="0"/>
          <w:numId w:val="53"/>
        </w:numPr>
        <w:tabs>
          <w:tab w:val="left" w:pos="1560"/>
        </w:tabs>
        <w:spacing w:before="1" w:line="207" w:lineRule="exact"/>
        <w:ind w:left="1560" w:hanging="426"/>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0"/>
          <w:numId w:val="53"/>
        </w:numPr>
        <w:tabs>
          <w:tab w:val="left" w:pos="1560"/>
        </w:tabs>
        <w:ind w:left="1560" w:right="88" w:hanging="426"/>
        <w:rPr>
          <w:rFonts w:cs="Arial"/>
        </w:rPr>
      </w:pPr>
      <w:r w:rsidRPr="008B7E78">
        <w:rPr>
          <w:rFonts w:cs="Arial"/>
          <w:spacing w:val="-1"/>
        </w:rPr>
        <w:t>namenjeno</w:t>
      </w:r>
      <w:r w:rsidRPr="008B7E78">
        <w:rPr>
          <w:rFonts w:cs="Arial"/>
          <w:spacing w:val="14"/>
        </w:rPr>
        <w:t xml:space="preserve"> </w:t>
      </w:r>
      <w:r w:rsidRPr="008B7E78">
        <w:rPr>
          <w:rFonts w:cs="Arial"/>
          <w:spacing w:val="-1"/>
        </w:rPr>
        <w:t>je</w:t>
      </w:r>
      <w:r w:rsidRPr="008B7E78">
        <w:rPr>
          <w:rFonts w:cs="Arial"/>
          <w:spacing w:val="15"/>
        </w:rPr>
        <w:t xml:space="preserve"> </w:t>
      </w:r>
      <w:r w:rsidRPr="008B7E78">
        <w:rPr>
          <w:rFonts w:cs="Arial"/>
          <w:spacing w:val="-1"/>
        </w:rPr>
        <w:t>razkuževanju</w:t>
      </w:r>
      <w:r w:rsidRPr="008B7E78">
        <w:rPr>
          <w:rFonts w:cs="Arial"/>
          <w:spacing w:val="14"/>
        </w:rPr>
        <w:t xml:space="preserve"> </w:t>
      </w:r>
      <w:r w:rsidRPr="008B7E78">
        <w:rPr>
          <w:rFonts w:cs="Arial"/>
          <w:spacing w:val="-1"/>
        </w:rPr>
        <w:t>kože</w:t>
      </w:r>
      <w:r w:rsidRPr="008B7E78">
        <w:rPr>
          <w:rFonts w:cs="Arial"/>
          <w:spacing w:val="15"/>
        </w:rPr>
        <w:t xml:space="preserve"> </w:t>
      </w:r>
      <w:r w:rsidRPr="008B7E78">
        <w:rPr>
          <w:rFonts w:cs="Arial"/>
        </w:rPr>
        <w:t>pred</w:t>
      </w:r>
      <w:r w:rsidRPr="008B7E78">
        <w:rPr>
          <w:rFonts w:cs="Arial"/>
          <w:spacing w:val="14"/>
        </w:rPr>
        <w:t xml:space="preserve"> </w:t>
      </w:r>
      <w:r w:rsidRPr="008B7E78">
        <w:rPr>
          <w:rFonts w:cs="Arial"/>
          <w:spacing w:val="-1"/>
        </w:rPr>
        <w:t>injekcijami,</w:t>
      </w:r>
      <w:r w:rsidRPr="008B7E78">
        <w:rPr>
          <w:rFonts w:cs="Arial"/>
          <w:spacing w:val="12"/>
        </w:rPr>
        <w:t xml:space="preserve"> </w:t>
      </w:r>
      <w:r w:rsidRPr="008B7E78">
        <w:rPr>
          <w:rFonts w:cs="Arial"/>
          <w:spacing w:val="-1"/>
        </w:rPr>
        <w:t>infuzijami,</w:t>
      </w:r>
      <w:r w:rsidRPr="008B7E78">
        <w:rPr>
          <w:rFonts w:cs="Arial"/>
          <w:spacing w:val="15"/>
        </w:rPr>
        <w:t xml:space="preserve"> </w:t>
      </w:r>
      <w:r w:rsidRPr="008B7E78">
        <w:rPr>
          <w:rFonts w:cs="Arial"/>
          <w:spacing w:val="-1"/>
        </w:rPr>
        <w:t>punkcijami,</w:t>
      </w:r>
      <w:r w:rsidRPr="008B7E78">
        <w:rPr>
          <w:rFonts w:cs="Arial"/>
          <w:spacing w:val="15"/>
        </w:rPr>
        <w:t xml:space="preserve"> </w:t>
      </w:r>
      <w:r w:rsidRPr="008B7E78">
        <w:rPr>
          <w:rFonts w:cs="Arial"/>
          <w:spacing w:val="-1"/>
        </w:rPr>
        <w:t>odvzemom</w:t>
      </w:r>
      <w:r w:rsidRPr="008B7E78">
        <w:rPr>
          <w:rFonts w:cs="Arial"/>
          <w:spacing w:val="12"/>
        </w:rPr>
        <w:t xml:space="preserve"> </w:t>
      </w:r>
      <w:r w:rsidRPr="008B7E78">
        <w:rPr>
          <w:rFonts w:cs="Arial"/>
          <w:spacing w:val="-1"/>
        </w:rPr>
        <w:t>krvi,</w:t>
      </w:r>
      <w:r w:rsidRPr="008B7E78">
        <w:rPr>
          <w:rFonts w:cs="Arial"/>
          <w:spacing w:val="61"/>
          <w:w w:val="99"/>
        </w:rPr>
        <w:t xml:space="preserve"> </w:t>
      </w:r>
      <w:r w:rsidRPr="008B7E78">
        <w:rPr>
          <w:rFonts w:cs="Arial"/>
          <w:spacing w:val="-1"/>
        </w:rPr>
        <w:t>cepljenjem</w:t>
      </w:r>
    </w:p>
    <w:p w:rsidR="005D7DA1" w:rsidRPr="008B7E78" w:rsidRDefault="005D7DA1" w:rsidP="00AC1A3F">
      <w:pPr>
        <w:pStyle w:val="Telobesedila"/>
        <w:numPr>
          <w:ilvl w:val="0"/>
          <w:numId w:val="53"/>
        </w:numPr>
        <w:tabs>
          <w:tab w:val="left" w:pos="1560"/>
        </w:tabs>
        <w:spacing w:line="207" w:lineRule="exact"/>
        <w:ind w:left="1560" w:hanging="426"/>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15</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0"/>
          <w:numId w:val="33"/>
        </w:numPr>
        <w:tabs>
          <w:tab w:val="left" w:pos="839"/>
        </w:tabs>
        <w:spacing w:before="77" w:line="207" w:lineRule="exact"/>
        <w:ind w:hanging="5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w:t>
      </w:r>
      <w:r w:rsidRPr="008B7E78">
        <w:rPr>
          <w:rFonts w:cs="Arial"/>
          <w:spacing w:val="-1"/>
        </w:rPr>
        <w:t>standardi</w:t>
      </w:r>
      <w:r w:rsidRPr="008B7E78">
        <w:rPr>
          <w:rFonts w:cs="Arial"/>
          <w:spacing w:val="-7"/>
        </w:rPr>
        <w:t xml:space="preserve"> </w:t>
      </w:r>
      <w:r w:rsidRPr="008B7E78">
        <w:rPr>
          <w:rFonts w:cs="Arial"/>
          <w:spacing w:val="-1"/>
        </w:rPr>
        <w:t>EN12791,</w:t>
      </w:r>
      <w:r w:rsidRPr="008B7E78">
        <w:rPr>
          <w:rFonts w:cs="Arial"/>
          <w:spacing w:val="-7"/>
        </w:rPr>
        <w:t xml:space="preserve"> </w:t>
      </w:r>
      <w:r w:rsidRPr="008B7E78">
        <w:rPr>
          <w:rFonts w:cs="Arial"/>
          <w:spacing w:val="-1"/>
        </w:rPr>
        <w:t>EN13727,</w:t>
      </w:r>
      <w:r w:rsidRPr="008B7E78">
        <w:rPr>
          <w:rFonts w:cs="Arial"/>
          <w:spacing w:val="-7"/>
        </w:rPr>
        <w:t xml:space="preserve"> </w:t>
      </w:r>
      <w:r w:rsidRPr="008B7E78">
        <w:rPr>
          <w:rFonts w:cs="Arial"/>
          <w:spacing w:val="-1"/>
        </w:rPr>
        <w:t>EN13624</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1"/>
          <w:numId w:val="33"/>
        </w:numPr>
        <w:tabs>
          <w:tab w:val="left" w:pos="1559"/>
        </w:tabs>
        <w:spacing w:before="1" w:line="207" w:lineRule="exact"/>
        <w:ind w:left="1558"/>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1"/>
          <w:numId w:val="33"/>
        </w:numPr>
        <w:tabs>
          <w:tab w:val="left" w:pos="1559"/>
        </w:tabs>
        <w:spacing w:line="206" w:lineRule="exact"/>
        <w:ind w:left="1558"/>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33"/>
        </w:numPr>
        <w:tabs>
          <w:tab w:val="left" w:pos="1559"/>
        </w:tabs>
        <w:spacing w:line="206" w:lineRule="exact"/>
        <w:ind w:left="1558"/>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0"/>
          <w:numId w:val="33"/>
        </w:numPr>
        <w:tabs>
          <w:tab w:val="left" w:pos="839"/>
        </w:tabs>
        <w:spacing w:before="1" w:line="207" w:lineRule="exact"/>
        <w:ind w:hanging="554"/>
        <w:rPr>
          <w:rFonts w:cs="Arial"/>
        </w:rPr>
      </w:pPr>
      <w:r w:rsidRPr="008B7E78">
        <w:rPr>
          <w:rFonts w:cs="Arial"/>
          <w:u w:val="single" w:color="000000"/>
        </w:rPr>
        <w:t>Oprema:</w:t>
      </w:r>
    </w:p>
    <w:p w:rsidR="005D7DA1" w:rsidRPr="008B7E78" w:rsidRDefault="005D7DA1" w:rsidP="00AC1A3F">
      <w:pPr>
        <w:pStyle w:val="Telobesedila"/>
        <w:numPr>
          <w:ilvl w:val="1"/>
          <w:numId w:val="33"/>
        </w:numPr>
        <w:tabs>
          <w:tab w:val="left" w:pos="1559"/>
        </w:tabs>
        <w:spacing w:line="207" w:lineRule="exact"/>
        <w:ind w:left="1558"/>
        <w:rPr>
          <w:rFonts w:cs="Arial"/>
        </w:rPr>
      </w:pPr>
      <w:r w:rsidRPr="008B7E78">
        <w:rPr>
          <w:rFonts w:cs="Arial"/>
          <w:spacing w:val="-1"/>
        </w:rPr>
        <w:t>dve</w:t>
      </w:r>
      <w:r w:rsidRPr="008B7E78">
        <w:rPr>
          <w:rFonts w:cs="Arial"/>
          <w:spacing w:val="-4"/>
        </w:rPr>
        <w:t xml:space="preserve"> </w:t>
      </w:r>
      <w:r w:rsidRPr="008B7E78">
        <w:rPr>
          <w:rFonts w:cs="Arial"/>
          <w:spacing w:val="-1"/>
        </w:rPr>
        <w:t>velikosti</w:t>
      </w:r>
      <w:r w:rsidRPr="008B7E78">
        <w:rPr>
          <w:rFonts w:cs="Arial"/>
          <w:spacing w:val="-7"/>
        </w:rPr>
        <w:t xml:space="preserve"> </w:t>
      </w:r>
      <w:r w:rsidRPr="008B7E78">
        <w:rPr>
          <w:rFonts w:cs="Arial"/>
          <w:spacing w:val="-1"/>
        </w:rPr>
        <w:t>plastenk:</w:t>
      </w:r>
    </w:p>
    <w:p w:rsidR="005D7DA1" w:rsidRPr="008B7E78" w:rsidRDefault="005D7DA1" w:rsidP="005D7DA1">
      <w:pPr>
        <w:pStyle w:val="Telobesedila"/>
        <w:tabs>
          <w:tab w:val="left" w:pos="1559"/>
        </w:tabs>
        <w:spacing w:line="207" w:lineRule="exact"/>
        <w:ind w:left="1198" w:firstLine="0"/>
        <w:rPr>
          <w:rFonts w:cs="Arial"/>
        </w:rPr>
      </w:pPr>
      <w:r w:rsidRPr="008B7E78">
        <w:rPr>
          <w:rFonts w:cs="Arial"/>
        </w:rPr>
        <w:tab/>
      </w:r>
      <w:r w:rsidRPr="008B7E78">
        <w:rPr>
          <w:rFonts w:cs="Arial"/>
        </w:rPr>
        <w:tab/>
      </w:r>
      <w:proofErr w:type="gramStart"/>
      <w:r w:rsidRPr="008B7E78">
        <w:rPr>
          <w:rFonts w:cs="Arial"/>
        </w:rPr>
        <w:t>a</w:t>
      </w:r>
      <w:proofErr w:type="gramEnd"/>
      <w:r w:rsidRPr="008B7E78">
        <w:rPr>
          <w:rFonts w:cs="Arial"/>
        </w:rPr>
        <w:t>)</w:t>
      </w:r>
      <w:r w:rsidRPr="008B7E78">
        <w:rPr>
          <w:rFonts w:cs="Arial"/>
          <w:spacing w:val="-5"/>
        </w:rPr>
        <w:t xml:space="preserve"> </w:t>
      </w:r>
      <w:r w:rsidRPr="008B7E78">
        <w:rPr>
          <w:rFonts w:cs="Arial"/>
          <w:spacing w:val="-1"/>
        </w:rPr>
        <w:t>200-350</w:t>
      </w:r>
      <w:r w:rsidRPr="008B7E78">
        <w:rPr>
          <w:rFonts w:cs="Arial"/>
          <w:spacing w:val="-7"/>
        </w:rPr>
        <w:t xml:space="preserve"> </w:t>
      </w:r>
      <w:r w:rsidRPr="008B7E78">
        <w:rPr>
          <w:rFonts w:cs="Arial"/>
        </w:rPr>
        <w:t>ml</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pršilko</w:t>
      </w:r>
    </w:p>
    <w:p w:rsidR="005D7DA1" w:rsidRPr="008B7E78" w:rsidRDefault="005D7DA1" w:rsidP="005D7DA1">
      <w:pPr>
        <w:pStyle w:val="Telobesedila"/>
        <w:spacing w:line="206" w:lineRule="exact"/>
        <w:ind w:firstLine="602"/>
        <w:rPr>
          <w:rFonts w:cs="Arial"/>
        </w:rPr>
      </w:pPr>
      <w:r w:rsidRPr="008B7E78">
        <w:rPr>
          <w:rFonts w:cs="Arial"/>
        </w:rPr>
        <w:t>b)</w:t>
      </w:r>
      <w:r w:rsidRPr="008B7E78">
        <w:rPr>
          <w:rFonts w:cs="Arial"/>
          <w:spacing w:val="-5"/>
        </w:rPr>
        <w:t xml:space="preserve"> </w:t>
      </w:r>
      <w:r w:rsidRPr="008B7E78">
        <w:rPr>
          <w:rFonts w:cs="Arial"/>
          <w:spacing w:val="-1"/>
        </w:rPr>
        <w:t>500</w:t>
      </w:r>
      <w:r w:rsidRPr="008B7E78">
        <w:rPr>
          <w:rFonts w:cs="Arial"/>
          <w:spacing w:val="-4"/>
        </w:rPr>
        <w:t xml:space="preserve"> </w:t>
      </w:r>
      <w:r w:rsidRPr="008B7E78">
        <w:rPr>
          <w:rFonts w:cs="Arial"/>
          <w:spacing w:val="-1"/>
        </w:rPr>
        <w:t>ml</w:t>
      </w:r>
      <w:r w:rsidRPr="008B7E78">
        <w:rPr>
          <w:rFonts w:cs="Arial"/>
          <w:spacing w:val="-3"/>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5"/>
        </w:rPr>
        <w:t xml:space="preserve"> </w:t>
      </w:r>
      <w:r w:rsidRPr="008B7E78">
        <w:rPr>
          <w:rFonts w:cs="Arial"/>
          <w:spacing w:val="-1"/>
        </w:rPr>
        <w:t>izlivnikom in zapiralom, ki omogoča enoročno zapiranje</w:t>
      </w:r>
    </w:p>
    <w:p w:rsidR="005D7DA1" w:rsidRPr="008B7E78" w:rsidRDefault="005D7DA1" w:rsidP="005D7DA1">
      <w:pPr>
        <w:spacing w:before="9"/>
        <w:rPr>
          <w:rFonts w:ascii="Arial" w:eastAsia="Arial" w:hAnsi="Arial" w:cs="Arial"/>
          <w:sz w:val="18"/>
          <w:szCs w:val="18"/>
        </w:rPr>
      </w:pPr>
    </w:p>
    <w:p w:rsidR="005D7DA1" w:rsidRPr="008B7E78" w:rsidRDefault="005D7DA1" w:rsidP="005D7DA1">
      <w:pPr>
        <w:pStyle w:val="Naslov1"/>
        <w:ind w:left="118"/>
        <w:rPr>
          <w:rFonts w:ascii="Arial" w:hAnsi="Arial" w:cs="Arial"/>
          <w:b w:val="0"/>
          <w:bCs w:val="0"/>
          <w:sz w:val="18"/>
          <w:szCs w:val="18"/>
        </w:rPr>
      </w:pPr>
      <w:r w:rsidRPr="008B7E78">
        <w:rPr>
          <w:rFonts w:ascii="Arial" w:hAnsi="Arial" w:cs="Arial"/>
          <w:sz w:val="18"/>
          <w:szCs w:val="18"/>
        </w:rPr>
        <w:t>III</w:t>
      </w:r>
      <w:r w:rsidRPr="008B7E78">
        <w:rPr>
          <w:rFonts w:ascii="Arial" w:hAnsi="Arial" w:cs="Arial"/>
          <w:spacing w:val="-8"/>
          <w:sz w:val="18"/>
          <w:szCs w:val="18"/>
        </w:rPr>
        <w:t xml:space="preserve"> </w:t>
      </w:r>
      <w:r w:rsidRPr="008B7E78">
        <w:rPr>
          <w:rFonts w:ascii="Arial" w:hAnsi="Arial" w:cs="Arial"/>
          <w:spacing w:val="-1"/>
          <w:sz w:val="18"/>
          <w:szCs w:val="18"/>
        </w:rPr>
        <w:t>1.3,4</w:t>
      </w:r>
      <w:r w:rsidRPr="008B7E78">
        <w:rPr>
          <w:rFonts w:ascii="Arial" w:hAnsi="Arial" w:cs="Arial"/>
          <w:spacing w:val="-6"/>
          <w:sz w:val="18"/>
          <w:szCs w:val="18"/>
        </w:rPr>
        <w:t xml:space="preserve"> </w:t>
      </w: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0"/>
          <w:sz w:val="18"/>
          <w:szCs w:val="18"/>
        </w:rPr>
        <w:t xml:space="preserve"> </w:t>
      </w:r>
      <w:r w:rsidRPr="008B7E78">
        <w:rPr>
          <w:rFonts w:ascii="Arial" w:hAnsi="Arial" w:cs="Arial"/>
          <w:sz w:val="18"/>
          <w:szCs w:val="18"/>
        </w:rPr>
        <w:t>KOŽO</w:t>
      </w:r>
      <w:r w:rsidRPr="008B7E78">
        <w:rPr>
          <w:rFonts w:ascii="Arial" w:hAnsi="Arial" w:cs="Arial"/>
          <w:spacing w:val="-8"/>
          <w:sz w:val="18"/>
          <w:szCs w:val="18"/>
        </w:rPr>
        <w:t xml:space="preserve"> </w:t>
      </w:r>
      <w:r w:rsidRPr="008B7E78">
        <w:rPr>
          <w:rFonts w:ascii="Arial" w:hAnsi="Arial" w:cs="Arial"/>
          <w:spacing w:val="-1"/>
          <w:sz w:val="18"/>
          <w:szCs w:val="18"/>
        </w:rPr>
        <w:t>NEOBARVANO</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0"/>
          <w:numId w:val="32"/>
        </w:numPr>
        <w:tabs>
          <w:tab w:val="left" w:pos="851"/>
        </w:tabs>
        <w:spacing w:line="207" w:lineRule="exact"/>
        <w:ind w:hanging="914"/>
        <w:jc w:val="lef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4"/>
        </w:numPr>
        <w:tabs>
          <w:tab w:val="left" w:pos="1919"/>
        </w:tabs>
        <w:spacing w:line="207" w:lineRule="exact"/>
        <w:ind w:left="1701" w:hanging="425"/>
        <w:rPr>
          <w:rFonts w:cs="Arial"/>
        </w:rPr>
      </w:pPr>
      <w:r w:rsidRPr="008B7E78">
        <w:rPr>
          <w:rFonts w:cs="Arial"/>
        </w:rPr>
        <w:t>na</w:t>
      </w:r>
      <w:r w:rsidRPr="008B7E78">
        <w:rPr>
          <w:rFonts w:cs="Arial"/>
          <w:spacing w:val="-8"/>
        </w:rPr>
        <w:t xml:space="preserve"> </w:t>
      </w:r>
      <w:r w:rsidRPr="008B7E78">
        <w:rPr>
          <w:rFonts w:cs="Arial"/>
          <w:spacing w:val="-1"/>
        </w:rPr>
        <w:t>osnovi</w:t>
      </w:r>
      <w:r w:rsidRPr="008B7E78">
        <w:rPr>
          <w:rFonts w:cs="Arial"/>
          <w:spacing w:val="-8"/>
        </w:rPr>
        <w:t xml:space="preserve"> </w:t>
      </w:r>
      <w:r w:rsidRPr="008B7E78">
        <w:rPr>
          <w:rFonts w:cs="Arial"/>
          <w:spacing w:val="-1"/>
        </w:rPr>
        <w:t>etanola/izopropanola</w:t>
      </w:r>
      <w:r w:rsidRPr="008B7E78">
        <w:rPr>
          <w:rFonts w:cs="Arial"/>
          <w:spacing w:val="-8"/>
        </w:rPr>
        <w:t xml:space="preserve"> </w:t>
      </w:r>
      <w:r w:rsidRPr="008B7E78">
        <w:rPr>
          <w:rFonts w:cs="Arial"/>
        </w:rPr>
        <w:t>in</w:t>
      </w:r>
      <w:r w:rsidRPr="008B7E78">
        <w:rPr>
          <w:rFonts w:cs="Arial"/>
          <w:spacing w:val="-11"/>
        </w:rPr>
        <w:t xml:space="preserve"> </w:t>
      </w:r>
      <w:r w:rsidRPr="008B7E78">
        <w:rPr>
          <w:rFonts w:cs="Arial"/>
          <w:spacing w:val="-1"/>
        </w:rPr>
        <w:t>2%klorheksidin</w:t>
      </w:r>
      <w:r w:rsidRPr="008B7E78">
        <w:rPr>
          <w:rFonts w:cs="Arial"/>
          <w:spacing w:val="-8"/>
        </w:rPr>
        <w:t xml:space="preserve"> </w:t>
      </w:r>
      <w:r w:rsidRPr="008B7E78">
        <w:rPr>
          <w:rFonts w:cs="Arial"/>
          <w:spacing w:val="-1"/>
        </w:rPr>
        <w:t>glukonat</w:t>
      </w:r>
    </w:p>
    <w:p w:rsidR="005D7DA1" w:rsidRPr="008B7E78" w:rsidRDefault="005D7DA1" w:rsidP="00AC1A3F">
      <w:pPr>
        <w:pStyle w:val="Telobesedila"/>
        <w:numPr>
          <w:ilvl w:val="0"/>
          <w:numId w:val="54"/>
        </w:numPr>
        <w:tabs>
          <w:tab w:val="left" w:pos="1919"/>
        </w:tabs>
        <w:spacing w:line="206" w:lineRule="exact"/>
        <w:ind w:left="1701" w:hanging="425"/>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0"/>
          <w:numId w:val="54"/>
        </w:numPr>
        <w:tabs>
          <w:tab w:val="left" w:pos="1919"/>
        </w:tabs>
        <w:ind w:left="1701" w:right="-54" w:hanging="425"/>
        <w:rPr>
          <w:rFonts w:cs="Arial"/>
        </w:rPr>
      </w:pPr>
      <w:r w:rsidRPr="008B7E78">
        <w:rPr>
          <w:rFonts w:cs="Arial"/>
          <w:spacing w:val="-1"/>
        </w:rPr>
        <w:t>namenjeno</w:t>
      </w:r>
      <w:r w:rsidRPr="008B7E78">
        <w:rPr>
          <w:rFonts w:cs="Arial"/>
          <w:spacing w:val="-10"/>
        </w:rPr>
        <w:t xml:space="preserve"> </w:t>
      </w:r>
      <w:r w:rsidRPr="008B7E78">
        <w:rPr>
          <w:rFonts w:cs="Arial"/>
          <w:spacing w:val="-1"/>
        </w:rPr>
        <w:t>je</w:t>
      </w:r>
      <w:r w:rsidRPr="008B7E78">
        <w:rPr>
          <w:rFonts w:cs="Arial"/>
          <w:spacing w:val="-9"/>
        </w:rPr>
        <w:t xml:space="preserve"> </w:t>
      </w:r>
      <w:r w:rsidRPr="008B7E78">
        <w:rPr>
          <w:rFonts w:cs="Arial"/>
          <w:spacing w:val="-1"/>
        </w:rPr>
        <w:t>razkuževanju</w:t>
      </w:r>
      <w:r w:rsidRPr="008B7E78">
        <w:rPr>
          <w:rFonts w:cs="Arial"/>
          <w:spacing w:val="-12"/>
        </w:rPr>
        <w:t xml:space="preserve"> </w:t>
      </w:r>
      <w:r w:rsidRPr="008B7E78">
        <w:rPr>
          <w:rFonts w:cs="Arial"/>
          <w:spacing w:val="-1"/>
        </w:rPr>
        <w:t>kože</w:t>
      </w:r>
      <w:r w:rsidRPr="008B7E78">
        <w:rPr>
          <w:rFonts w:cs="Arial"/>
          <w:spacing w:val="-9"/>
        </w:rPr>
        <w:t xml:space="preserve"> </w:t>
      </w:r>
      <w:r w:rsidRPr="008B7E78">
        <w:rPr>
          <w:rFonts w:cs="Arial"/>
        </w:rPr>
        <w:t>pred</w:t>
      </w:r>
      <w:r w:rsidRPr="008B7E78">
        <w:rPr>
          <w:rFonts w:cs="Arial"/>
          <w:spacing w:val="-9"/>
        </w:rPr>
        <w:t xml:space="preserve"> </w:t>
      </w:r>
      <w:r w:rsidRPr="008B7E78">
        <w:rPr>
          <w:rFonts w:cs="Arial"/>
          <w:spacing w:val="-1"/>
        </w:rPr>
        <w:t>velikimi</w:t>
      </w:r>
      <w:r w:rsidRPr="008B7E78">
        <w:rPr>
          <w:rFonts w:cs="Arial"/>
          <w:spacing w:val="-11"/>
        </w:rPr>
        <w:t xml:space="preserve"> </w:t>
      </w:r>
      <w:r w:rsidRPr="008B7E78">
        <w:rPr>
          <w:rFonts w:cs="Arial"/>
        </w:rPr>
        <w:t>in</w:t>
      </w:r>
      <w:r w:rsidRPr="008B7E78">
        <w:rPr>
          <w:rFonts w:cs="Arial"/>
          <w:spacing w:val="-12"/>
        </w:rPr>
        <w:t xml:space="preserve"> </w:t>
      </w:r>
      <w:r w:rsidRPr="008B7E78">
        <w:rPr>
          <w:rFonts w:cs="Arial"/>
          <w:spacing w:val="-1"/>
        </w:rPr>
        <w:t>malimi</w:t>
      </w:r>
      <w:r w:rsidRPr="008B7E78">
        <w:rPr>
          <w:rFonts w:cs="Arial"/>
          <w:spacing w:val="-10"/>
        </w:rPr>
        <w:t xml:space="preserve"> </w:t>
      </w:r>
      <w:r w:rsidRPr="008B7E78">
        <w:rPr>
          <w:rFonts w:cs="Arial"/>
          <w:spacing w:val="-1"/>
        </w:rPr>
        <w:t>posegi,</w:t>
      </w:r>
      <w:r w:rsidRPr="008B7E78">
        <w:rPr>
          <w:rFonts w:cs="Arial"/>
          <w:spacing w:val="-10"/>
        </w:rPr>
        <w:t xml:space="preserve"> </w:t>
      </w:r>
      <w:r w:rsidRPr="008B7E78">
        <w:rPr>
          <w:rFonts w:cs="Arial"/>
          <w:spacing w:val="-1"/>
        </w:rPr>
        <w:t>kot</w:t>
      </w:r>
      <w:r w:rsidRPr="008B7E78">
        <w:rPr>
          <w:rFonts w:cs="Arial"/>
          <w:spacing w:val="-12"/>
        </w:rPr>
        <w:t xml:space="preserve"> </w:t>
      </w:r>
      <w:r w:rsidRPr="008B7E78">
        <w:rPr>
          <w:rFonts w:cs="Arial"/>
        </w:rPr>
        <w:t>so</w:t>
      </w:r>
      <w:r w:rsidRPr="008B7E78">
        <w:rPr>
          <w:rFonts w:cs="Arial"/>
          <w:spacing w:val="-9"/>
        </w:rPr>
        <w:t xml:space="preserve"> </w:t>
      </w:r>
      <w:r w:rsidRPr="008B7E78">
        <w:rPr>
          <w:rFonts w:cs="Arial"/>
          <w:spacing w:val="-1"/>
        </w:rPr>
        <w:t>vstavljanje</w:t>
      </w:r>
      <w:r w:rsidRPr="008B7E78">
        <w:rPr>
          <w:rFonts w:cs="Arial"/>
          <w:spacing w:val="-9"/>
        </w:rPr>
        <w:t xml:space="preserve"> </w:t>
      </w:r>
      <w:r w:rsidRPr="008B7E78">
        <w:rPr>
          <w:rFonts w:cs="Arial"/>
          <w:spacing w:val="-1"/>
        </w:rPr>
        <w:t>venskih</w:t>
      </w:r>
      <w:r w:rsidRPr="008B7E78">
        <w:rPr>
          <w:rFonts w:cs="Arial"/>
          <w:spacing w:val="-9"/>
        </w:rPr>
        <w:t xml:space="preserve"> </w:t>
      </w:r>
      <w:r w:rsidRPr="008B7E78">
        <w:rPr>
          <w:rFonts w:cs="Arial"/>
          <w:spacing w:val="-1"/>
        </w:rPr>
        <w:t>in</w:t>
      </w:r>
      <w:r w:rsidRPr="008B7E78">
        <w:rPr>
          <w:rFonts w:cs="Arial"/>
          <w:spacing w:val="65"/>
          <w:w w:val="99"/>
        </w:rPr>
        <w:t xml:space="preserve"> </w:t>
      </w:r>
      <w:r w:rsidRPr="008B7E78">
        <w:rPr>
          <w:rFonts w:cs="Arial"/>
          <w:spacing w:val="-1"/>
        </w:rPr>
        <w:t>arterijskih,</w:t>
      </w:r>
      <w:r w:rsidRPr="008B7E78">
        <w:rPr>
          <w:rFonts w:cs="Arial"/>
          <w:spacing w:val="-9"/>
        </w:rPr>
        <w:t xml:space="preserve"> </w:t>
      </w:r>
      <w:r w:rsidRPr="008B7E78">
        <w:rPr>
          <w:rFonts w:cs="Arial"/>
          <w:spacing w:val="-1"/>
        </w:rPr>
        <w:t>perifernih</w:t>
      </w:r>
      <w:r w:rsidRPr="008B7E78">
        <w:rPr>
          <w:rFonts w:cs="Arial"/>
          <w:spacing w:val="-7"/>
        </w:rPr>
        <w:t xml:space="preserve"> </w:t>
      </w:r>
      <w:r w:rsidRPr="008B7E78">
        <w:rPr>
          <w:rFonts w:cs="Arial"/>
        </w:rPr>
        <w:t>in</w:t>
      </w:r>
      <w:r w:rsidRPr="008B7E78">
        <w:rPr>
          <w:rFonts w:cs="Arial"/>
          <w:spacing w:val="-8"/>
        </w:rPr>
        <w:t xml:space="preserve"> </w:t>
      </w:r>
      <w:r w:rsidRPr="008B7E78">
        <w:rPr>
          <w:rFonts w:cs="Arial"/>
          <w:spacing w:val="-1"/>
        </w:rPr>
        <w:t>centralnih</w:t>
      </w:r>
      <w:r w:rsidRPr="008B7E78">
        <w:rPr>
          <w:rFonts w:cs="Arial"/>
          <w:spacing w:val="-9"/>
        </w:rPr>
        <w:t xml:space="preserve"> </w:t>
      </w:r>
      <w:r w:rsidRPr="008B7E78">
        <w:rPr>
          <w:rFonts w:cs="Arial"/>
          <w:spacing w:val="-1"/>
        </w:rPr>
        <w:t>kanalov,</w:t>
      </w:r>
      <w:r w:rsidRPr="008B7E78">
        <w:rPr>
          <w:rFonts w:cs="Arial"/>
          <w:spacing w:val="-7"/>
        </w:rPr>
        <w:t xml:space="preserve"> </w:t>
      </w:r>
      <w:r w:rsidRPr="008B7E78">
        <w:rPr>
          <w:rFonts w:cs="Arial"/>
          <w:spacing w:val="-1"/>
        </w:rPr>
        <w:t>biopsijami,</w:t>
      </w:r>
      <w:r w:rsidRPr="008B7E78">
        <w:rPr>
          <w:rFonts w:cs="Arial"/>
          <w:spacing w:val="-7"/>
        </w:rPr>
        <w:t xml:space="preserve"> </w:t>
      </w:r>
      <w:r w:rsidRPr="008B7E78">
        <w:rPr>
          <w:rFonts w:cs="Arial"/>
          <w:spacing w:val="-1"/>
        </w:rPr>
        <w:t>odvzemi</w:t>
      </w:r>
      <w:r w:rsidRPr="008B7E78">
        <w:rPr>
          <w:rFonts w:cs="Arial"/>
          <w:spacing w:val="-9"/>
        </w:rPr>
        <w:t xml:space="preserve"> </w:t>
      </w:r>
      <w:r w:rsidRPr="008B7E78">
        <w:rPr>
          <w:rFonts w:cs="Arial"/>
          <w:spacing w:val="-1"/>
        </w:rPr>
        <w:t>krvi,</w:t>
      </w:r>
      <w:r w:rsidRPr="008B7E78">
        <w:rPr>
          <w:rFonts w:cs="Arial"/>
          <w:spacing w:val="-7"/>
        </w:rPr>
        <w:t xml:space="preserve"> </w:t>
      </w:r>
      <w:r w:rsidRPr="008B7E78">
        <w:rPr>
          <w:rFonts w:cs="Arial"/>
          <w:spacing w:val="-1"/>
        </w:rPr>
        <w:t>kirurškimi</w:t>
      </w:r>
      <w:r w:rsidRPr="008B7E78">
        <w:rPr>
          <w:rFonts w:cs="Arial"/>
          <w:spacing w:val="-6"/>
        </w:rPr>
        <w:t xml:space="preserve"> </w:t>
      </w:r>
      <w:r w:rsidRPr="008B7E78">
        <w:rPr>
          <w:rFonts w:cs="Arial"/>
          <w:spacing w:val="-1"/>
        </w:rPr>
        <w:t>posegi</w:t>
      </w:r>
    </w:p>
    <w:p w:rsidR="005D7DA1" w:rsidRPr="008B7E78" w:rsidRDefault="005D7DA1" w:rsidP="00AC1A3F">
      <w:pPr>
        <w:pStyle w:val="Telobesedila"/>
        <w:numPr>
          <w:ilvl w:val="0"/>
          <w:numId w:val="54"/>
        </w:numPr>
        <w:tabs>
          <w:tab w:val="left" w:pos="359"/>
          <w:tab w:val="left" w:pos="1919"/>
        </w:tabs>
        <w:spacing w:line="207" w:lineRule="exact"/>
        <w:ind w:left="1701" w:right="3887" w:hanging="425"/>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15</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0"/>
          <w:numId w:val="32"/>
        </w:numPr>
        <w:spacing w:line="206" w:lineRule="exact"/>
        <w:ind w:left="851" w:hanging="567"/>
        <w:jc w:val="lef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32"/>
        </w:numPr>
        <w:tabs>
          <w:tab w:val="left" w:pos="1559"/>
        </w:tabs>
        <w:spacing w:line="207" w:lineRule="exact"/>
        <w:ind w:left="1558"/>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5"/>
        </w:rPr>
        <w:t xml:space="preserve"> </w:t>
      </w:r>
      <w:r w:rsidRPr="008B7E78">
        <w:rPr>
          <w:rFonts w:cs="Arial"/>
          <w:spacing w:val="-1"/>
        </w:rPr>
        <w:t>standardi</w:t>
      </w:r>
      <w:r w:rsidRPr="008B7E78">
        <w:rPr>
          <w:rFonts w:cs="Arial"/>
          <w:spacing w:val="-5"/>
        </w:rPr>
        <w:t xml:space="preserve"> </w:t>
      </w:r>
      <w:r w:rsidRPr="008B7E78">
        <w:rPr>
          <w:rFonts w:cs="Arial"/>
          <w:spacing w:val="-1"/>
        </w:rPr>
        <w:t>EN 13727</w:t>
      </w:r>
      <w:r w:rsidRPr="008B7E78">
        <w:rPr>
          <w:rFonts w:cs="Arial"/>
          <w:spacing w:val="-5"/>
        </w:rPr>
        <w:t xml:space="preserve">, </w:t>
      </w:r>
      <w:r w:rsidRPr="008B7E78">
        <w:rPr>
          <w:rFonts w:cs="Arial"/>
          <w:spacing w:val="-1"/>
        </w:rPr>
        <w:t>EN 12791, EN 13624</w:t>
      </w:r>
    </w:p>
    <w:p w:rsidR="005D7DA1" w:rsidRPr="008B7E78" w:rsidRDefault="005D7DA1" w:rsidP="00AC1A3F">
      <w:pPr>
        <w:pStyle w:val="Telobesedila"/>
        <w:numPr>
          <w:ilvl w:val="1"/>
          <w:numId w:val="32"/>
        </w:numPr>
        <w:tabs>
          <w:tab w:val="left" w:pos="1559"/>
        </w:tabs>
        <w:spacing w:before="1" w:line="207" w:lineRule="exact"/>
        <w:ind w:left="1558"/>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1"/>
          <w:numId w:val="32"/>
        </w:numPr>
        <w:tabs>
          <w:tab w:val="left" w:pos="1559"/>
        </w:tabs>
        <w:spacing w:line="206" w:lineRule="exact"/>
        <w:ind w:left="1558"/>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1"/>
          <w:numId w:val="32"/>
        </w:numPr>
        <w:tabs>
          <w:tab w:val="left" w:pos="1559"/>
        </w:tabs>
        <w:spacing w:line="206" w:lineRule="exact"/>
        <w:ind w:left="1558"/>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32"/>
        </w:numPr>
        <w:tabs>
          <w:tab w:val="left" w:pos="1559"/>
        </w:tabs>
        <w:spacing w:line="207" w:lineRule="exact"/>
        <w:ind w:left="1558"/>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32"/>
        </w:numPr>
        <w:tabs>
          <w:tab w:val="left" w:pos="1559"/>
        </w:tabs>
        <w:spacing w:before="1" w:line="207" w:lineRule="exact"/>
        <w:ind w:left="1558"/>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0"/>
          <w:numId w:val="32"/>
        </w:numPr>
        <w:tabs>
          <w:tab w:val="left" w:pos="851"/>
        </w:tabs>
        <w:spacing w:line="206" w:lineRule="exact"/>
        <w:ind w:hanging="914"/>
        <w:jc w:val="left"/>
        <w:rPr>
          <w:rFonts w:cs="Arial"/>
        </w:rPr>
      </w:pPr>
      <w:r w:rsidRPr="008B7E78">
        <w:rPr>
          <w:rFonts w:cs="Arial"/>
          <w:u w:val="single" w:color="000000"/>
        </w:rPr>
        <w:t>Oprema:</w:t>
      </w:r>
    </w:p>
    <w:p w:rsidR="005D7DA1" w:rsidRPr="008B7E78" w:rsidRDefault="005D7DA1" w:rsidP="00AC1A3F">
      <w:pPr>
        <w:pStyle w:val="Telobesedila"/>
        <w:numPr>
          <w:ilvl w:val="1"/>
          <w:numId w:val="32"/>
        </w:numPr>
        <w:tabs>
          <w:tab w:val="left" w:pos="1559"/>
        </w:tabs>
        <w:spacing w:line="207" w:lineRule="exact"/>
        <w:ind w:left="1558"/>
        <w:rPr>
          <w:rFonts w:cs="Arial"/>
        </w:rPr>
      </w:pPr>
      <w:r w:rsidRPr="008B7E78">
        <w:rPr>
          <w:rFonts w:cs="Arial"/>
          <w:spacing w:val="-1"/>
        </w:rPr>
        <w:t>dve</w:t>
      </w:r>
      <w:r w:rsidRPr="008B7E78">
        <w:rPr>
          <w:rFonts w:cs="Arial"/>
          <w:spacing w:val="-5"/>
        </w:rPr>
        <w:t xml:space="preserve"> </w:t>
      </w:r>
      <w:r w:rsidRPr="008B7E78">
        <w:rPr>
          <w:rFonts w:cs="Arial"/>
          <w:spacing w:val="-1"/>
        </w:rPr>
        <w:t>velikosti</w:t>
      </w:r>
      <w:r w:rsidRPr="008B7E78">
        <w:rPr>
          <w:rFonts w:cs="Arial"/>
          <w:spacing w:val="-6"/>
        </w:rPr>
        <w:t xml:space="preserve"> </w:t>
      </w:r>
      <w:r w:rsidRPr="008B7E78">
        <w:rPr>
          <w:rFonts w:cs="Arial"/>
          <w:spacing w:val="-1"/>
        </w:rPr>
        <w:t>plastenk:</w:t>
      </w:r>
      <w:r w:rsidRPr="008B7E78">
        <w:rPr>
          <w:rFonts w:cs="Arial"/>
          <w:spacing w:val="-7"/>
        </w:rPr>
        <w:t xml:space="preserve"> </w:t>
      </w:r>
    </w:p>
    <w:p w:rsidR="005D7DA1" w:rsidRPr="008B7E78" w:rsidRDefault="005D7DA1" w:rsidP="005D7DA1">
      <w:pPr>
        <w:pStyle w:val="Telobesedila"/>
        <w:tabs>
          <w:tab w:val="left" w:pos="1559"/>
        </w:tabs>
        <w:spacing w:line="207" w:lineRule="exact"/>
        <w:ind w:left="1198" w:firstLine="0"/>
        <w:rPr>
          <w:rFonts w:cs="Arial"/>
          <w:spacing w:val="-1"/>
        </w:rPr>
      </w:pPr>
      <w:r w:rsidRPr="008B7E78">
        <w:rPr>
          <w:rFonts w:cs="Arial"/>
        </w:rPr>
        <w:tab/>
      </w:r>
      <w:r w:rsidRPr="008B7E78">
        <w:rPr>
          <w:rFonts w:cs="Arial"/>
        </w:rPr>
        <w:tab/>
      </w:r>
      <w:proofErr w:type="gramStart"/>
      <w:r w:rsidRPr="008B7E78">
        <w:rPr>
          <w:rFonts w:cs="Arial"/>
        </w:rPr>
        <w:t>a</w:t>
      </w:r>
      <w:proofErr w:type="gramEnd"/>
      <w:r w:rsidRPr="008B7E78">
        <w:rPr>
          <w:rFonts w:cs="Arial"/>
        </w:rPr>
        <w:t>)</w:t>
      </w:r>
      <w:r w:rsidRPr="008B7E78">
        <w:rPr>
          <w:rFonts w:cs="Arial"/>
          <w:spacing w:val="-5"/>
        </w:rPr>
        <w:t xml:space="preserve"> </w:t>
      </w:r>
      <w:r w:rsidRPr="008B7E78">
        <w:rPr>
          <w:rFonts w:cs="Arial"/>
          <w:spacing w:val="-1"/>
        </w:rPr>
        <w:t>200-350</w:t>
      </w:r>
      <w:r w:rsidRPr="008B7E78">
        <w:rPr>
          <w:rFonts w:cs="Arial"/>
          <w:spacing w:val="-7"/>
        </w:rPr>
        <w:t xml:space="preserve"> </w:t>
      </w:r>
      <w:r w:rsidRPr="008B7E78">
        <w:rPr>
          <w:rFonts w:cs="Arial"/>
        </w:rPr>
        <w:t>ml</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4"/>
        </w:rPr>
        <w:t xml:space="preserve"> </w:t>
      </w:r>
      <w:r w:rsidRPr="008B7E78">
        <w:rPr>
          <w:rFonts w:cs="Arial"/>
          <w:spacing w:val="-1"/>
        </w:rPr>
        <w:t>izlivnikom in zapiralom, ki omogoča enoročno zapiranje</w:t>
      </w:r>
    </w:p>
    <w:p w:rsidR="005D7DA1" w:rsidRPr="008B7E78" w:rsidRDefault="005D7DA1" w:rsidP="005D7DA1">
      <w:pPr>
        <w:pStyle w:val="Telobesedila"/>
        <w:tabs>
          <w:tab w:val="left" w:pos="1559"/>
        </w:tabs>
        <w:spacing w:line="207" w:lineRule="exact"/>
        <w:ind w:left="1198" w:firstLine="0"/>
        <w:rPr>
          <w:rFonts w:cs="Arial"/>
        </w:rPr>
      </w:pPr>
      <w:r w:rsidRPr="008B7E78">
        <w:rPr>
          <w:rFonts w:cs="Arial"/>
        </w:rPr>
        <w:tab/>
      </w:r>
      <w:r w:rsidRPr="008B7E78">
        <w:rPr>
          <w:rFonts w:cs="Arial"/>
        </w:rPr>
        <w:tab/>
        <w:t>b) 500 ml z</w:t>
      </w:r>
      <w:r w:rsidRPr="008B7E78">
        <w:rPr>
          <w:rFonts w:cs="Arial"/>
          <w:spacing w:val="-6"/>
        </w:rPr>
        <w:t xml:space="preserve"> </w:t>
      </w:r>
      <w:r w:rsidRPr="008B7E78">
        <w:rPr>
          <w:rFonts w:cs="Arial"/>
          <w:spacing w:val="-1"/>
        </w:rPr>
        <w:t>ozkim</w:t>
      </w:r>
      <w:r w:rsidRPr="008B7E78">
        <w:rPr>
          <w:rFonts w:cs="Arial"/>
          <w:spacing w:val="-4"/>
        </w:rPr>
        <w:t xml:space="preserve"> </w:t>
      </w:r>
      <w:r w:rsidRPr="008B7E78">
        <w:rPr>
          <w:rFonts w:cs="Arial"/>
          <w:spacing w:val="-1"/>
        </w:rPr>
        <w:t>izlivnikom in zapiralom, ki omogoča enoročno zapiranje</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1"/>
        </w:numPr>
        <w:tabs>
          <w:tab w:val="left" w:pos="572"/>
        </w:tabs>
        <w:spacing w:before="0" w:line="240" w:lineRule="auto"/>
        <w:ind w:hanging="451"/>
        <w:rPr>
          <w:rFonts w:ascii="Arial" w:hAnsi="Arial" w:cs="Arial"/>
          <w:b w:val="0"/>
          <w:bCs w:val="0"/>
          <w:sz w:val="18"/>
          <w:szCs w:val="18"/>
        </w:rPr>
      </w:pPr>
      <w:r w:rsidRPr="008B7E78">
        <w:rPr>
          <w:rFonts w:ascii="Arial" w:hAnsi="Arial" w:cs="Arial"/>
          <w:spacing w:val="-7"/>
          <w:sz w:val="18"/>
          <w:szCs w:val="18"/>
        </w:rPr>
        <w:t xml:space="preserve"> </w:t>
      </w: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0"/>
          <w:sz w:val="18"/>
          <w:szCs w:val="18"/>
        </w:rPr>
        <w:t xml:space="preserve"> </w:t>
      </w:r>
      <w:r w:rsidRPr="008B7E78">
        <w:rPr>
          <w:rFonts w:ascii="Arial" w:hAnsi="Arial" w:cs="Arial"/>
          <w:sz w:val="18"/>
          <w:szCs w:val="18"/>
        </w:rPr>
        <w:t>KOŽO</w:t>
      </w:r>
      <w:r w:rsidRPr="008B7E78">
        <w:rPr>
          <w:rFonts w:ascii="Arial" w:hAnsi="Arial" w:cs="Arial"/>
          <w:spacing w:val="-8"/>
          <w:sz w:val="18"/>
          <w:szCs w:val="18"/>
        </w:rPr>
        <w:t xml:space="preserve"> </w:t>
      </w:r>
      <w:r w:rsidRPr="008B7E78">
        <w:rPr>
          <w:rFonts w:ascii="Arial" w:hAnsi="Arial" w:cs="Arial"/>
          <w:spacing w:val="-1"/>
          <w:sz w:val="18"/>
          <w:szCs w:val="18"/>
        </w:rPr>
        <w:t>OBARVANO</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31"/>
        </w:numPr>
        <w:tabs>
          <w:tab w:val="left" w:pos="839"/>
        </w:tabs>
        <w:spacing w:line="207" w:lineRule="exac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rPr>
        <w:t>na</w:t>
      </w:r>
      <w:r w:rsidRPr="008B7E78">
        <w:rPr>
          <w:rFonts w:cs="Arial"/>
          <w:spacing w:val="-8"/>
        </w:rPr>
        <w:t xml:space="preserve"> </w:t>
      </w:r>
      <w:r w:rsidRPr="008B7E78">
        <w:rPr>
          <w:rFonts w:cs="Arial"/>
          <w:spacing w:val="-1"/>
        </w:rPr>
        <w:t>osnovi</w:t>
      </w:r>
      <w:r w:rsidRPr="008B7E78">
        <w:rPr>
          <w:rFonts w:cs="Arial"/>
          <w:spacing w:val="-8"/>
        </w:rPr>
        <w:t xml:space="preserve"> </w:t>
      </w:r>
      <w:r w:rsidRPr="008B7E78">
        <w:rPr>
          <w:rFonts w:cs="Arial"/>
          <w:spacing w:val="-1"/>
        </w:rPr>
        <w:t>etanola/izopropanola</w:t>
      </w:r>
      <w:r w:rsidRPr="008B7E78">
        <w:rPr>
          <w:rFonts w:cs="Arial"/>
          <w:spacing w:val="-8"/>
        </w:rPr>
        <w:t xml:space="preserve"> </w:t>
      </w:r>
      <w:r w:rsidRPr="008B7E78">
        <w:rPr>
          <w:rFonts w:cs="Arial"/>
        </w:rPr>
        <w:t>in</w:t>
      </w:r>
      <w:r w:rsidRPr="008B7E78">
        <w:rPr>
          <w:rFonts w:cs="Arial"/>
          <w:spacing w:val="-11"/>
        </w:rPr>
        <w:t xml:space="preserve"> </w:t>
      </w:r>
      <w:r w:rsidRPr="008B7E78">
        <w:rPr>
          <w:rFonts w:cs="Arial"/>
          <w:spacing w:val="-1"/>
        </w:rPr>
        <w:t>2%klorheksidin</w:t>
      </w:r>
      <w:r w:rsidRPr="008B7E78">
        <w:rPr>
          <w:rFonts w:cs="Arial"/>
          <w:spacing w:val="-8"/>
        </w:rPr>
        <w:t xml:space="preserve"> </w:t>
      </w:r>
      <w:r w:rsidRPr="008B7E78">
        <w:rPr>
          <w:rFonts w:cs="Arial"/>
          <w:spacing w:val="-1"/>
        </w:rPr>
        <w:t>glukonat</w:t>
      </w:r>
      <w:r w:rsidRPr="008B7E78">
        <w:rPr>
          <w:rFonts w:cs="Arial"/>
        </w:rPr>
        <w:t xml:space="preserve"> z</w:t>
      </w:r>
      <w:r w:rsidRPr="008B7E78">
        <w:rPr>
          <w:rFonts w:cs="Arial"/>
          <w:spacing w:val="-8"/>
        </w:rPr>
        <w:t xml:space="preserve"> </w:t>
      </w:r>
      <w:r w:rsidRPr="008B7E78">
        <w:rPr>
          <w:rFonts w:cs="Arial"/>
          <w:spacing w:val="-1"/>
        </w:rPr>
        <w:t>dodanim</w:t>
      </w:r>
      <w:r w:rsidRPr="008B7E78">
        <w:rPr>
          <w:rFonts w:cs="Arial"/>
          <w:spacing w:val="-6"/>
        </w:rPr>
        <w:t xml:space="preserve"> </w:t>
      </w:r>
      <w:r w:rsidRPr="008B7E78">
        <w:rPr>
          <w:rFonts w:cs="Arial"/>
          <w:spacing w:val="-1"/>
        </w:rPr>
        <w:t>barvilom</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31"/>
        </w:numPr>
        <w:tabs>
          <w:tab w:val="left" w:pos="1609"/>
        </w:tabs>
        <w:spacing w:before="1"/>
        <w:ind w:right="88" w:hanging="357"/>
        <w:rPr>
          <w:rFonts w:cs="Arial"/>
        </w:rPr>
      </w:pPr>
      <w:r w:rsidRPr="008B7E78">
        <w:rPr>
          <w:rFonts w:cs="Arial"/>
          <w:spacing w:val="-1"/>
        </w:rPr>
        <w:t>namenjeno</w:t>
      </w:r>
      <w:r w:rsidRPr="008B7E78">
        <w:rPr>
          <w:rFonts w:cs="Arial"/>
          <w:spacing w:val="28"/>
        </w:rPr>
        <w:t xml:space="preserve"> </w:t>
      </w:r>
      <w:r w:rsidRPr="008B7E78">
        <w:rPr>
          <w:rFonts w:cs="Arial"/>
        </w:rPr>
        <w:t>je</w:t>
      </w:r>
      <w:r w:rsidRPr="008B7E78">
        <w:rPr>
          <w:rFonts w:cs="Arial"/>
          <w:spacing w:val="28"/>
        </w:rPr>
        <w:t xml:space="preserve"> </w:t>
      </w:r>
      <w:r w:rsidRPr="008B7E78">
        <w:rPr>
          <w:rFonts w:cs="Arial"/>
          <w:spacing w:val="-1"/>
        </w:rPr>
        <w:t>higienskemu</w:t>
      </w:r>
      <w:r w:rsidRPr="008B7E78">
        <w:rPr>
          <w:rFonts w:cs="Arial"/>
          <w:spacing w:val="28"/>
        </w:rPr>
        <w:t xml:space="preserve"> </w:t>
      </w:r>
      <w:r w:rsidRPr="008B7E78">
        <w:rPr>
          <w:rFonts w:cs="Arial"/>
          <w:spacing w:val="-1"/>
        </w:rPr>
        <w:t>in</w:t>
      </w:r>
      <w:r w:rsidRPr="008B7E78">
        <w:rPr>
          <w:rFonts w:cs="Arial"/>
          <w:spacing w:val="28"/>
        </w:rPr>
        <w:t xml:space="preserve"> </w:t>
      </w:r>
      <w:r w:rsidRPr="008B7E78">
        <w:rPr>
          <w:rFonts w:cs="Arial"/>
          <w:spacing w:val="-1"/>
        </w:rPr>
        <w:t>kirurškemu</w:t>
      </w:r>
      <w:r w:rsidRPr="008B7E78">
        <w:rPr>
          <w:rFonts w:cs="Arial"/>
          <w:spacing w:val="31"/>
        </w:rPr>
        <w:t xml:space="preserve"> </w:t>
      </w:r>
      <w:r w:rsidRPr="008B7E78">
        <w:rPr>
          <w:rFonts w:cs="Arial"/>
          <w:spacing w:val="-1"/>
        </w:rPr>
        <w:t>razkuževanju</w:t>
      </w:r>
      <w:r w:rsidRPr="008B7E78">
        <w:rPr>
          <w:rFonts w:cs="Arial"/>
          <w:spacing w:val="28"/>
        </w:rPr>
        <w:t xml:space="preserve"> </w:t>
      </w:r>
      <w:r w:rsidRPr="008B7E78">
        <w:rPr>
          <w:rFonts w:cs="Arial"/>
          <w:spacing w:val="-2"/>
        </w:rPr>
        <w:t>kože</w:t>
      </w:r>
      <w:r w:rsidRPr="008B7E78">
        <w:rPr>
          <w:rFonts w:cs="Arial"/>
          <w:spacing w:val="30"/>
        </w:rPr>
        <w:t xml:space="preserve"> </w:t>
      </w:r>
      <w:r w:rsidRPr="008B7E78">
        <w:rPr>
          <w:rFonts w:cs="Arial"/>
        </w:rPr>
        <w:t>pred</w:t>
      </w:r>
      <w:r w:rsidRPr="008B7E78">
        <w:rPr>
          <w:rFonts w:cs="Arial"/>
          <w:spacing w:val="28"/>
        </w:rPr>
        <w:t xml:space="preserve"> </w:t>
      </w:r>
      <w:r w:rsidRPr="008B7E78">
        <w:rPr>
          <w:rFonts w:cs="Arial"/>
          <w:spacing w:val="-1"/>
        </w:rPr>
        <w:t>malimi</w:t>
      </w:r>
      <w:r w:rsidRPr="008B7E78">
        <w:rPr>
          <w:rFonts w:cs="Arial"/>
          <w:spacing w:val="28"/>
        </w:rPr>
        <w:t xml:space="preserve"> </w:t>
      </w:r>
      <w:r w:rsidRPr="008B7E78">
        <w:rPr>
          <w:rFonts w:cs="Arial"/>
        </w:rPr>
        <w:t>in</w:t>
      </w:r>
      <w:r w:rsidRPr="008B7E78">
        <w:rPr>
          <w:rFonts w:cs="Arial"/>
          <w:spacing w:val="29"/>
        </w:rPr>
        <w:t xml:space="preserve"> </w:t>
      </w:r>
      <w:r w:rsidRPr="008B7E78">
        <w:rPr>
          <w:rFonts w:cs="Arial"/>
          <w:spacing w:val="-1"/>
        </w:rPr>
        <w:t>velikimi</w:t>
      </w:r>
      <w:r w:rsidRPr="008B7E78">
        <w:rPr>
          <w:rFonts w:cs="Arial"/>
          <w:spacing w:val="28"/>
        </w:rPr>
        <w:t xml:space="preserve"> </w:t>
      </w:r>
      <w:r w:rsidRPr="008B7E78">
        <w:rPr>
          <w:rFonts w:cs="Arial"/>
          <w:spacing w:val="-1"/>
        </w:rPr>
        <w:t>posegi</w:t>
      </w:r>
      <w:r w:rsidRPr="008B7E78">
        <w:rPr>
          <w:rFonts w:cs="Arial"/>
          <w:spacing w:val="75"/>
          <w:w w:val="99"/>
        </w:rPr>
        <w:t xml:space="preserve"> </w:t>
      </w:r>
      <w:r w:rsidRPr="008B7E78">
        <w:rPr>
          <w:rFonts w:cs="Arial"/>
          <w:spacing w:val="-1"/>
        </w:rPr>
        <w:t>(vstavljanje</w:t>
      </w:r>
      <w:r w:rsidRPr="008B7E78">
        <w:rPr>
          <w:rFonts w:cs="Arial"/>
          <w:spacing w:val="-7"/>
        </w:rPr>
        <w:t xml:space="preserve"> </w:t>
      </w:r>
      <w:r w:rsidRPr="008B7E78">
        <w:rPr>
          <w:rFonts w:cs="Arial"/>
          <w:spacing w:val="-1"/>
        </w:rPr>
        <w:t>centralnih</w:t>
      </w:r>
      <w:r w:rsidRPr="008B7E78">
        <w:rPr>
          <w:rFonts w:cs="Arial"/>
          <w:spacing w:val="-6"/>
        </w:rPr>
        <w:t xml:space="preserve"> </w:t>
      </w:r>
      <w:r w:rsidRPr="008B7E78">
        <w:rPr>
          <w:rFonts w:cs="Arial"/>
          <w:spacing w:val="-1"/>
        </w:rPr>
        <w:t>in</w:t>
      </w:r>
      <w:r w:rsidRPr="008B7E78">
        <w:rPr>
          <w:rFonts w:cs="Arial"/>
          <w:spacing w:val="-7"/>
        </w:rPr>
        <w:t xml:space="preserve"> </w:t>
      </w:r>
      <w:r w:rsidRPr="008B7E78">
        <w:rPr>
          <w:rFonts w:cs="Arial"/>
          <w:spacing w:val="-1"/>
        </w:rPr>
        <w:t>perifernih</w:t>
      </w:r>
      <w:r w:rsidRPr="008B7E78">
        <w:rPr>
          <w:rFonts w:cs="Arial"/>
          <w:spacing w:val="-9"/>
        </w:rPr>
        <w:t xml:space="preserve"> </w:t>
      </w:r>
      <w:r w:rsidRPr="008B7E78">
        <w:rPr>
          <w:rFonts w:cs="Arial"/>
          <w:spacing w:val="-1"/>
        </w:rPr>
        <w:t>kanalov,</w:t>
      </w:r>
      <w:r w:rsidRPr="008B7E78">
        <w:rPr>
          <w:rFonts w:cs="Arial"/>
          <w:spacing w:val="-7"/>
        </w:rPr>
        <w:t xml:space="preserve"> </w:t>
      </w:r>
      <w:r w:rsidRPr="008B7E78">
        <w:rPr>
          <w:rFonts w:cs="Arial"/>
          <w:spacing w:val="-1"/>
        </w:rPr>
        <w:t>kirurški</w:t>
      </w:r>
      <w:r w:rsidRPr="008B7E78">
        <w:rPr>
          <w:rFonts w:cs="Arial"/>
          <w:spacing w:val="-9"/>
        </w:rPr>
        <w:t xml:space="preserve"> </w:t>
      </w:r>
      <w:r w:rsidRPr="008B7E78">
        <w:rPr>
          <w:rFonts w:cs="Arial"/>
          <w:spacing w:val="-1"/>
        </w:rPr>
        <w:t>posegi,</w:t>
      </w:r>
      <w:r w:rsidRPr="008B7E78">
        <w:rPr>
          <w:rFonts w:cs="Arial"/>
          <w:spacing w:val="-7"/>
        </w:rPr>
        <w:t xml:space="preserve"> </w:t>
      </w:r>
      <w:r w:rsidRPr="008B7E78">
        <w:rPr>
          <w:rFonts w:cs="Arial"/>
          <w:spacing w:val="-1"/>
        </w:rPr>
        <w:t>biopsije)</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15</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4"/>
          <w:numId w:val="31"/>
        </w:numPr>
        <w:tabs>
          <w:tab w:val="left" w:pos="1609"/>
        </w:tabs>
        <w:spacing w:line="207" w:lineRule="exact"/>
        <w:ind w:hanging="357"/>
        <w:rPr>
          <w:rFonts w:cs="Arial"/>
        </w:rPr>
      </w:pPr>
      <w:r w:rsidRPr="008B7E78">
        <w:rPr>
          <w:rFonts w:cs="Arial"/>
        </w:rPr>
        <w:t>dobro</w:t>
      </w:r>
      <w:r w:rsidRPr="008B7E78">
        <w:rPr>
          <w:rFonts w:cs="Arial"/>
          <w:spacing w:val="-8"/>
        </w:rPr>
        <w:t xml:space="preserve"> </w:t>
      </w:r>
      <w:r w:rsidRPr="008B7E78">
        <w:rPr>
          <w:rFonts w:cs="Arial"/>
          <w:spacing w:val="-1"/>
        </w:rPr>
        <w:t>markira</w:t>
      </w:r>
      <w:r w:rsidRPr="008B7E78">
        <w:rPr>
          <w:rFonts w:cs="Arial"/>
          <w:spacing w:val="-5"/>
        </w:rPr>
        <w:t xml:space="preserve"> </w:t>
      </w:r>
      <w:r w:rsidRPr="008B7E78">
        <w:rPr>
          <w:rFonts w:cs="Arial"/>
          <w:spacing w:val="-1"/>
        </w:rPr>
        <w:t>OP</w:t>
      </w:r>
      <w:r w:rsidRPr="008B7E78">
        <w:rPr>
          <w:rFonts w:cs="Arial"/>
          <w:spacing w:val="-8"/>
        </w:rPr>
        <w:t xml:space="preserve"> </w:t>
      </w:r>
      <w:r w:rsidRPr="008B7E78">
        <w:rPr>
          <w:rFonts w:cs="Arial"/>
          <w:spacing w:val="-1"/>
        </w:rPr>
        <w:t>polje</w:t>
      </w:r>
    </w:p>
    <w:p w:rsidR="005D7DA1" w:rsidRPr="008B7E78" w:rsidRDefault="005D7DA1" w:rsidP="00AC1A3F">
      <w:pPr>
        <w:pStyle w:val="Telobesedila"/>
        <w:numPr>
          <w:ilvl w:val="3"/>
          <w:numId w:val="31"/>
        </w:numPr>
        <w:tabs>
          <w:tab w:val="left" w:pos="839"/>
        </w:tabs>
        <w:spacing w:before="1" w:line="207"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1"/>
        </w:numPr>
        <w:tabs>
          <w:tab w:val="left" w:pos="1559"/>
        </w:tabs>
        <w:spacing w:line="207" w:lineRule="exact"/>
        <w:ind w:left="1558" w:hanging="360"/>
        <w:rPr>
          <w:rFonts w:cs="Arial"/>
        </w:rPr>
      </w:pPr>
      <w:r w:rsidRPr="008B7E78">
        <w:rPr>
          <w:rFonts w:cs="Arial"/>
          <w:spacing w:val="-1"/>
        </w:rPr>
        <w:t>učinkovitost</w:t>
      </w:r>
      <w:r w:rsidRPr="008B7E78">
        <w:rPr>
          <w:rFonts w:cs="Arial"/>
          <w:spacing w:val="-6"/>
        </w:rPr>
        <w:t xml:space="preserve"> </w:t>
      </w:r>
      <w:r w:rsidRPr="008B7E78">
        <w:rPr>
          <w:rFonts w:cs="Arial"/>
          <w:spacing w:val="-1"/>
        </w:rPr>
        <w:t>zagotovljena</w:t>
      </w:r>
      <w:r w:rsidRPr="008B7E78">
        <w:rPr>
          <w:rFonts w:cs="Arial"/>
          <w:spacing w:val="-5"/>
        </w:rPr>
        <w:t xml:space="preserve"> </w:t>
      </w:r>
      <w:r w:rsidRPr="008B7E78">
        <w:rPr>
          <w:rFonts w:cs="Arial"/>
        </w:rPr>
        <w:t>v</w:t>
      </w:r>
      <w:r w:rsidRPr="008B7E78">
        <w:rPr>
          <w:rFonts w:cs="Arial"/>
          <w:spacing w:val="-6"/>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5"/>
        </w:rPr>
        <w:t xml:space="preserve"> </w:t>
      </w:r>
      <w:r w:rsidRPr="008B7E78">
        <w:rPr>
          <w:rFonts w:cs="Arial"/>
          <w:spacing w:val="-1"/>
        </w:rPr>
        <w:t>standardi</w:t>
      </w:r>
      <w:r w:rsidRPr="008B7E78">
        <w:rPr>
          <w:rFonts w:cs="Arial"/>
          <w:spacing w:val="-4"/>
        </w:rPr>
        <w:t xml:space="preserve"> </w:t>
      </w:r>
      <w:r w:rsidRPr="008B7E78">
        <w:rPr>
          <w:rFonts w:cs="Arial"/>
          <w:spacing w:val="-1"/>
        </w:rPr>
        <w:t>EN 13727</w:t>
      </w:r>
      <w:r w:rsidRPr="008B7E78">
        <w:rPr>
          <w:rFonts w:cs="Arial"/>
          <w:spacing w:val="-5"/>
        </w:rPr>
        <w:t xml:space="preserve">, </w:t>
      </w:r>
      <w:r w:rsidRPr="008B7E78">
        <w:rPr>
          <w:rFonts w:cs="Arial"/>
          <w:spacing w:val="-1"/>
        </w:rPr>
        <w:t>EN 12791, EN 13624</w:t>
      </w:r>
    </w:p>
    <w:p w:rsidR="005D7DA1" w:rsidRPr="008B7E78" w:rsidRDefault="005D7DA1" w:rsidP="00AC1A3F">
      <w:pPr>
        <w:pStyle w:val="Telobesedila"/>
        <w:numPr>
          <w:ilvl w:val="4"/>
          <w:numId w:val="31"/>
        </w:numPr>
        <w:tabs>
          <w:tab w:val="left" w:pos="1559"/>
        </w:tabs>
        <w:spacing w:line="206"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31"/>
        </w:numPr>
        <w:tabs>
          <w:tab w:val="left" w:pos="1559"/>
        </w:tabs>
        <w:spacing w:line="207"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31"/>
        </w:numPr>
        <w:tabs>
          <w:tab w:val="left" w:pos="1559"/>
        </w:tabs>
        <w:spacing w:before="1"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31"/>
        </w:numPr>
        <w:tabs>
          <w:tab w:val="left" w:pos="1559"/>
        </w:tabs>
        <w:spacing w:line="206"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31"/>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31"/>
        </w:numPr>
        <w:tabs>
          <w:tab w:val="left" w:pos="1559"/>
        </w:tabs>
        <w:spacing w:line="207"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31"/>
        </w:numPr>
        <w:tabs>
          <w:tab w:val="left" w:pos="839"/>
        </w:tabs>
        <w:spacing w:before="1" w:line="195" w:lineRule="exact"/>
        <w:rPr>
          <w:rFonts w:cs="Arial"/>
        </w:rPr>
      </w:pPr>
      <w:r w:rsidRPr="008B7E78">
        <w:rPr>
          <w:rFonts w:cs="Arial"/>
          <w:u w:val="single" w:color="000000"/>
        </w:rPr>
        <w:t>Oprema:</w:t>
      </w:r>
    </w:p>
    <w:p w:rsidR="005D7DA1" w:rsidRPr="008B7E78" w:rsidRDefault="005D7DA1" w:rsidP="00AC1A3F">
      <w:pPr>
        <w:pStyle w:val="Telobesedila"/>
        <w:numPr>
          <w:ilvl w:val="0"/>
          <w:numId w:val="55"/>
        </w:numPr>
        <w:spacing w:line="206" w:lineRule="exact"/>
        <w:ind w:left="1560" w:hanging="426"/>
        <w:rPr>
          <w:rFonts w:cs="Arial"/>
        </w:rPr>
      </w:pPr>
      <w:r w:rsidRPr="008B7E78">
        <w:rPr>
          <w:rFonts w:cs="Arial"/>
        </w:rPr>
        <w:t>500</w:t>
      </w:r>
      <w:r w:rsidRPr="008B7E78">
        <w:rPr>
          <w:rFonts w:cs="Arial"/>
          <w:spacing w:val="-7"/>
        </w:rPr>
        <w:t xml:space="preserve"> </w:t>
      </w:r>
      <w:r w:rsidRPr="008B7E78">
        <w:rPr>
          <w:rFonts w:cs="Arial"/>
        </w:rPr>
        <w:t>ml</w:t>
      </w:r>
      <w:r w:rsidRPr="008B7E78">
        <w:rPr>
          <w:rFonts w:cs="Arial"/>
          <w:spacing w:val="-6"/>
        </w:rPr>
        <w:t xml:space="preserve"> </w:t>
      </w:r>
      <w:r w:rsidRPr="008B7E78">
        <w:rPr>
          <w:rFonts w:cs="Arial"/>
          <w:spacing w:val="-1"/>
        </w:rPr>
        <w:t>plastenka</w:t>
      </w:r>
      <w:r w:rsidRPr="008B7E78">
        <w:rPr>
          <w:rFonts w:cs="Arial"/>
          <w:spacing w:val="-7"/>
        </w:rPr>
        <w:t xml:space="preserve"> </w:t>
      </w:r>
      <w:r w:rsidRPr="008B7E78">
        <w:rPr>
          <w:rFonts w:cs="Arial"/>
        </w:rPr>
        <w:t>z</w:t>
      </w:r>
      <w:r w:rsidRPr="008B7E78">
        <w:rPr>
          <w:rFonts w:cs="Arial"/>
          <w:spacing w:val="-5"/>
        </w:rPr>
        <w:t xml:space="preserve"> </w:t>
      </w:r>
      <w:r w:rsidRPr="008B7E78">
        <w:rPr>
          <w:rFonts w:cs="Arial"/>
          <w:spacing w:val="-1"/>
        </w:rPr>
        <w:t>ozkim</w:t>
      </w:r>
      <w:r w:rsidRPr="008B7E78">
        <w:rPr>
          <w:rFonts w:cs="Arial"/>
          <w:spacing w:val="-4"/>
        </w:rPr>
        <w:t xml:space="preserve"> </w:t>
      </w:r>
      <w:r w:rsidRPr="008B7E78">
        <w:rPr>
          <w:rFonts w:cs="Arial"/>
          <w:spacing w:val="-1"/>
        </w:rPr>
        <w:t>izlivnikom in zapiralom, ki omogoča enoročno zapiranje</w:t>
      </w:r>
    </w:p>
    <w:p w:rsidR="005D7DA1" w:rsidRPr="008B7E78" w:rsidRDefault="005D7DA1" w:rsidP="005D7DA1">
      <w:pPr>
        <w:spacing w:before="9"/>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0"/>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pacing w:val="1"/>
          <w:sz w:val="18"/>
          <w:szCs w:val="18"/>
        </w:rPr>
        <w:t>ZA</w:t>
      </w:r>
      <w:r w:rsidRPr="008B7E78">
        <w:rPr>
          <w:rFonts w:ascii="Arial" w:hAnsi="Arial" w:cs="Arial"/>
          <w:spacing w:val="-11"/>
          <w:sz w:val="18"/>
          <w:szCs w:val="18"/>
        </w:rPr>
        <w:t xml:space="preserve"> </w:t>
      </w:r>
      <w:r w:rsidRPr="008B7E78">
        <w:rPr>
          <w:rFonts w:ascii="Arial" w:hAnsi="Arial" w:cs="Arial"/>
          <w:spacing w:val="-1"/>
          <w:sz w:val="18"/>
          <w:szCs w:val="18"/>
        </w:rPr>
        <w:t>KOŽO</w:t>
      </w:r>
      <w:r w:rsidRPr="008B7E78">
        <w:rPr>
          <w:rFonts w:ascii="Arial" w:hAnsi="Arial" w:cs="Arial"/>
          <w:spacing w:val="-6"/>
          <w:sz w:val="18"/>
          <w:szCs w:val="18"/>
        </w:rPr>
        <w:t xml:space="preserve"> </w:t>
      </w:r>
      <w:r w:rsidRPr="008B7E78">
        <w:rPr>
          <w:rFonts w:ascii="Arial" w:hAnsi="Arial" w:cs="Arial"/>
          <w:sz w:val="18"/>
          <w:szCs w:val="18"/>
        </w:rPr>
        <w:t>Z</w:t>
      </w:r>
      <w:r w:rsidRPr="008B7E78">
        <w:rPr>
          <w:rFonts w:ascii="Arial" w:hAnsi="Arial" w:cs="Arial"/>
          <w:spacing w:val="-9"/>
          <w:sz w:val="18"/>
          <w:szCs w:val="18"/>
        </w:rPr>
        <w:t xml:space="preserve"> </w:t>
      </w:r>
      <w:r w:rsidRPr="008B7E78">
        <w:rPr>
          <w:rFonts w:ascii="Arial" w:hAnsi="Arial" w:cs="Arial"/>
          <w:spacing w:val="-1"/>
          <w:sz w:val="18"/>
          <w:szCs w:val="18"/>
        </w:rPr>
        <w:t>JODIRANIM</w:t>
      </w:r>
      <w:r w:rsidRPr="008B7E78">
        <w:rPr>
          <w:rFonts w:ascii="Arial" w:hAnsi="Arial" w:cs="Arial"/>
          <w:spacing w:val="-7"/>
          <w:sz w:val="18"/>
          <w:szCs w:val="18"/>
        </w:rPr>
        <w:t xml:space="preserve"> </w:t>
      </w:r>
      <w:r w:rsidRPr="008B7E78">
        <w:rPr>
          <w:rFonts w:ascii="Arial" w:hAnsi="Arial" w:cs="Arial"/>
          <w:spacing w:val="-1"/>
          <w:sz w:val="18"/>
          <w:szCs w:val="18"/>
        </w:rPr>
        <w:t>POVIDONOM</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30"/>
        </w:numPr>
        <w:tabs>
          <w:tab w:val="left" w:pos="839"/>
        </w:tabs>
        <w:spacing w:line="207" w:lineRule="exact"/>
        <w:ind w:hanging="554"/>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0"/>
        </w:numPr>
        <w:tabs>
          <w:tab w:val="left" w:pos="1609"/>
        </w:tabs>
        <w:ind w:right="185" w:hanging="357"/>
        <w:rPr>
          <w:rFonts w:cs="Arial"/>
        </w:rPr>
      </w:pPr>
      <w:r w:rsidRPr="008B7E78">
        <w:rPr>
          <w:rFonts w:cs="Arial"/>
        </w:rPr>
        <w:t>na</w:t>
      </w:r>
      <w:r w:rsidRPr="008B7E78">
        <w:rPr>
          <w:rFonts w:cs="Arial"/>
          <w:spacing w:val="14"/>
        </w:rPr>
        <w:t xml:space="preserve"> </w:t>
      </w:r>
      <w:r w:rsidRPr="008B7E78">
        <w:rPr>
          <w:rFonts w:cs="Arial"/>
          <w:spacing w:val="-1"/>
        </w:rPr>
        <w:t>vodni</w:t>
      </w:r>
      <w:r w:rsidRPr="008B7E78">
        <w:rPr>
          <w:rFonts w:cs="Arial"/>
          <w:spacing w:val="12"/>
        </w:rPr>
        <w:t xml:space="preserve"> </w:t>
      </w:r>
      <w:r w:rsidRPr="008B7E78">
        <w:rPr>
          <w:rFonts w:cs="Arial"/>
          <w:spacing w:val="-1"/>
        </w:rPr>
        <w:t>osnovi,</w:t>
      </w:r>
      <w:r w:rsidRPr="008B7E78">
        <w:rPr>
          <w:rFonts w:cs="Arial"/>
          <w:spacing w:val="14"/>
        </w:rPr>
        <w:t xml:space="preserve"> </w:t>
      </w:r>
      <w:r w:rsidRPr="008B7E78">
        <w:rPr>
          <w:rFonts w:cs="Arial"/>
          <w:spacing w:val="-1"/>
        </w:rPr>
        <w:t>poli</w:t>
      </w:r>
      <w:r w:rsidRPr="008B7E78">
        <w:rPr>
          <w:rFonts w:cs="Arial"/>
          <w:spacing w:val="14"/>
        </w:rPr>
        <w:t xml:space="preserve"> </w:t>
      </w:r>
      <w:r w:rsidRPr="008B7E78">
        <w:rPr>
          <w:rFonts w:cs="Arial"/>
          <w:spacing w:val="-1"/>
        </w:rPr>
        <w:t>(1vinil-2-pirolidon)</w:t>
      </w:r>
      <w:r w:rsidRPr="008B7E78">
        <w:rPr>
          <w:rFonts w:cs="Arial"/>
          <w:spacing w:val="11"/>
        </w:rPr>
        <w:t xml:space="preserve"> </w:t>
      </w:r>
      <w:r w:rsidRPr="008B7E78">
        <w:rPr>
          <w:rFonts w:cs="Arial"/>
        </w:rPr>
        <w:t>jod</w:t>
      </w:r>
      <w:r w:rsidRPr="008B7E78">
        <w:rPr>
          <w:rFonts w:cs="Arial"/>
          <w:spacing w:val="12"/>
        </w:rPr>
        <w:t xml:space="preserve"> </w:t>
      </w:r>
      <w:r w:rsidRPr="008B7E78">
        <w:rPr>
          <w:rFonts w:cs="Arial"/>
          <w:spacing w:val="-1"/>
        </w:rPr>
        <w:t>kompleks</w:t>
      </w:r>
      <w:r w:rsidRPr="008B7E78">
        <w:rPr>
          <w:rFonts w:cs="Arial"/>
          <w:spacing w:val="14"/>
        </w:rPr>
        <w:t xml:space="preserve"> </w:t>
      </w:r>
      <w:r w:rsidRPr="008B7E78">
        <w:rPr>
          <w:rFonts w:cs="Arial"/>
          <w:spacing w:val="-1"/>
        </w:rPr>
        <w:t>vsebuje</w:t>
      </w:r>
      <w:r w:rsidRPr="008B7E78">
        <w:rPr>
          <w:rFonts w:cs="Arial"/>
          <w:spacing w:val="15"/>
        </w:rPr>
        <w:t xml:space="preserve"> </w:t>
      </w:r>
      <w:r w:rsidRPr="008B7E78">
        <w:rPr>
          <w:rFonts w:cs="Arial"/>
          <w:spacing w:val="-1"/>
        </w:rPr>
        <w:t>aktivno</w:t>
      </w:r>
      <w:r w:rsidRPr="008B7E78">
        <w:rPr>
          <w:rFonts w:cs="Arial"/>
          <w:spacing w:val="14"/>
        </w:rPr>
        <w:t xml:space="preserve"> </w:t>
      </w:r>
      <w:r w:rsidRPr="008B7E78">
        <w:rPr>
          <w:rFonts w:cs="Arial"/>
          <w:spacing w:val="-1"/>
        </w:rPr>
        <w:t>snov</w:t>
      </w:r>
      <w:r w:rsidRPr="008B7E78">
        <w:rPr>
          <w:rFonts w:cs="Arial"/>
          <w:spacing w:val="12"/>
        </w:rPr>
        <w:t xml:space="preserve"> </w:t>
      </w:r>
      <w:r w:rsidRPr="008B7E78">
        <w:rPr>
          <w:rFonts w:cs="Arial"/>
          <w:spacing w:val="-1"/>
        </w:rPr>
        <w:t>jodiran</w:t>
      </w:r>
      <w:r w:rsidRPr="008B7E78">
        <w:rPr>
          <w:rFonts w:cs="Arial"/>
          <w:spacing w:val="12"/>
        </w:rPr>
        <w:t xml:space="preserve"> </w:t>
      </w:r>
      <w:r w:rsidRPr="008B7E78">
        <w:rPr>
          <w:rFonts w:cs="Arial"/>
          <w:spacing w:val="-1"/>
        </w:rPr>
        <w:t>povidon</w:t>
      </w:r>
      <w:r w:rsidRPr="008B7E78">
        <w:rPr>
          <w:rFonts w:cs="Arial"/>
          <w:spacing w:val="14"/>
        </w:rPr>
        <w:t xml:space="preserve"> </w:t>
      </w:r>
      <w:r w:rsidRPr="008B7E78">
        <w:rPr>
          <w:rFonts w:cs="Arial"/>
        </w:rPr>
        <w:t>z</w:t>
      </w:r>
      <w:r w:rsidRPr="008B7E78">
        <w:rPr>
          <w:rFonts w:cs="Arial"/>
          <w:spacing w:val="83"/>
          <w:w w:val="99"/>
        </w:rPr>
        <w:t xml:space="preserve"> </w:t>
      </w:r>
      <w:r w:rsidRPr="008B7E78">
        <w:rPr>
          <w:rFonts w:cs="Arial"/>
        </w:rPr>
        <w:t>10%</w:t>
      </w:r>
      <w:r w:rsidRPr="008B7E78">
        <w:rPr>
          <w:rFonts w:cs="Arial"/>
          <w:spacing w:val="-9"/>
        </w:rPr>
        <w:t xml:space="preserve"> </w:t>
      </w:r>
      <w:r w:rsidRPr="008B7E78">
        <w:rPr>
          <w:rFonts w:cs="Arial"/>
          <w:spacing w:val="-1"/>
        </w:rPr>
        <w:t>razpoložljivim</w:t>
      </w:r>
      <w:r w:rsidRPr="008B7E78">
        <w:rPr>
          <w:rFonts w:cs="Arial"/>
          <w:spacing w:val="-9"/>
        </w:rPr>
        <w:t xml:space="preserve"> </w:t>
      </w:r>
      <w:r w:rsidRPr="008B7E78">
        <w:rPr>
          <w:rFonts w:cs="Arial"/>
          <w:spacing w:val="-1"/>
        </w:rPr>
        <w:t>jodom</w:t>
      </w:r>
    </w:p>
    <w:p w:rsidR="005D7DA1" w:rsidRPr="008B7E78" w:rsidRDefault="005D7DA1" w:rsidP="00AC1A3F">
      <w:pPr>
        <w:pStyle w:val="Telobesedila"/>
        <w:numPr>
          <w:ilvl w:val="4"/>
          <w:numId w:val="30"/>
        </w:numPr>
        <w:tabs>
          <w:tab w:val="left" w:pos="1609"/>
        </w:tabs>
        <w:spacing w:line="207"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30"/>
        </w:numPr>
        <w:spacing w:line="207" w:lineRule="exact"/>
        <w:rPr>
          <w:rFonts w:cs="Arial"/>
        </w:rPr>
      </w:pPr>
      <w:r w:rsidRPr="008B7E78">
        <w:rPr>
          <w:rFonts w:cs="Arial"/>
        </w:rPr>
        <w:t>namenjeno je higienskemu in kirurškemu razkuževanju kože pred posegi (vstavljanje centralnih in perifernih kanalov, kirurški posegi, biopsije)</w:t>
      </w:r>
    </w:p>
    <w:p w:rsidR="005D7DA1" w:rsidRPr="008B7E78" w:rsidRDefault="005D7DA1" w:rsidP="00AC1A3F">
      <w:pPr>
        <w:pStyle w:val="Telobesedila"/>
        <w:numPr>
          <w:ilvl w:val="4"/>
          <w:numId w:val="30"/>
        </w:numPr>
        <w:rPr>
          <w:rFonts w:cs="Arial"/>
        </w:rPr>
      </w:pPr>
      <w:r w:rsidRPr="008B7E78">
        <w:rPr>
          <w:rFonts w:cs="Arial"/>
        </w:rPr>
        <w:t>dobro markira OP polje</w:t>
      </w:r>
    </w:p>
    <w:p w:rsidR="005D7DA1" w:rsidRPr="008B7E78" w:rsidRDefault="005D7DA1" w:rsidP="00AC1A3F">
      <w:pPr>
        <w:pStyle w:val="Telobesedila"/>
        <w:numPr>
          <w:ilvl w:val="3"/>
          <w:numId w:val="30"/>
        </w:numPr>
        <w:tabs>
          <w:tab w:val="left" w:pos="839"/>
        </w:tabs>
        <w:spacing w:before="1" w:line="207" w:lineRule="exact"/>
        <w:ind w:hanging="5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w:t>
      </w:r>
      <w:r w:rsidRPr="008B7E78">
        <w:rPr>
          <w:rFonts w:cs="Arial"/>
          <w:spacing w:val="-1"/>
        </w:rPr>
        <w:t>EN13727,</w:t>
      </w:r>
      <w:r w:rsidRPr="008B7E78">
        <w:rPr>
          <w:rFonts w:cs="Arial"/>
          <w:spacing w:val="-7"/>
        </w:rPr>
        <w:t xml:space="preserve"> </w:t>
      </w:r>
      <w:r w:rsidRPr="008B7E78">
        <w:rPr>
          <w:rFonts w:cs="Arial"/>
          <w:spacing w:val="-1"/>
        </w:rPr>
        <w:t>EN13624,</w:t>
      </w:r>
      <w:r w:rsidRPr="008B7E78">
        <w:rPr>
          <w:rFonts w:cs="Arial"/>
          <w:spacing w:val="-8"/>
        </w:rPr>
        <w:t xml:space="preserve"> </w:t>
      </w:r>
      <w:r w:rsidRPr="008B7E78">
        <w:rPr>
          <w:rFonts w:cs="Arial"/>
          <w:spacing w:val="-1"/>
        </w:rPr>
        <w:t>EN12791</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30"/>
        </w:numPr>
        <w:tabs>
          <w:tab w:val="left" w:pos="1559"/>
        </w:tabs>
        <w:spacing w:before="1"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lastRenderedPageBreak/>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30"/>
        </w:numPr>
        <w:tabs>
          <w:tab w:val="left" w:pos="839"/>
        </w:tabs>
        <w:spacing w:before="1" w:line="207" w:lineRule="exact"/>
        <w:ind w:hanging="412"/>
        <w:rPr>
          <w:rFonts w:cs="Arial"/>
        </w:rPr>
      </w:pPr>
      <w:r w:rsidRPr="008B7E78">
        <w:rPr>
          <w:rFonts w:cs="Arial"/>
          <w:u w:val="single" w:color="000000"/>
        </w:rPr>
        <w:t>Oprema:</w:t>
      </w:r>
    </w:p>
    <w:p w:rsidR="005D7DA1" w:rsidRPr="008B7E78" w:rsidRDefault="005D7DA1" w:rsidP="00AC1A3F">
      <w:pPr>
        <w:pStyle w:val="Telobesedila"/>
        <w:numPr>
          <w:ilvl w:val="4"/>
          <w:numId w:val="30"/>
        </w:numPr>
        <w:tabs>
          <w:tab w:val="left" w:pos="949"/>
        </w:tabs>
        <w:spacing w:line="207" w:lineRule="exact"/>
        <w:ind w:left="948" w:right="796" w:hanging="239"/>
        <w:jc w:val="center"/>
        <w:rPr>
          <w:rFonts w:cs="Arial"/>
        </w:rPr>
      </w:pPr>
      <w:r w:rsidRPr="008B7E78">
        <w:rPr>
          <w:rFonts w:cs="Arial"/>
        </w:rPr>
        <w:t>1000</w:t>
      </w:r>
      <w:r w:rsidRPr="008B7E78">
        <w:rPr>
          <w:rFonts w:cs="Arial"/>
          <w:spacing w:val="-8"/>
        </w:rPr>
        <w:t xml:space="preserve"> </w:t>
      </w:r>
      <w:r w:rsidRPr="008B7E78">
        <w:rPr>
          <w:rFonts w:cs="Arial"/>
        </w:rPr>
        <w:t>ml</w:t>
      </w:r>
      <w:r w:rsidRPr="008B7E78">
        <w:rPr>
          <w:rFonts w:cs="Arial"/>
          <w:spacing w:val="-7"/>
        </w:rPr>
        <w:t xml:space="preserve"> </w:t>
      </w:r>
      <w:r w:rsidRPr="008B7E78">
        <w:rPr>
          <w:rFonts w:cs="Arial"/>
          <w:spacing w:val="-1"/>
        </w:rPr>
        <w:t>plastenka</w:t>
      </w:r>
      <w:r w:rsidRPr="008B7E78">
        <w:rPr>
          <w:rFonts w:cs="Arial"/>
          <w:spacing w:val="-8"/>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6"/>
        </w:rPr>
        <w:t xml:space="preserve"> </w:t>
      </w:r>
      <w:r w:rsidRPr="008B7E78">
        <w:rPr>
          <w:rFonts w:cs="Arial"/>
          <w:spacing w:val="-1"/>
        </w:rPr>
        <w:t>izlivnikom in zapiralom, ki omogoča enoročno zapiranje</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30"/>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RAZKUŽILO</w:t>
      </w:r>
      <w:r w:rsidRPr="008B7E78">
        <w:rPr>
          <w:rFonts w:ascii="Arial" w:hAnsi="Arial" w:cs="Arial"/>
          <w:spacing w:val="-9"/>
          <w:sz w:val="18"/>
          <w:szCs w:val="18"/>
        </w:rPr>
        <w:t xml:space="preserve"> </w:t>
      </w:r>
      <w:r w:rsidRPr="008B7E78">
        <w:rPr>
          <w:rFonts w:ascii="Arial" w:hAnsi="Arial" w:cs="Arial"/>
          <w:spacing w:val="1"/>
          <w:sz w:val="18"/>
          <w:szCs w:val="18"/>
        </w:rPr>
        <w:t>ZA</w:t>
      </w:r>
      <w:r w:rsidRPr="008B7E78">
        <w:rPr>
          <w:rFonts w:ascii="Arial" w:hAnsi="Arial" w:cs="Arial"/>
          <w:spacing w:val="-11"/>
          <w:sz w:val="18"/>
          <w:szCs w:val="18"/>
        </w:rPr>
        <w:t xml:space="preserve"> </w:t>
      </w:r>
      <w:r w:rsidRPr="008B7E78">
        <w:rPr>
          <w:rFonts w:ascii="Arial" w:hAnsi="Arial" w:cs="Arial"/>
          <w:spacing w:val="-1"/>
          <w:sz w:val="18"/>
          <w:szCs w:val="18"/>
        </w:rPr>
        <w:t>KOŽO</w:t>
      </w:r>
      <w:r w:rsidRPr="008B7E78">
        <w:rPr>
          <w:rFonts w:ascii="Arial" w:hAnsi="Arial" w:cs="Arial"/>
          <w:spacing w:val="-6"/>
          <w:sz w:val="18"/>
          <w:szCs w:val="18"/>
        </w:rPr>
        <w:t xml:space="preserve"> </w:t>
      </w:r>
      <w:r w:rsidRPr="008B7E78">
        <w:rPr>
          <w:rFonts w:ascii="Arial" w:hAnsi="Arial" w:cs="Arial"/>
          <w:sz w:val="18"/>
          <w:szCs w:val="18"/>
        </w:rPr>
        <w:t>Z</w:t>
      </w:r>
      <w:r w:rsidRPr="008B7E78">
        <w:rPr>
          <w:rFonts w:ascii="Arial" w:hAnsi="Arial" w:cs="Arial"/>
          <w:spacing w:val="-9"/>
          <w:sz w:val="18"/>
          <w:szCs w:val="18"/>
        </w:rPr>
        <w:t xml:space="preserve"> </w:t>
      </w:r>
      <w:r w:rsidRPr="008B7E78">
        <w:rPr>
          <w:rFonts w:ascii="Arial" w:hAnsi="Arial" w:cs="Arial"/>
          <w:spacing w:val="-1"/>
          <w:sz w:val="18"/>
          <w:szCs w:val="18"/>
        </w:rPr>
        <w:t>ALKOHOLOM OBARANO</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30"/>
        </w:numPr>
        <w:tabs>
          <w:tab w:val="left" w:pos="839"/>
        </w:tabs>
        <w:spacing w:line="207" w:lineRule="exact"/>
        <w:ind w:hanging="554"/>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30"/>
        </w:numPr>
        <w:tabs>
          <w:tab w:val="left" w:pos="1609"/>
        </w:tabs>
        <w:ind w:right="185" w:hanging="357"/>
        <w:rPr>
          <w:rFonts w:cs="Arial"/>
        </w:rPr>
      </w:pPr>
      <w:r w:rsidRPr="008B7E78">
        <w:rPr>
          <w:rFonts w:cs="Arial"/>
        </w:rPr>
        <w:t>na</w:t>
      </w:r>
      <w:r w:rsidRPr="008B7E78">
        <w:rPr>
          <w:rFonts w:cs="Arial"/>
          <w:spacing w:val="14"/>
        </w:rPr>
        <w:t xml:space="preserve"> </w:t>
      </w:r>
      <w:r w:rsidRPr="008B7E78">
        <w:rPr>
          <w:rFonts w:cs="Arial"/>
          <w:spacing w:val="-1"/>
        </w:rPr>
        <w:t>osnovi alkohola (etanol, isopropanol) in vodikovega preolksida</w:t>
      </w:r>
    </w:p>
    <w:p w:rsidR="005D7DA1" w:rsidRPr="008B7E78" w:rsidRDefault="005D7DA1" w:rsidP="00AC1A3F">
      <w:pPr>
        <w:pStyle w:val="Telobesedila"/>
        <w:numPr>
          <w:ilvl w:val="4"/>
          <w:numId w:val="30"/>
        </w:numPr>
        <w:tabs>
          <w:tab w:val="left" w:pos="1609"/>
        </w:tabs>
        <w:spacing w:line="207"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30"/>
        </w:numPr>
        <w:spacing w:line="207" w:lineRule="exact"/>
        <w:rPr>
          <w:rFonts w:cs="Arial"/>
        </w:rPr>
      </w:pPr>
      <w:r w:rsidRPr="008B7E78">
        <w:rPr>
          <w:rFonts w:cs="Arial"/>
        </w:rPr>
        <w:t>namenjeno je higienskemu in kirurškemu razkuževanju kože pred posegi (vstavljanje centralnih in perifernih kanalov, kirurški posegi, biopsije)</w:t>
      </w:r>
    </w:p>
    <w:p w:rsidR="005D7DA1" w:rsidRPr="008B7E78" w:rsidRDefault="005D7DA1" w:rsidP="00AC1A3F">
      <w:pPr>
        <w:pStyle w:val="Telobesedila"/>
        <w:numPr>
          <w:ilvl w:val="4"/>
          <w:numId w:val="30"/>
        </w:numPr>
        <w:rPr>
          <w:rFonts w:cs="Arial"/>
        </w:rPr>
      </w:pPr>
      <w:r w:rsidRPr="008B7E78">
        <w:rPr>
          <w:rFonts w:cs="Arial"/>
        </w:rPr>
        <w:t>dobro markira OP polje</w:t>
      </w:r>
    </w:p>
    <w:p w:rsidR="005D7DA1" w:rsidRPr="008B7E78" w:rsidRDefault="005D7DA1" w:rsidP="00AC1A3F">
      <w:pPr>
        <w:pStyle w:val="Telobesedila"/>
        <w:numPr>
          <w:ilvl w:val="4"/>
          <w:numId w:val="30"/>
        </w:numPr>
        <w:rPr>
          <w:rFonts w:cs="Arial"/>
        </w:rPr>
      </w:pPr>
      <w:r w:rsidRPr="008B7E78">
        <w:rPr>
          <w:rFonts w:cs="Arial"/>
        </w:rPr>
        <w:t>brez joda</w:t>
      </w:r>
    </w:p>
    <w:p w:rsidR="005D7DA1" w:rsidRPr="008B7E78" w:rsidRDefault="005D7DA1" w:rsidP="00AC1A3F">
      <w:pPr>
        <w:pStyle w:val="Telobesedila"/>
        <w:numPr>
          <w:ilvl w:val="3"/>
          <w:numId w:val="30"/>
        </w:numPr>
        <w:tabs>
          <w:tab w:val="left" w:pos="839"/>
        </w:tabs>
        <w:spacing w:before="1" w:line="207" w:lineRule="exact"/>
        <w:ind w:hanging="554"/>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standardi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8"/>
        </w:rPr>
        <w:t xml:space="preserve"> </w:t>
      </w:r>
      <w:r w:rsidRPr="008B7E78">
        <w:rPr>
          <w:rFonts w:cs="Arial"/>
          <w:spacing w:val="-1"/>
        </w:rPr>
        <w:t>EN 12791</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30"/>
        </w:numPr>
        <w:tabs>
          <w:tab w:val="left" w:pos="1559"/>
        </w:tabs>
        <w:spacing w:before="1"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30"/>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30"/>
        </w:numPr>
        <w:tabs>
          <w:tab w:val="left" w:pos="1559"/>
        </w:tabs>
        <w:spacing w:line="207"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30"/>
        </w:numPr>
        <w:tabs>
          <w:tab w:val="left" w:pos="839"/>
        </w:tabs>
        <w:spacing w:before="1" w:line="207" w:lineRule="exact"/>
        <w:ind w:hanging="412"/>
        <w:rPr>
          <w:rFonts w:cs="Arial"/>
        </w:rPr>
      </w:pPr>
      <w:r w:rsidRPr="008B7E78">
        <w:rPr>
          <w:rFonts w:cs="Arial"/>
          <w:u w:val="single" w:color="000000"/>
        </w:rPr>
        <w:t>Oprema:</w:t>
      </w:r>
    </w:p>
    <w:p w:rsidR="005D7DA1" w:rsidRPr="008B7E78" w:rsidRDefault="005D7DA1" w:rsidP="00AC1A3F">
      <w:pPr>
        <w:pStyle w:val="Telobesedila"/>
        <w:numPr>
          <w:ilvl w:val="4"/>
          <w:numId w:val="30"/>
        </w:numPr>
        <w:tabs>
          <w:tab w:val="left" w:pos="949"/>
        </w:tabs>
        <w:spacing w:line="207" w:lineRule="exact"/>
        <w:ind w:left="948" w:right="796" w:hanging="239"/>
        <w:jc w:val="center"/>
        <w:rPr>
          <w:rFonts w:cs="Arial"/>
        </w:rPr>
      </w:pPr>
      <w:r w:rsidRPr="008B7E78">
        <w:rPr>
          <w:rFonts w:cs="Arial"/>
        </w:rPr>
        <w:t>1000</w:t>
      </w:r>
      <w:r w:rsidRPr="008B7E78">
        <w:rPr>
          <w:rFonts w:cs="Arial"/>
          <w:spacing w:val="-8"/>
        </w:rPr>
        <w:t xml:space="preserve"> </w:t>
      </w:r>
      <w:r w:rsidRPr="008B7E78">
        <w:rPr>
          <w:rFonts w:cs="Arial"/>
        </w:rPr>
        <w:t>ml</w:t>
      </w:r>
      <w:r w:rsidRPr="008B7E78">
        <w:rPr>
          <w:rFonts w:cs="Arial"/>
          <w:spacing w:val="-7"/>
        </w:rPr>
        <w:t xml:space="preserve"> </w:t>
      </w:r>
      <w:r w:rsidRPr="008B7E78">
        <w:rPr>
          <w:rFonts w:cs="Arial"/>
          <w:spacing w:val="-1"/>
        </w:rPr>
        <w:t>plastenka</w:t>
      </w:r>
      <w:r w:rsidRPr="008B7E78">
        <w:rPr>
          <w:rFonts w:cs="Arial"/>
          <w:spacing w:val="-8"/>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6"/>
        </w:rPr>
        <w:t xml:space="preserve"> </w:t>
      </w:r>
      <w:r w:rsidRPr="008B7E78">
        <w:rPr>
          <w:rFonts w:cs="Arial"/>
          <w:spacing w:val="-1"/>
        </w:rPr>
        <w:t>izlivnikom in zapiralom, ki omogoča enoročno zapiranje</w:t>
      </w:r>
    </w:p>
    <w:p w:rsidR="005D7DA1" w:rsidRPr="008B7E78" w:rsidRDefault="005D7DA1" w:rsidP="005D7DA1">
      <w:pPr>
        <w:rPr>
          <w:rFonts w:ascii="Arial" w:eastAsia="Arial" w:hAnsi="Arial" w:cs="Arial"/>
          <w:sz w:val="18"/>
          <w:szCs w:val="18"/>
        </w:rPr>
      </w:pPr>
    </w:p>
    <w:p w:rsidR="005D7DA1" w:rsidRPr="008B7E78" w:rsidRDefault="005D7DA1" w:rsidP="005D7DA1">
      <w:pPr>
        <w:pStyle w:val="Naslov1"/>
        <w:tabs>
          <w:tab w:val="left" w:pos="620"/>
        </w:tabs>
        <w:rPr>
          <w:rFonts w:ascii="Arial" w:hAnsi="Arial" w:cs="Arial"/>
          <w:b w:val="0"/>
          <w:bCs w:val="0"/>
          <w:sz w:val="18"/>
          <w:szCs w:val="18"/>
        </w:rPr>
      </w:pPr>
      <w:r w:rsidRPr="008B7E78">
        <w:rPr>
          <w:rFonts w:ascii="Arial" w:hAnsi="Arial" w:cs="Arial"/>
          <w:spacing w:val="-1"/>
          <w:sz w:val="18"/>
          <w:szCs w:val="18"/>
        </w:rPr>
        <w:t>III.3.1. RAZKUŽILO</w:t>
      </w:r>
      <w:r w:rsidRPr="008B7E78">
        <w:rPr>
          <w:rFonts w:ascii="Arial" w:hAnsi="Arial" w:cs="Arial"/>
          <w:spacing w:val="-15"/>
          <w:sz w:val="18"/>
          <w:szCs w:val="18"/>
        </w:rPr>
        <w:t xml:space="preserve"> </w:t>
      </w:r>
      <w:r w:rsidRPr="008B7E78">
        <w:rPr>
          <w:rFonts w:ascii="Arial" w:hAnsi="Arial" w:cs="Arial"/>
          <w:spacing w:val="1"/>
          <w:sz w:val="18"/>
          <w:szCs w:val="18"/>
        </w:rPr>
        <w:t>ZA</w:t>
      </w:r>
      <w:r w:rsidRPr="008B7E78">
        <w:rPr>
          <w:rFonts w:ascii="Arial" w:hAnsi="Arial" w:cs="Arial"/>
          <w:spacing w:val="-15"/>
          <w:sz w:val="18"/>
          <w:szCs w:val="18"/>
        </w:rPr>
        <w:t xml:space="preserve"> </w:t>
      </w:r>
      <w:r w:rsidRPr="008B7E78">
        <w:rPr>
          <w:rFonts w:ascii="Arial" w:hAnsi="Arial" w:cs="Arial"/>
          <w:spacing w:val="-1"/>
          <w:sz w:val="18"/>
          <w:szCs w:val="18"/>
        </w:rPr>
        <w:t>RAZKUŽEVANJE</w:t>
      </w:r>
      <w:r w:rsidRPr="008B7E78">
        <w:rPr>
          <w:rFonts w:ascii="Arial" w:hAnsi="Arial" w:cs="Arial"/>
          <w:spacing w:val="-12"/>
          <w:sz w:val="18"/>
          <w:szCs w:val="18"/>
        </w:rPr>
        <w:t xml:space="preserve"> </w:t>
      </w:r>
      <w:r w:rsidRPr="008B7E78">
        <w:rPr>
          <w:rFonts w:ascii="Arial" w:hAnsi="Arial" w:cs="Arial"/>
          <w:spacing w:val="-1"/>
          <w:sz w:val="18"/>
          <w:szCs w:val="18"/>
        </w:rPr>
        <w:t>SLUZNICE</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29"/>
        </w:numPr>
        <w:tabs>
          <w:tab w:val="left" w:pos="839"/>
        </w:tabs>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29"/>
        </w:numPr>
        <w:tabs>
          <w:tab w:val="left" w:pos="1609"/>
        </w:tabs>
        <w:spacing w:before="2" w:line="207" w:lineRule="exact"/>
        <w:ind w:hanging="357"/>
        <w:rPr>
          <w:rFonts w:cs="Arial"/>
        </w:rPr>
      </w:pPr>
      <w:r w:rsidRPr="008B7E78">
        <w:rPr>
          <w:rFonts w:cs="Arial"/>
          <w:spacing w:val="-1"/>
        </w:rPr>
        <w:t>2% klorheksidin diglukonat na vodni osnovi</w:t>
      </w:r>
    </w:p>
    <w:p w:rsidR="005D7DA1" w:rsidRPr="008B7E78" w:rsidRDefault="005D7DA1" w:rsidP="00AC1A3F">
      <w:pPr>
        <w:pStyle w:val="Telobesedila"/>
        <w:numPr>
          <w:ilvl w:val="4"/>
          <w:numId w:val="29"/>
        </w:numPr>
        <w:tabs>
          <w:tab w:val="left" w:pos="1609"/>
        </w:tabs>
        <w:spacing w:line="206" w:lineRule="exact"/>
        <w:ind w:hanging="357"/>
        <w:rPr>
          <w:rFonts w:cs="Arial"/>
        </w:rPr>
      </w:pPr>
      <w:r w:rsidRPr="008B7E78">
        <w:rPr>
          <w:rFonts w:cs="Arial"/>
        </w:rPr>
        <w:t>s</w:t>
      </w:r>
      <w:r w:rsidRPr="008B7E78">
        <w:rPr>
          <w:rFonts w:cs="Arial"/>
          <w:spacing w:val="-10"/>
        </w:rPr>
        <w:t xml:space="preserve"> </w:t>
      </w:r>
      <w:r w:rsidRPr="008B7E78">
        <w:rPr>
          <w:rFonts w:cs="Arial"/>
          <w:spacing w:val="-1"/>
        </w:rPr>
        <w:t>podaljšanim</w:t>
      </w:r>
      <w:r w:rsidRPr="008B7E78">
        <w:rPr>
          <w:rFonts w:cs="Arial"/>
          <w:spacing w:val="-10"/>
        </w:rPr>
        <w:t xml:space="preserve"> </w:t>
      </w:r>
      <w:r w:rsidRPr="008B7E78">
        <w:rPr>
          <w:rFonts w:cs="Arial"/>
          <w:spacing w:val="-1"/>
        </w:rPr>
        <w:t>delovanjem</w:t>
      </w:r>
    </w:p>
    <w:p w:rsidR="005D7DA1" w:rsidRPr="008B7E78" w:rsidRDefault="005D7DA1" w:rsidP="00AC1A3F">
      <w:pPr>
        <w:pStyle w:val="Telobesedila"/>
        <w:numPr>
          <w:ilvl w:val="4"/>
          <w:numId w:val="29"/>
        </w:numPr>
        <w:tabs>
          <w:tab w:val="left" w:pos="1609"/>
        </w:tabs>
        <w:spacing w:line="206" w:lineRule="exact"/>
        <w:ind w:hanging="357"/>
        <w:rPr>
          <w:rFonts w:cs="Arial"/>
        </w:rPr>
      </w:pPr>
      <w:r w:rsidRPr="008B7E78">
        <w:rPr>
          <w:rFonts w:cs="Arial"/>
          <w:spacing w:val="-1"/>
        </w:rPr>
        <w:t>pripravljena</w:t>
      </w:r>
      <w:r w:rsidRPr="008B7E78">
        <w:rPr>
          <w:rFonts w:cs="Arial"/>
          <w:spacing w:val="-10"/>
        </w:rPr>
        <w:t xml:space="preserve"> </w:t>
      </w:r>
      <w:r w:rsidRPr="008B7E78">
        <w:rPr>
          <w:rFonts w:cs="Arial"/>
          <w:spacing w:val="-1"/>
        </w:rPr>
        <w:t>tekočina</w:t>
      </w:r>
      <w:r w:rsidRPr="008B7E78">
        <w:rPr>
          <w:rFonts w:cs="Arial"/>
          <w:spacing w:val="-8"/>
        </w:rPr>
        <w:t xml:space="preserve"> </w:t>
      </w:r>
      <w:r w:rsidRPr="008B7E78">
        <w:rPr>
          <w:rFonts w:cs="Arial"/>
          <w:spacing w:val="-1"/>
        </w:rPr>
        <w:t>za</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4"/>
          <w:numId w:val="29"/>
        </w:numPr>
        <w:tabs>
          <w:tab w:val="left" w:pos="1609"/>
        </w:tabs>
        <w:ind w:right="109" w:hanging="357"/>
        <w:rPr>
          <w:rFonts w:cs="Arial"/>
        </w:rPr>
      </w:pPr>
      <w:r w:rsidRPr="008B7E78">
        <w:rPr>
          <w:rFonts w:cs="Arial"/>
          <w:spacing w:val="-1"/>
        </w:rPr>
        <w:t>namenjeno</w:t>
      </w:r>
      <w:r w:rsidRPr="008B7E78">
        <w:rPr>
          <w:rFonts w:cs="Arial"/>
          <w:spacing w:val="4"/>
        </w:rPr>
        <w:t xml:space="preserve"> </w:t>
      </w:r>
      <w:r w:rsidRPr="008B7E78">
        <w:rPr>
          <w:rFonts w:cs="Arial"/>
        </w:rPr>
        <w:t xml:space="preserve">je </w:t>
      </w:r>
      <w:r w:rsidRPr="008B7E78">
        <w:rPr>
          <w:rFonts w:cs="Arial"/>
          <w:spacing w:val="-1"/>
        </w:rPr>
        <w:t>razkuževanju</w:t>
      </w:r>
      <w:r w:rsidRPr="008B7E78">
        <w:rPr>
          <w:rFonts w:cs="Arial"/>
          <w:spacing w:val="4"/>
        </w:rPr>
        <w:t xml:space="preserve"> </w:t>
      </w:r>
      <w:r w:rsidRPr="008B7E78">
        <w:rPr>
          <w:rFonts w:cs="Arial"/>
          <w:spacing w:val="-1"/>
        </w:rPr>
        <w:t>sluznic</w:t>
      </w:r>
      <w:r w:rsidRPr="008B7E78">
        <w:rPr>
          <w:rFonts w:cs="Arial"/>
          <w:spacing w:val="4"/>
        </w:rPr>
        <w:t xml:space="preserve"> </w:t>
      </w:r>
      <w:r w:rsidRPr="008B7E78">
        <w:rPr>
          <w:rFonts w:cs="Arial"/>
          <w:spacing w:val="-1"/>
        </w:rPr>
        <w:t>ustne</w:t>
      </w:r>
      <w:r w:rsidRPr="008B7E78">
        <w:rPr>
          <w:rFonts w:cs="Arial"/>
        </w:rPr>
        <w:t xml:space="preserve"> </w:t>
      </w:r>
      <w:r w:rsidRPr="008B7E78">
        <w:rPr>
          <w:rFonts w:cs="Arial"/>
          <w:spacing w:val="-1"/>
        </w:rPr>
        <w:t>votline,</w:t>
      </w:r>
      <w:r w:rsidRPr="008B7E78">
        <w:rPr>
          <w:rFonts w:cs="Arial"/>
          <w:spacing w:val="4"/>
        </w:rPr>
        <w:t xml:space="preserve"> </w:t>
      </w:r>
      <w:r w:rsidRPr="008B7E78">
        <w:rPr>
          <w:rFonts w:cs="Arial"/>
          <w:spacing w:val="-1"/>
        </w:rPr>
        <w:t>žrela,</w:t>
      </w:r>
      <w:r w:rsidRPr="008B7E78">
        <w:rPr>
          <w:rFonts w:cs="Arial"/>
          <w:spacing w:val="75"/>
          <w:w w:val="99"/>
        </w:rPr>
        <w:t xml:space="preserve"> </w:t>
      </w:r>
      <w:r w:rsidRPr="008B7E78">
        <w:rPr>
          <w:rFonts w:cs="Arial"/>
          <w:spacing w:val="-1"/>
        </w:rPr>
        <w:t>urovaginalnega</w:t>
      </w:r>
      <w:r w:rsidRPr="008B7E78">
        <w:rPr>
          <w:rFonts w:cs="Arial"/>
          <w:spacing w:val="-7"/>
        </w:rPr>
        <w:t xml:space="preserve"> </w:t>
      </w:r>
      <w:r w:rsidRPr="008B7E78">
        <w:rPr>
          <w:rFonts w:cs="Arial"/>
          <w:spacing w:val="-1"/>
        </w:rPr>
        <w:t>področja</w:t>
      </w:r>
      <w:r w:rsidRPr="008B7E78">
        <w:rPr>
          <w:rFonts w:cs="Arial"/>
          <w:spacing w:val="-9"/>
        </w:rPr>
        <w:t xml:space="preserve"> </w:t>
      </w:r>
      <w:r w:rsidRPr="008B7E78">
        <w:rPr>
          <w:rFonts w:cs="Arial"/>
          <w:spacing w:val="-1"/>
        </w:rPr>
        <w:t>pred</w:t>
      </w:r>
      <w:r w:rsidRPr="008B7E78">
        <w:rPr>
          <w:rFonts w:cs="Arial"/>
          <w:spacing w:val="-9"/>
        </w:rPr>
        <w:t xml:space="preserve"> </w:t>
      </w:r>
      <w:r w:rsidRPr="008B7E78">
        <w:rPr>
          <w:rFonts w:cs="Arial"/>
          <w:spacing w:val="-1"/>
        </w:rPr>
        <w:t>OP</w:t>
      </w:r>
      <w:r w:rsidRPr="008B7E78">
        <w:rPr>
          <w:rFonts w:cs="Arial"/>
          <w:spacing w:val="-8"/>
        </w:rPr>
        <w:t xml:space="preserve"> </w:t>
      </w:r>
      <w:r w:rsidRPr="008B7E78">
        <w:rPr>
          <w:rFonts w:cs="Arial"/>
        </w:rPr>
        <w:t>in</w:t>
      </w:r>
      <w:r w:rsidRPr="008B7E78">
        <w:rPr>
          <w:rFonts w:cs="Arial"/>
          <w:spacing w:val="-6"/>
        </w:rPr>
        <w:t xml:space="preserve"> </w:t>
      </w:r>
      <w:r w:rsidRPr="008B7E78">
        <w:rPr>
          <w:rFonts w:cs="Arial"/>
          <w:spacing w:val="-1"/>
        </w:rPr>
        <w:t>transuretralnimi</w:t>
      </w:r>
      <w:r w:rsidRPr="008B7E78">
        <w:rPr>
          <w:rFonts w:cs="Arial"/>
          <w:spacing w:val="-7"/>
        </w:rPr>
        <w:t xml:space="preserve"> </w:t>
      </w:r>
      <w:r w:rsidRPr="008B7E78">
        <w:rPr>
          <w:rFonts w:cs="Arial"/>
          <w:spacing w:val="-1"/>
        </w:rPr>
        <w:t>posegi</w:t>
      </w:r>
    </w:p>
    <w:p w:rsidR="005D7DA1" w:rsidRPr="008B7E78" w:rsidRDefault="005D7DA1" w:rsidP="00AC1A3F">
      <w:pPr>
        <w:pStyle w:val="Telobesedila"/>
        <w:numPr>
          <w:ilvl w:val="4"/>
          <w:numId w:val="29"/>
        </w:numPr>
        <w:tabs>
          <w:tab w:val="left" w:pos="1609"/>
        </w:tabs>
        <w:spacing w:line="207" w:lineRule="exact"/>
        <w:ind w:hanging="357"/>
        <w:rPr>
          <w:rFonts w:cs="Arial"/>
        </w:rPr>
      </w:pPr>
      <w:r w:rsidRPr="008B7E78">
        <w:rPr>
          <w:rFonts w:cs="Arial"/>
          <w:spacing w:val="-1"/>
        </w:rPr>
        <w:t>fiziološki</w:t>
      </w:r>
      <w:r w:rsidRPr="008B7E78">
        <w:rPr>
          <w:rFonts w:cs="Arial"/>
          <w:spacing w:val="-9"/>
        </w:rPr>
        <w:t xml:space="preserve"> </w:t>
      </w:r>
      <w:r w:rsidRPr="008B7E78">
        <w:rPr>
          <w:rFonts w:cs="Arial"/>
        </w:rPr>
        <w:t>pH</w:t>
      </w:r>
    </w:p>
    <w:p w:rsidR="005D7DA1" w:rsidRPr="008B7E78" w:rsidRDefault="005D7DA1" w:rsidP="00AC1A3F">
      <w:pPr>
        <w:pStyle w:val="Telobesedila"/>
        <w:numPr>
          <w:ilvl w:val="3"/>
          <w:numId w:val="29"/>
        </w:numPr>
        <w:tabs>
          <w:tab w:val="left" w:pos="839"/>
        </w:tabs>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standardi </w:t>
      </w:r>
      <w:r w:rsidRPr="008B7E78">
        <w:rPr>
          <w:rFonts w:cs="Arial"/>
          <w:spacing w:val="-1"/>
        </w:rPr>
        <w:t>EN 13727,</w:t>
      </w:r>
      <w:r w:rsidRPr="008B7E78">
        <w:rPr>
          <w:rFonts w:cs="Arial"/>
          <w:spacing w:val="-7"/>
        </w:rPr>
        <w:t xml:space="preserve"> </w:t>
      </w:r>
      <w:r w:rsidRPr="008B7E78">
        <w:rPr>
          <w:rFonts w:cs="Arial"/>
          <w:spacing w:val="-1"/>
        </w:rPr>
        <w:t>EN 13624,</w:t>
      </w:r>
      <w:r w:rsidRPr="008B7E78">
        <w:rPr>
          <w:rFonts w:cs="Arial"/>
          <w:spacing w:val="-8"/>
        </w:rPr>
        <w:t xml:space="preserve"> </w:t>
      </w:r>
      <w:r w:rsidRPr="008B7E78">
        <w:rPr>
          <w:rFonts w:cs="Arial"/>
          <w:spacing w:val="-1"/>
        </w:rPr>
        <w:t>EN 12791</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4"/>
          <w:numId w:val="29"/>
        </w:numPr>
        <w:tabs>
          <w:tab w:val="left" w:pos="1559"/>
        </w:tabs>
        <w:spacing w:line="206" w:lineRule="exact"/>
        <w:ind w:left="1558" w:hanging="36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4"/>
          <w:numId w:val="29"/>
        </w:numPr>
        <w:tabs>
          <w:tab w:val="left" w:pos="1559"/>
        </w:tabs>
        <w:spacing w:before="1" w:line="207" w:lineRule="exact"/>
        <w:ind w:left="1558" w:hanging="360"/>
        <w:rPr>
          <w:rFonts w:cs="Arial"/>
        </w:rPr>
      </w:pPr>
      <w:r w:rsidRPr="008B7E78">
        <w:rPr>
          <w:rFonts w:cs="Arial"/>
          <w:spacing w:val="-1"/>
        </w:rPr>
        <w:t>podatki</w:t>
      </w:r>
      <w:r w:rsidRPr="008B7E78">
        <w:rPr>
          <w:rFonts w:cs="Arial"/>
          <w:spacing w:val="-7"/>
        </w:rPr>
        <w:t xml:space="preserve"> </w:t>
      </w:r>
      <w:r w:rsidRPr="008B7E78">
        <w:rPr>
          <w:rFonts w:cs="Arial"/>
        </w:rPr>
        <w:t>o</w:t>
      </w:r>
      <w:r w:rsidRPr="008B7E78">
        <w:rPr>
          <w:rFonts w:cs="Arial"/>
          <w:spacing w:val="-3"/>
        </w:rPr>
        <w:t xml:space="preserve"> </w:t>
      </w:r>
      <w:r w:rsidRPr="008B7E78">
        <w:rPr>
          <w:rFonts w:cs="Arial"/>
          <w:spacing w:val="-1"/>
        </w:rPr>
        <w:t>vplivu</w:t>
      </w:r>
      <w:r w:rsidRPr="008B7E78">
        <w:rPr>
          <w:rFonts w:cs="Arial"/>
          <w:spacing w:val="-4"/>
        </w:rPr>
        <w:t xml:space="preserve"> </w:t>
      </w:r>
      <w:r w:rsidRPr="008B7E78">
        <w:rPr>
          <w:rFonts w:cs="Arial"/>
          <w:spacing w:val="-1"/>
        </w:rPr>
        <w:t>na</w:t>
      </w:r>
      <w:r w:rsidRPr="008B7E78">
        <w:rPr>
          <w:rFonts w:cs="Arial"/>
          <w:spacing w:val="-3"/>
        </w:rPr>
        <w:t xml:space="preserve"> </w:t>
      </w:r>
      <w:r w:rsidRPr="008B7E78">
        <w:rPr>
          <w:rFonts w:cs="Arial"/>
          <w:spacing w:val="-1"/>
        </w:rPr>
        <w:t>celjenje</w:t>
      </w:r>
      <w:r w:rsidRPr="008B7E78">
        <w:rPr>
          <w:rFonts w:cs="Arial"/>
          <w:spacing w:val="-4"/>
        </w:rPr>
        <w:t xml:space="preserve"> </w:t>
      </w:r>
      <w:r w:rsidRPr="008B7E78">
        <w:rPr>
          <w:rFonts w:cs="Arial"/>
          <w:spacing w:val="-1"/>
        </w:rPr>
        <w:t>ran</w:t>
      </w:r>
    </w:p>
    <w:p w:rsidR="005D7DA1" w:rsidRPr="008B7E78" w:rsidRDefault="005D7DA1" w:rsidP="00AC1A3F">
      <w:pPr>
        <w:pStyle w:val="Telobesedila"/>
        <w:numPr>
          <w:ilvl w:val="4"/>
          <w:numId w:val="29"/>
        </w:numPr>
        <w:tabs>
          <w:tab w:val="left" w:pos="1559"/>
        </w:tabs>
        <w:spacing w:line="206" w:lineRule="exact"/>
        <w:ind w:left="1558" w:hanging="36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29"/>
        </w:numPr>
        <w:tabs>
          <w:tab w:val="left" w:pos="1559"/>
        </w:tabs>
        <w:spacing w:line="206" w:lineRule="exact"/>
        <w:ind w:left="1558" w:hanging="36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4"/>
          <w:numId w:val="29"/>
        </w:numPr>
        <w:tabs>
          <w:tab w:val="left" w:pos="1559"/>
        </w:tabs>
        <w:spacing w:line="207" w:lineRule="exact"/>
        <w:ind w:left="1558" w:hanging="360"/>
        <w:rPr>
          <w:rFonts w:cs="Arial"/>
        </w:rPr>
      </w:pPr>
      <w:r w:rsidRPr="008B7E78">
        <w:rPr>
          <w:rFonts w:cs="Arial"/>
          <w:spacing w:val="-1"/>
        </w:rPr>
        <w:t>dostopni</w:t>
      </w:r>
      <w:r w:rsidRPr="008B7E78">
        <w:rPr>
          <w:rFonts w:cs="Arial"/>
          <w:spacing w:val="-11"/>
        </w:rPr>
        <w:t xml:space="preserve"> </w:t>
      </w:r>
      <w:r w:rsidRPr="008B7E78">
        <w:rPr>
          <w:rFonts w:cs="Arial"/>
          <w:spacing w:val="-1"/>
        </w:rPr>
        <w:t>podatki</w:t>
      </w:r>
      <w:r w:rsidRPr="008B7E78">
        <w:rPr>
          <w:rFonts w:cs="Arial"/>
          <w:spacing w:val="-9"/>
        </w:rPr>
        <w:t xml:space="preserve"> </w:t>
      </w:r>
      <w:r w:rsidRPr="008B7E78">
        <w:rPr>
          <w:rFonts w:cs="Arial"/>
        </w:rPr>
        <w:t>o</w:t>
      </w:r>
      <w:r w:rsidRPr="008B7E78">
        <w:rPr>
          <w:rFonts w:cs="Arial"/>
          <w:spacing w:val="-10"/>
        </w:rPr>
        <w:t xml:space="preserve"> </w:t>
      </w:r>
      <w:r w:rsidRPr="008B7E78">
        <w:rPr>
          <w:rFonts w:cs="Arial"/>
          <w:spacing w:val="-1"/>
        </w:rPr>
        <w:t>kontraindikacijah</w:t>
      </w:r>
    </w:p>
    <w:p w:rsidR="005D7DA1" w:rsidRPr="008B7E78" w:rsidRDefault="005D7DA1" w:rsidP="00AC1A3F">
      <w:pPr>
        <w:pStyle w:val="Telobesedila"/>
        <w:numPr>
          <w:ilvl w:val="3"/>
          <w:numId w:val="29"/>
        </w:numPr>
        <w:tabs>
          <w:tab w:val="left" w:pos="839"/>
        </w:tabs>
        <w:spacing w:before="1" w:line="207" w:lineRule="exact"/>
        <w:rPr>
          <w:rFonts w:cs="Arial"/>
        </w:rPr>
      </w:pPr>
      <w:r w:rsidRPr="008B7E78">
        <w:rPr>
          <w:rFonts w:cs="Arial"/>
          <w:u w:val="single" w:color="000000"/>
        </w:rPr>
        <w:t>Oprema:</w:t>
      </w:r>
    </w:p>
    <w:p w:rsidR="005D7DA1" w:rsidRPr="008B7E78" w:rsidRDefault="005D7DA1" w:rsidP="00AC1A3F">
      <w:pPr>
        <w:pStyle w:val="Telobesedila"/>
        <w:numPr>
          <w:ilvl w:val="4"/>
          <w:numId w:val="29"/>
        </w:numPr>
        <w:tabs>
          <w:tab w:val="left" w:pos="1559"/>
        </w:tabs>
        <w:spacing w:line="207" w:lineRule="exact"/>
        <w:ind w:left="1558" w:hanging="307"/>
        <w:rPr>
          <w:rFonts w:cs="Arial"/>
        </w:rPr>
      </w:pPr>
      <w:r w:rsidRPr="008B7E78">
        <w:rPr>
          <w:rFonts w:cs="Arial"/>
        </w:rPr>
        <w:t>250</w:t>
      </w:r>
      <w:r w:rsidRPr="008B7E78">
        <w:rPr>
          <w:rFonts w:cs="Arial"/>
          <w:spacing w:val="-7"/>
        </w:rPr>
        <w:t xml:space="preserve"> </w:t>
      </w:r>
      <w:r w:rsidRPr="008B7E78">
        <w:rPr>
          <w:rFonts w:cs="Arial"/>
        </w:rPr>
        <w:t>ml</w:t>
      </w:r>
      <w:r w:rsidRPr="008B7E78">
        <w:rPr>
          <w:rFonts w:cs="Arial"/>
          <w:spacing w:val="-5"/>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ozkim</w:t>
      </w:r>
      <w:r w:rsidRPr="008B7E78">
        <w:rPr>
          <w:rFonts w:cs="Arial"/>
          <w:spacing w:val="-4"/>
        </w:rPr>
        <w:t xml:space="preserve"> </w:t>
      </w:r>
      <w:r w:rsidRPr="008B7E78">
        <w:rPr>
          <w:rFonts w:cs="Arial"/>
          <w:spacing w:val="-1"/>
        </w:rPr>
        <w:t>izlivnikom</w:t>
      </w:r>
    </w:p>
    <w:p w:rsidR="005D7DA1" w:rsidRPr="008B7E78" w:rsidRDefault="005D7DA1" w:rsidP="005D7DA1">
      <w:pPr>
        <w:pStyle w:val="Telobesedila"/>
        <w:tabs>
          <w:tab w:val="left" w:pos="1559"/>
        </w:tabs>
        <w:spacing w:line="207" w:lineRule="exact"/>
        <w:ind w:firstLine="0"/>
        <w:rPr>
          <w:rFonts w:cs="Arial"/>
        </w:rPr>
      </w:pPr>
    </w:p>
    <w:p w:rsidR="005D7DA1" w:rsidRPr="008B7E78" w:rsidRDefault="005D7DA1" w:rsidP="00AC1A3F">
      <w:pPr>
        <w:pStyle w:val="Naslov1"/>
        <w:keepNext w:val="0"/>
        <w:keepLines w:val="0"/>
        <w:widowControl w:val="0"/>
        <w:numPr>
          <w:ilvl w:val="0"/>
          <w:numId w:val="28"/>
        </w:numPr>
        <w:tabs>
          <w:tab w:val="left" w:pos="371"/>
        </w:tabs>
        <w:spacing w:before="0" w:line="240" w:lineRule="auto"/>
        <w:rPr>
          <w:rFonts w:ascii="Arial" w:hAnsi="Arial" w:cs="Arial"/>
          <w:b w:val="0"/>
          <w:bCs w:val="0"/>
          <w:sz w:val="18"/>
          <w:szCs w:val="18"/>
        </w:rPr>
      </w:pPr>
      <w:r w:rsidRPr="008B7E78">
        <w:rPr>
          <w:rFonts w:ascii="Arial" w:hAnsi="Arial" w:cs="Arial"/>
          <w:spacing w:val="-1"/>
          <w:sz w:val="18"/>
          <w:szCs w:val="18"/>
        </w:rPr>
        <w:t>4.1</w:t>
      </w:r>
      <w:r w:rsidRPr="008B7E78">
        <w:rPr>
          <w:rFonts w:ascii="Arial" w:hAnsi="Arial" w:cs="Arial"/>
          <w:spacing w:val="-7"/>
          <w:sz w:val="18"/>
          <w:szCs w:val="18"/>
        </w:rPr>
        <w:t xml:space="preserve"> </w:t>
      </w:r>
      <w:r w:rsidRPr="008B7E78">
        <w:rPr>
          <w:rFonts w:ascii="Arial" w:hAnsi="Arial" w:cs="Arial"/>
          <w:spacing w:val="-1"/>
          <w:sz w:val="18"/>
          <w:szCs w:val="18"/>
        </w:rPr>
        <w:t>RAZKUŽILNI</w:t>
      </w:r>
      <w:r w:rsidRPr="008B7E78">
        <w:rPr>
          <w:rFonts w:ascii="Arial" w:hAnsi="Arial" w:cs="Arial"/>
          <w:spacing w:val="-7"/>
          <w:sz w:val="18"/>
          <w:szCs w:val="18"/>
        </w:rPr>
        <w:t xml:space="preserve"> </w:t>
      </w:r>
      <w:r w:rsidRPr="008B7E78">
        <w:rPr>
          <w:rFonts w:ascii="Arial" w:hAnsi="Arial" w:cs="Arial"/>
          <w:spacing w:val="-1"/>
          <w:sz w:val="18"/>
          <w:szCs w:val="18"/>
        </w:rPr>
        <w:t>ROBČKI</w:t>
      </w:r>
      <w:r w:rsidRPr="008B7E78">
        <w:rPr>
          <w:rFonts w:ascii="Arial" w:hAnsi="Arial" w:cs="Arial"/>
          <w:spacing w:val="-4"/>
          <w:sz w:val="18"/>
          <w:szCs w:val="18"/>
        </w:rPr>
        <w:t xml:space="preserve"> </w:t>
      </w:r>
      <w:r w:rsidRPr="008B7E78">
        <w:rPr>
          <w:rFonts w:ascii="Arial" w:hAnsi="Arial" w:cs="Arial"/>
          <w:sz w:val="18"/>
          <w:szCs w:val="18"/>
        </w:rPr>
        <w:t>ZA</w:t>
      </w:r>
      <w:r w:rsidRPr="008B7E78">
        <w:rPr>
          <w:rFonts w:ascii="Arial" w:hAnsi="Arial" w:cs="Arial"/>
          <w:spacing w:val="-9"/>
          <w:sz w:val="18"/>
          <w:szCs w:val="18"/>
        </w:rPr>
        <w:t xml:space="preserve"> </w:t>
      </w:r>
      <w:r w:rsidRPr="008B7E78">
        <w:rPr>
          <w:rFonts w:ascii="Arial" w:hAnsi="Arial" w:cs="Arial"/>
          <w:spacing w:val="-1"/>
          <w:sz w:val="18"/>
          <w:szCs w:val="18"/>
        </w:rPr>
        <w:t>KOŽO</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1"/>
          <w:numId w:val="28"/>
        </w:numPr>
        <w:tabs>
          <w:tab w:val="left" w:pos="839"/>
        </w:tabs>
        <w:spacing w:line="207" w:lineRule="exact"/>
        <w:ind w:hanging="412"/>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2"/>
          <w:numId w:val="28"/>
        </w:numPr>
        <w:tabs>
          <w:tab w:val="left" w:pos="1609"/>
        </w:tabs>
        <w:spacing w:line="207" w:lineRule="exact"/>
        <w:ind w:hanging="357"/>
        <w:rPr>
          <w:rFonts w:cs="Arial"/>
        </w:rPr>
      </w:pPr>
      <w:r w:rsidRPr="008B7E78">
        <w:rPr>
          <w:rFonts w:cs="Arial"/>
        </w:rPr>
        <w:t>na</w:t>
      </w:r>
      <w:r w:rsidRPr="008B7E78">
        <w:rPr>
          <w:rFonts w:cs="Arial"/>
          <w:spacing w:val="-7"/>
        </w:rPr>
        <w:t xml:space="preserve"> </w:t>
      </w:r>
      <w:r w:rsidRPr="008B7E78">
        <w:rPr>
          <w:rFonts w:cs="Arial"/>
          <w:spacing w:val="-1"/>
        </w:rPr>
        <w:t>alkoholni</w:t>
      </w:r>
      <w:r w:rsidRPr="008B7E78">
        <w:rPr>
          <w:rFonts w:cs="Arial"/>
          <w:spacing w:val="-6"/>
        </w:rPr>
        <w:t xml:space="preserve"> </w:t>
      </w:r>
      <w:r w:rsidRPr="008B7E78">
        <w:rPr>
          <w:rFonts w:cs="Arial"/>
          <w:spacing w:val="-1"/>
        </w:rPr>
        <w:t>osnovi</w:t>
      </w:r>
      <w:r w:rsidRPr="008B7E78">
        <w:rPr>
          <w:rFonts w:cs="Arial"/>
          <w:spacing w:val="-7"/>
        </w:rPr>
        <w:t xml:space="preserve"> </w:t>
      </w:r>
      <w:r w:rsidRPr="008B7E78">
        <w:rPr>
          <w:rFonts w:cs="Arial"/>
          <w:spacing w:val="-1"/>
        </w:rPr>
        <w:t>(vsaj</w:t>
      </w:r>
      <w:r w:rsidRPr="008B7E78">
        <w:rPr>
          <w:rFonts w:cs="Arial"/>
          <w:spacing w:val="-6"/>
        </w:rPr>
        <w:t xml:space="preserve"> </w:t>
      </w:r>
      <w:r w:rsidRPr="008B7E78">
        <w:rPr>
          <w:rFonts w:cs="Arial"/>
          <w:spacing w:val="-1"/>
        </w:rPr>
        <w:t>70%</w:t>
      </w:r>
      <w:r w:rsidRPr="008B7E78">
        <w:rPr>
          <w:rFonts w:cs="Arial"/>
          <w:spacing w:val="-9"/>
        </w:rPr>
        <w:t xml:space="preserve"> </w:t>
      </w:r>
      <w:r w:rsidRPr="008B7E78">
        <w:rPr>
          <w:rFonts w:cs="Arial"/>
          <w:spacing w:val="-1"/>
        </w:rPr>
        <w:t>etanol/izopropanol)</w:t>
      </w:r>
    </w:p>
    <w:p w:rsidR="005D7DA1" w:rsidRPr="008B7E78" w:rsidRDefault="005D7DA1" w:rsidP="00AC1A3F">
      <w:pPr>
        <w:pStyle w:val="Telobesedila"/>
        <w:numPr>
          <w:ilvl w:val="2"/>
          <w:numId w:val="28"/>
        </w:numPr>
        <w:tabs>
          <w:tab w:val="left" w:pos="1609"/>
        </w:tabs>
        <w:spacing w:before="1" w:line="207" w:lineRule="exact"/>
        <w:ind w:hanging="357"/>
        <w:rPr>
          <w:rFonts w:cs="Arial"/>
        </w:rPr>
      </w:pPr>
      <w:r w:rsidRPr="008B7E78">
        <w:rPr>
          <w:rFonts w:cs="Arial"/>
          <w:spacing w:val="-1"/>
        </w:rPr>
        <w:t>namenjeno</w:t>
      </w:r>
      <w:r w:rsidRPr="008B7E78">
        <w:rPr>
          <w:rFonts w:cs="Arial"/>
          <w:spacing w:val="-6"/>
        </w:rPr>
        <w:t xml:space="preserve"> </w:t>
      </w:r>
      <w:r w:rsidRPr="008B7E78">
        <w:rPr>
          <w:rFonts w:cs="Arial"/>
          <w:spacing w:val="-1"/>
        </w:rPr>
        <w:t>je</w:t>
      </w:r>
      <w:r w:rsidRPr="008B7E78">
        <w:rPr>
          <w:rFonts w:cs="Arial"/>
          <w:spacing w:val="-5"/>
        </w:rPr>
        <w:t xml:space="preserve"> </w:t>
      </w:r>
      <w:r w:rsidRPr="008B7E78">
        <w:rPr>
          <w:rFonts w:cs="Arial"/>
          <w:spacing w:val="-1"/>
        </w:rPr>
        <w:t>razkuževanju</w:t>
      </w:r>
      <w:r w:rsidRPr="008B7E78">
        <w:rPr>
          <w:rFonts w:cs="Arial"/>
          <w:spacing w:val="-8"/>
        </w:rPr>
        <w:t xml:space="preserve"> </w:t>
      </w:r>
      <w:r w:rsidRPr="008B7E78">
        <w:rPr>
          <w:rFonts w:cs="Arial"/>
          <w:spacing w:val="-1"/>
        </w:rPr>
        <w:t>kože</w:t>
      </w:r>
      <w:r w:rsidRPr="008B7E78">
        <w:rPr>
          <w:rFonts w:cs="Arial"/>
          <w:spacing w:val="-5"/>
        </w:rPr>
        <w:t xml:space="preserve"> </w:t>
      </w:r>
      <w:r w:rsidRPr="008B7E78">
        <w:rPr>
          <w:rFonts w:cs="Arial"/>
        </w:rPr>
        <w:t>pred</w:t>
      </w:r>
      <w:r w:rsidRPr="008B7E78">
        <w:rPr>
          <w:rFonts w:cs="Arial"/>
          <w:spacing w:val="-5"/>
        </w:rPr>
        <w:t xml:space="preserve"> </w:t>
      </w:r>
      <w:r w:rsidRPr="008B7E78">
        <w:rPr>
          <w:rFonts w:cs="Arial"/>
          <w:spacing w:val="-1"/>
        </w:rPr>
        <w:t>posegi</w:t>
      </w:r>
      <w:r w:rsidRPr="008B7E78">
        <w:rPr>
          <w:rFonts w:cs="Arial"/>
          <w:spacing w:val="-6"/>
        </w:rPr>
        <w:t xml:space="preserve"> </w:t>
      </w:r>
      <w:r w:rsidRPr="008B7E78">
        <w:rPr>
          <w:rFonts w:cs="Arial"/>
        </w:rPr>
        <w:t>z</w:t>
      </w:r>
      <w:r w:rsidRPr="008B7E78">
        <w:rPr>
          <w:rFonts w:cs="Arial"/>
          <w:spacing w:val="-7"/>
        </w:rPr>
        <w:t xml:space="preserve"> </w:t>
      </w:r>
      <w:r w:rsidRPr="008B7E78">
        <w:rPr>
          <w:rFonts w:cs="Arial"/>
          <w:spacing w:val="-1"/>
        </w:rPr>
        <w:t>manjšim</w:t>
      </w:r>
      <w:r w:rsidRPr="008B7E78">
        <w:rPr>
          <w:rFonts w:cs="Arial"/>
          <w:spacing w:val="-5"/>
        </w:rPr>
        <w:t xml:space="preserve"> </w:t>
      </w:r>
      <w:r w:rsidRPr="008B7E78">
        <w:rPr>
          <w:rFonts w:cs="Arial"/>
          <w:spacing w:val="-1"/>
        </w:rPr>
        <w:t>tveganjem</w:t>
      </w:r>
    </w:p>
    <w:p w:rsidR="005D7DA1" w:rsidRPr="008B7E78" w:rsidRDefault="005D7DA1" w:rsidP="00AC1A3F">
      <w:pPr>
        <w:pStyle w:val="Telobesedila"/>
        <w:numPr>
          <w:ilvl w:val="2"/>
          <w:numId w:val="28"/>
        </w:numPr>
        <w:tabs>
          <w:tab w:val="left" w:pos="1609"/>
        </w:tabs>
        <w:spacing w:line="206" w:lineRule="exact"/>
        <w:ind w:hanging="357"/>
        <w:rPr>
          <w:rFonts w:cs="Arial"/>
        </w:rPr>
      </w:pPr>
      <w:r w:rsidRPr="008B7E78">
        <w:rPr>
          <w:rFonts w:cs="Arial"/>
          <w:spacing w:val="-1"/>
        </w:rPr>
        <w:t>robčki</w:t>
      </w:r>
      <w:r w:rsidRPr="008B7E78">
        <w:rPr>
          <w:rFonts w:cs="Arial"/>
          <w:spacing w:val="-8"/>
        </w:rPr>
        <w:t xml:space="preserve"> </w:t>
      </w:r>
      <w:r w:rsidRPr="008B7E78">
        <w:rPr>
          <w:rFonts w:cs="Arial"/>
        </w:rPr>
        <w:t>so</w:t>
      </w:r>
      <w:r w:rsidRPr="008B7E78">
        <w:rPr>
          <w:rFonts w:cs="Arial"/>
          <w:spacing w:val="-4"/>
        </w:rPr>
        <w:t xml:space="preserve"> </w:t>
      </w:r>
      <w:r w:rsidRPr="008B7E78">
        <w:rPr>
          <w:rFonts w:cs="Arial"/>
          <w:spacing w:val="-1"/>
        </w:rPr>
        <w:t>posamično</w:t>
      </w:r>
      <w:r w:rsidRPr="008B7E78">
        <w:rPr>
          <w:rFonts w:cs="Arial"/>
          <w:spacing w:val="-8"/>
        </w:rPr>
        <w:t xml:space="preserve"> </w:t>
      </w:r>
      <w:r w:rsidRPr="008B7E78">
        <w:rPr>
          <w:rFonts w:cs="Arial"/>
          <w:spacing w:val="-1"/>
        </w:rPr>
        <w:t>pakirani</w:t>
      </w:r>
      <w:r w:rsidRPr="008B7E78">
        <w:rPr>
          <w:rFonts w:cs="Arial"/>
          <w:spacing w:val="-4"/>
        </w:rPr>
        <w:t xml:space="preserve"> </w:t>
      </w:r>
      <w:r w:rsidRPr="008B7E78">
        <w:rPr>
          <w:rFonts w:cs="Arial"/>
          <w:spacing w:val="-1"/>
        </w:rPr>
        <w:t>in</w:t>
      </w:r>
      <w:r w:rsidRPr="008B7E78">
        <w:rPr>
          <w:rFonts w:cs="Arial"/>
          <w:spacing w:val="-5"/>
        </w:rPr>
        <w:t xml:space="preserve"> </w:t>
      </w:r>
      <w:r w:rsidRPr="008B7E78">
        <w:rPr>
          <w:rFonts w:cs="Arial"/>
          <w:spacing w:val="-1"/>
        </w:rPr>
        <w:t>za</w:t>
      </w:r>
      <w:r w:rsidRPr="008B7E78">
        <w:rPr>
          <w:rFonts w:cs="Arial"/>
          <w:spacing w:val="-5"/>
        </w:rPr>
        <w:t xml:space="preserve"> </w:t>
      </w:r>
      <w:r w:rsidRPr="008B7E78">
        <w:rPr>
          <w:rFonts w:cs="Arial"/>
          <w:spacing w:val="-1"/>
        </w:rPr>
        <w:t>enkratno</w:t>
      </w:r>
      <w:r w:rsidRPr="008B7E78">
        <w:rPr>
          <w:rFonts w:cs="Arial"/>
          <w:spacing w:val="-7"/>
        </w:rPr>
        <w:t xml:space="preserve"> </w:t>
      </w:r>
      <w:r w:rsidRPr="008B7E78">
        <w:rPr>
          <w:rFonts w:cs="Arial"/>
          <w:spacing w:val="-1"/>
        </w:rPr>
        <w:t>uporabo</w:t>
      </w:r>
    </w:p>
    <w:p w:rsidR="005D7DA1" w:rsidRPr="008B7E78" w:rsidRDefault="005D7DA1" w:rsidP="00AC1A3F">
      <w:pPr>
        <w:pStyle w:val="Telobesedila"/>
        <w:numPr>
          <w:ilvl w:val="2"/>
          <w:numId w:val="28"/>
        </w:numPr>
        <w:tabs>
          <w:tab w:val="left" w:pos="1609"/>
        </w:tabs>
        <w:spacing w:line="206" w:lineRule="exact"/>
        <w:ind w:hanging="357"/>
        <w:rPr>
          <w:rFonts w:cs="Arial"/>
        </w:rPr>
      </w:pPr>
      <w:r w:rsidRPr="008B7E78">
        <w:rPr>
          <w:rFonts w:cs="Arial"/>
          <w:spacing w:val="-1"/>
        </w:rPr>
        <w:t>velikost</w:t>
      </w:r>
      <w:r w:rsidRPr="008B7E78">
        <w:rPr>
          <w:rFonts w:cs="Arial"/>
          <w:spacing w:val="-6"/>
        </w:rPr>
        <w:t xml:space="preserve"> </w:t>
      </w:r>
      <w:r w:rsidRPr="008B7E78">
        <w:rPr>
          <w:rFonts w:cs="Arial"/>
          <w:spacing w:val="-1"/>
        </w:rPr>
        <w:t>robčka</w:t>
      </w:r>
      <w:r w:rsidRPr="008B7E78">
        <w:rPr>
          <w:rFonts w:cs="Arial"/>
          <w:spacing w:val="-5"/>
        </w:rPr>
        <w:t xml:space="preserve"> </w:t>
      </w:r>
      <w:r w:rsidRPr="008B7E78">
        <w:rPr>
          <w:rFonts w:cs="Arial"/>
          <w:spacing w:val="-1"/>
        </w:rPr>
        <w:t>je</w:t>
      </w:r>
      <w:r w:rsidRPr="008B7E78">
        <w:rPr>
          <w:rFonts w:cs="Arial"/>
          <w:spacing w:val="-5"/>
        </w:rPr>
        <w:t xml:space="preserve"> </w:t>
      </w:r>
      <w:r w:rsidRPr="008B7E78">
        <w:rPr>
          <w:rFonts w:cs="Arial"/>
          <w:spacing w:val="-1"/>
        </w:rPr>
        <w:t>30-50</w:t>
      </w:r>
      <w:r w:rsidRPr="008B7E78">
        <w:rPr>
          <w:rFonts w:cs="Arial"/>
          <w:spacing w:val="-5"/>
        </w:rPr>
        <w:t xml:space="preserve"> </w:t>
      </w:r>
      <w:r w:rsidRPr="008B7E78">
        <w:rPr>
          <w:rFonts w:cs="Arial"/>
        </w:rPr>
        <w:t>x</w:t>
      </w:r>
      <w:r w:rsidRPr="008B7E78">
        <w:rPr>
          <w:rFonts w:cs="Arial"/>
          <w:spacing w:val="-9"/>
        </w:rPr>
        <w:t xml:space="preserve"> </w:t>
      </w:r>
      <w:r w:rsidRPr="008B7E78">
        <w:rPr>
          <w:rFonts w:cs="Arial"/>
          <w:spacing w:val="-1"/>
        </w:rPr>
        <w:t>60-80 mm</w:t>
      </w:r>
    </w:p>
    <w:p w:rsidR="005D7DA1" w:rsidRPr="008B7E78" w:rsidRDefault="005D7DA1" w:rsidP="00AC1A3F">
      <w:pPr>
        <w:pStyle w:val="Telobesedila"/>
        <w:numPr>
          <w:ilvl w:val="1"/>
          <w:numId w:val="28"/>
        </w:numPr>
        <w:tabs>
          <w:tab w:val="left" w:pos="839"/>
        </w:tabs>
        <w:spacing w:line="206" w:lineRule="exact"/>
        <w:ind w:hanging="412"/>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2"/>
          <w:numId w:val="28"/>
        </w:numPr>
        <w:tabs>
          <w:tab w:val="left" w:pos="1559"/>
        </w:tabs>
        <w:spacing w:before="2" w:line="207" w:lineRule="exact"/>
        <w:ind w:left="1558" w:hanging="307"/>
        <w:rPr>
          <w:rFonts w:cs="Arial"/>
        </w:rPr>
      </w:pPr>
      <w:r w:rsidRPr="008B7E78">
        <w:rPr>
          <w:rFonts w:cs="Arial"/>
          <w:spacing w:val="-1"/>
        </w:rPr>
        <w:t>učinkovitost</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7"/>
        </w:rPr>
        <w:t xml:space="preserve"> </w:t>
      </w:r>
      <w:r w:rsidRPr="008B7E78">
        <w:rPr>
          <w:rFonts w:cs="Arial"/>
          <w:spacing w:val="-1"/>
        </w:rPr>
        <w:t>standardi</w:t>
      </w:r>
      <w:r w:rsidRPr="008B7E78">
        <w:rPr>
          <w:rFonts w:cs="Arial"/>
          <w:spacing w:val="-6"/>
        </w:rPr>
        <w:t xml:space="preserve"> </w:t>
      </w:r>
      <w:r w:rsidRPr="008B7E78">
        <w:rPr>
          <w:rFonts w:cs="Arial"/>
          <w:spacing w:val="-1"/>
        </w:rPr>
        <w:t>EN 13727,</w:t>
      </w:r>
      <w:r w:rsidRPr="008B7E78">
        <w:rPr>
          <w:rFonts w:cs="Arial"/>
          <w:spacing w:val="-7"/>
        </w:rPr>
        <w:t xml:space="preserve"> </w:t>
      </w:r>
      <w:r w:rsidRPr="008B7E78">
        <w:rPr>
          <w:rFonts w:cs="Arial"/>
          <w:spacing w:val="-1"/>
        </w:rPr>
        <w:t>EN 13624</w:t>
      </w:r>
    </w:p>
    <w:p w:rsidR="005D7DA1" w:rsidRPr="008B7E78" w:rsidRDefault="005D7DA1" w:rsidP="00AC1A3F">
      <w:pPr>
        <w:pStyle w:val="Telobesedila"/>
        <w:numPr>
          <w:ilvl w:val="2"/>
          <w:numId w:val="28"/>
        </w:numPr>
        <w:tabs>
          <w:tab w:val="left" w:pos="1559"/>
        </w:tabs>
        <w:spacing w:line="206" w:lineRule="exact"/>
        <w:ind w:left="1559" w:hanging="306"/>
        <w:rPr>
          <w:rFonts w:cs="Arial"/>
        </w:rPr>
      </w:pPr>
      <w:r w:rsidRPr="008B7E78">
        <w:rPr>
          <w:rFonts w:cs="Arial"/>
          <w:spacing w:val="-1"/>
        </w:rPr>
        <w:t>dokazila</w:t>
      </w:r>
      <w:r w:rsidRPr="008B7E78">
        <w:rPr>
          <w:rFonts w:cs="Arial"/>
          <w:spacing w:val="-7"/>
        </w:rPr>
        <w:t xml:space="preserve"> </w:t>
      </w:r>
      <w:r w:rsidRPr="008B7E78">
        <w:rPr>
          <w:rFonts w:cs="Arial"/>
        </w:rPr>
        <w:t>o</w:t>
      </w:r>
      <w:r w:rsidRPr="008B7E78">
        <w:rPr>
          <w:rFonts w:cs="Arial"/>
          <w:spacing w:val="-9"/>
        </w:rPr>
        <w:t xml:space="preserve"> </w:t>
      </w:r>
      <w:r w:rsidRPr="008B7E78">
        <w:rPr>
          <w:rFonts w:cs="Arial"/>
          <w:spacing w:val="-1"/>
        </w:rPr>
        <w:t>netoksičnosti</w:t>
      </w:r>
      <w:r w:rsidRPr="008B7E78">
        <w:rPr>
          <w:rFonts w:cs="Arial"/>
          <w:spacing w:val="-7"/>
        </w:rPr>
        <w:t xml:space="preserve"> </w:t>
      </w:r>
      <w:r w:rsidRPr="008B7E78">
        <w:rPr>
          <w:rFonts w:cs="Arial"/>
          <w:spacing w:val="-1"/>
        </w:rPr>
        <w:t>in</w:t>
      </w:r>
      <w:r w:rsidRPr="008B7E78">
        <w:rPr>
          <w:rFonts w:cs="Arial"/>
          <w:spacing w:val="-7"/>
        </w:rPr>
        <w:t xml:space="preserve"> </w:t>
      </w:r>
      <w:r w:rsidRPr="008B7E78">
        <w:rPr>
          <w:rFonts w:cs="Arial"/>
          <w:spacing w:val="-1"/>
        </w:rPr>
        <w:t>nealergenosti</w:t>
      </w:r>
    </w:p>
    <w:p w:rsidR="005D7DA1" w:rsidRPr="008B7E78" w:rsidRDefault="005D7DA1" w:rsidP="00AC1A3F">
      <w:pPr>
        <w:pStyle w:val="Telobesedila"/>
        <w:numPr>
          <w:ilvl w:val="2"/>
          <w:numId w:val="28"/>
        </w:numPr>
        <w:tabs>
          <w:tab w:val="left" w:pos="1559"/>
        </w:tabs>
        <w:spacing w:line="206" w:lineRule="exact"/>
        <w:ind w:left="1558" w:hanging="307"/>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2"/>
          <w:numId w:val="28"/>
        </w:numPr>
        <w:tabs>
          <w:tab w:val="left" w:pos="1559"/>
        </w:tabs>
        <w:spacing w:line="207" w:lineRule="exact"/>
        <w:ind w:left="1558" w:hanging="307"/>
        <w:rPr>
          <w:rFonts w:cs="Arial"/>
        </w:rPr>
      </w:pPr>
      <w:r w:rsidRPr="008B7E78">
        <w:rPr>
          <w:rFonts w:cs="Arial"/>
          <w:spacing w:val="-1"/>
        </w:rPr>
        <w:lastRenderedPageBreak/>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2"/>
          <w:numId w:val="28"/>
        </w:numPr>
        <w:tabs>
          <w:tab w:val="left" w:pos="1559"/>
        </w:tabs>
        <w:spacing w:before="1" w:line="207" w:lineRule="exact"/>
        <w:ind w:left="1558" w:hanging="307"/>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28"/>
        </w:numPr>
        <w:tabs>
          <w:tab w:val="left" w:pos="839"/>
        </w:tabs>
        <w:spacing w:line="206" w:lineRule="exact"/>
        <w:ind w:hanging="412"/>
        <w:rPr>
          <w:rFonts w:cs="Arial"/>
        </w:rPr>
      </w:pPr>
      <w:r w:rsidRPr="008B7E78">
        <w:rPr>
          <w:rFonts w:cs="Arial"/>
          <w:u w:val="single" w:color="000000"/>
        </w:rPr>
        <w:t>Oprema:</w:t>
      </w:r>
    </w:p>
    <w:p w:rsidR="005D7DA1" w:rsidRPr="008B7E78" w:rsidRDefault="005D7DA1" w:rsidP="00AC1A3F">
      <w:pPr>
        <w:pStyle w:val="Telobesedila"/>
        <w:numPr>
          <w:ilvl w:val="2"/>
          <w:numId w:val="28"/>
        </w:numPr>
        <w:tabs>
          <w:tab w:val="left" w:pos="1609"/>
        </w:tabs>
        <w:spacing w:line="207" w:lineRule="exact"/>
        <w:ind w:hanging="357"/>
        <w:rPr>
          <w:rFonts w:cs="Arial"/>
        </w:rPr>
      </w:pPr>
      <w:r w:rsidRPr="008B7E78">
        <w:rPr>
          <w:rFonts w:cs="Arial"/>
        </w:rPr>
        <w:t>Max. 200</w:t>
      </w:r>
      <w:r w:rsidRPr="008B7E78">
        <w:rPr>
          <w:rFonts w:cs="Arial"/>
          <w:spacing w:val="-4"/>
        </w:rPr>
        <w:t xml:space="preserve"> </w:t>
      </w:r>
      <w:r w:rsidRPr="008B7E78">
        <w:rPr>
          <w:rFonts w:cs="Arial"/>
          <w:spacing w:val="-1"/>
        </w:rPr>
        <w:t>robčkov v paketu (sc)</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7"/>
        </w:numPr>
        <w:tabs>
          <w:tab w:val="left" w:pos="472"/>
        </w:tabs>
        <w:spacing w:before="0" w:line="240" w:lineRule="auto"/>
        <w:rPr>
          <w:rFonts w:ascii="Arial" w:hAnsi="Arial" w:cs="Arial"/>
          <w:b w:val="0"/>
          <w:bCs w:val="0"/>
          <w:sz w:val="18"/>
          <w:szCs w:val="18"/>
        </w:rPr>
      </w:pPr>
      <w:r w:rsidRPr="008B7E78">
        <w:rPr>
          <w:rFonts w:ascii="Arial" w:hAnsi="Arial" w:cs="Arial"/>
          <w:spacing w:val="-1"/>
          <w:sz w:val="18"/>
          <w:szCs w:val="18"/>
        </w:rPr>
        <w:t>SREDSTVA</w:t>
      </w:r>
      <w:r w:rsidRPr="008B7E78">
        <w:rPr>
          <w:rFonts w:ascii="Arial" w:hAnsi="Arial" w:cs="Arial"/>
          <w:spacing w:val="-15"/>
          <w:sz w:val="18"/>
          <w:szCs w:val="18"/>
        </w:rPr>
        <w:t xml:space="preserve"> </w:t>
      </w:r>
      <w:r w:rsidRPr="008B7E78">
        <w:rPr>
          <w:rFonts w:ascii="Arial" w:hAnsi="Arial" w:cs="Arial"/>
          <w:sz w:val="18"/>
          <w:szCs w:val="18"/>
        </w:rPr>
        <w:t>ZA</w:t>
      </w:r>
      <w:r w:rsidRPr="008B7E78">
        <w:rPr>
          <w:rFonts w:ascii="Arial" w:hAnsi="Arial" w:cs="Arial"/>
          <w:spacing w:val="-14"/>
          <w:sz w:val="18"/>
          <w:szCs w:val="18"/>
        </w:rPr>
        <w:t xml:space="preserve"> </w:t>
      </w:r>
      <w:r w:rsidRPr="008B7E78">
        <w:rPr>
          <w:rFonts w:ascii="Arial" w:hAnsi="Arial" w:cs="Arial"/>
          <w:spacing w:val="-1"/>
          <w:sz w:val="18"/>
          <w:szCs w:val="18"/>
        </w:rPr>
        <w:t>DEKOLONIZACIJO</w:t>
      </w:r>
      <w:r w:rsidRPr="008B7E78">
        <w:rPr>
          <w:rFonts w:ascii="Arial" w:hAnsi="Arial" w:cs="Arial"/>
          <w:spacing w:val="-13"/>
          <w:sz w:val="18"/>
          <w:szCs w:val="18"/>
        </w:rPr>
        <w:t xml:space="preserve"> </w:t>
      </w:r>
      <w:r w:rsidRPr="008B7E78">
        <w:rPr>
          <w:rFonts w:ascii="Arial" w:hAnsi="Arial" w:cs="Arial"/>
          <w:sz w:val="18"/>
          <w:szCs w:val="18"/>
        </w:rPr>
        <w:t>S</w:t>
      </w:r>
      <w:r w:rsidRPr="008B7E78">
        <w:rPr>
          <w:rFonts w:ascii="Arial" w:hAnsi="Arial" w:cs="Arial"/>
          <w:spacing w:val="-11"/>
          <w:sz w:val="18"/>
          <w:szCs w:val="18"/>
        </w:rPr>
        <w:t xml:space="preserve"> </w:t>
      </w:r>
      <w:r w:rsidRPr="008B7E78">
        <w:rPr>
          <w:rFonts w:ascii="Arial" w:hAnsi="Arial" w:cs="Arial"/>
          <w:spacing w:val="-1"/>
          <w:sz w:val="18"/>
          <w:szCs w:val="18"/>
        </w:rPr>
        <w:t>POLIHEKSANIDOM</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7"/>
        </w:numPr>
        <w:tabs>
          <w:tab w:val="left" w:pos="620"/>
        </w:tabs>
        <w:spacing w:after="0" w:line="240" w:lineRule="auto"/>
        <w:rPr>
          <w:rFonts w:ascii="Arial" w:eastAsia="Arial" w:hAnsi="Arial" w:cs="Arial"/>
          <w:sz w:val="18"/>
          <w:szCs w:val="18"/>
        </w:rPr>
      </w:pPr>
      <w:r w:rsidRPr="008B7E78">
        <w:rPr>
          <w:rFonts w:ascii="Arial" w:eastAsia="Arial" w:hAnsi="Arial" w:cs="Arial"/>
          <w:b/>
          <w:bCs/>
          <w:spacing w:val="-1"/>
          <w:sz w:val="18"/>
          <w:szCs w:val="18"/>
        </w:rPr>
        <w:t>Sredstvo</w:t>
      </w:r>
      <w:r w:rsidRPr="008B7E78">
        <w:rPr>
          <w:rFonts w:ascii="Arial" w:eastAsia="Arial" w:hAnsi="Arial" w:cs="Arial"/>
          <w:b/>
          <w:bCs/>
          <w:spacing w:val="-7"/>
          <w:sz w:val="18"/>
          <w:szCs w:val="18"/>
        </w:rPr>
        <w:t xml:space="preserve"> </w:t>
      </w:r>
      <w:r w:rsidRPr="008B7E78">
        <w:rPr>
          <w:rFonts w:ascii="Arial" w:eastAsia="Arial" w:hAnsi="Arial" w:cs="Arial"/>
          <w:b/>
          <w:bCs/>
          <w:spacing w:val="-1"/>
          <w:sz w:val="18"/>
          <w:szCs w:val="18"/>
        </w:rPr>
        <w:t>za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dekolonizacijo</w:t>
      </w:r>
      <w:r w:rsidRPr="008B7E78">
        <w:rPr>
          <w:rFonts w:ascii="Arial" w:eastAsia="Arial" w:hAnsi="Arial" w:cs="Arial"/>
          <w:b/>
          <w:bCs/>
          <w:spacing w:val="-9"/>
          <w:sz w:val="18"/>
          <w:szCs w:val="18"/>
        </w:rPr>
        <w:t xml:space="preserve"> </w:t>
      </w:r>
      <w:r w:rsidRPr="008B7E78">
        <w:rPr>
          <w:rFonts w:ascii="Arial" w:eastAsia="Arial" w:hAnsi="Arial" w:cs="Arial"/>
          <w:b/>
          <w:bCs/>
          <w:sz w:val="18"/>
          <w:szCs w:val="18"/>
        </w:rPr>
        <w:t>–</w:t>
      </w:r>
      <w:r w:rsidRPr="008B7E78">
        <w:rPr>
          <w:rFonts w:ascii="Arial" w:eastAsia="Arial" w:hAnsi="Arial" w:cs="Arial"/>
          <w:b/>
          <w:bCs/>
          <w:spacing w:val="-5"/>
          <w:sz w:val="18"/>
          <w:szCs w:val="18"/>
        </w:rPr>
        <w:t xml:space="preserve"> </w:t>
      </w:r>
      <w:r w:rsidRPr="008B7E78">
        <w:rPr>
          <w:rFonts w:ascii="Arial" w:eastAsia="Arial" w:hAnsi="Arial" w:cs="Arial"/>
          <w:b/>
          <w:bCs/>
          <w:spacing w:val="-1"/>
          <w:sz w:val="18"/>
          <w:szCs w:val="18"/>
        </w:rPr>
        <w:t>pena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pripravljena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za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takojšnjo</w:t>
      </w:r>
      <w:r w:rsidRPr="008B7E78">
        <w:rPr>
          <w:rFonts w:ascii="Arial" w:eastAsia="Arial" w:hAnsi="Arial" w:cs="Arial"/>
          <w:b/>
          <w:bCs/>
          <w:spacing w:val="-7"/>
          <w:sz w:val="18"/>
          <w:szCs w:val="18"/>
        </w:rPr>
        <w:t xml:space="preserve"> </w:t>
      </w:r>
      <w:r w:rsidRPr="008B7E78">
        <w:rPr>
          <w:rFonts w:ascii="Arial" w:eastAsia="Arial" w:hAnsi="Arial" w:cs="Arial"/>
          <w:b/>
          <w:bCs/>
          <w:spacing w:val="-1"/>
          <w:sz w:val="18"/>
          <w:szCs w:val="18"/>
        </w:rPr>
        <w:t>uporabo</w:t>
      </w:r>
    </w:p>
    <w:p w:rsidR="005D7DA1" w:rsidRPr="008B7E78" w:rsidRDefault="005D7DA1" w:rsidP="00AC1A3F">
      <w:pPr>
        <w:pStyle w:val="Telobesedila"/>
        <w:numPr>
          <w:ilvl w:val="3"/>
          <w:numId w:val="27"/>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line="207" w:lineRule="exact"/>
        <w:ind w:hanging="385"/>
        <w:rPr>
          <w:rFonts w:cs="Arial"/>
        </w:rPr>
      </w:pPr>
      <w:r w:rsidRPr="008B7E78">
        <w:rPr>
          <w:rFonts w:cs="Arial"/>
          <w:spacing w:val="-1"/>
        </w:rPr>
        <w:t>aktivna</w:t>
      </w:r>
      <w:r w:rsidRPr="008B7E78">
        <w:rPr>
          <w:rFonts w:cs="Arial"/>
          <w:spacing w:val="-8"/>
        </w:rPr>
        <w:t xml:space="preserve"> </w:t>
      </w:r>
      <w:r w:rsidRPr="008B7E78">
        <w:rPr>
          <w:rFonts w:cs="Arial"/>
          <w:spacing w:val="-1"/>
        </w:rPr>
        <w:t>substanca:</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7"/>
        </w:rPr>
        <w:t xml:space="preserve"> </w:t>
      </w:r>
      <w:r w:rsidRPr="008B7E78">
        <w:rPr>
          <w:rFonts w:cs="Arial"/>
          <w:spacing w:val="-1"/>
        </w:rPr>
        <w:t>poliheksanid,</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4"/>
        </w:rPr>
        <w:t xml:space="preserve"> </w:t>
      </w:r>
      <w:r w:rsidRPr="008B7E78">
        <w:rPr>
          <w:rFonts w:cs="Arial"/>
          <w:spacing w:val="-1"/>
        </w:rPr>
        <w:t>betain</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učinkovit</w:t>
      </w:r>
      <w:r w:rsidRPr="008B7E78">
        <w:rPr>
          <w:rFonts w:cs="Arial"/>
          <w:spacing w:val="46"/>
        </w:rPr>
        <w:t xml:space="preserve"> </w:t>
      </w:r>
      <w:r w:rsidRPr="008B7E78">
        <w:rPr>
          <w:rFonts w:cs="Arial"/>
          <w:spacing w:val="-1"/>
        </w:rPr>
        <w:t>pri</w:t>
      </w:r>
      <w:r w:rsidRPr="008B7E78">
        <w:rPr>
          <w:rFonts w:cs="Arial"/>
          <w:spacing w:val="47"/>
        </w:rPr>
        <w:t xml:space="preserve"> </w:t>
      </w:r>
      <w:r w:rsidRPr="008B7E78">
        <w:rPr>
          <w:rFonts w:cs="Arial"/>
          <w:spacing w:val="-1"/>
        </w:rPr>
        <w:t>dekolonizaciji</w:t>
      </w:r>
      <w:r w:rsidRPr="008B7E78">
        <w:rPr>
          <w:rFonts w:cs="Arial"/>
          <w:spacing w:val="47"/>
        </w:rPr>
        <w:t xml:space="preserve"> </w:t>
      </w:r>
      <w:r w:rsidRPr="008B7E78">
        <w:rPr>
          <w:rFonts w:cs="Arial"/>
          <w:spacing w:val="-1"/>
        </w:rPr>
        <w:t>bolnika</w:t>
      </w:r>
      <w:r w:rsidRPr="008B7E78">
        <w:rPr>
          <w:rFonts w:cs="Arial"/>
          <w:spacing w:val="46"/>
        </w:rPr>
        <w:t xml:space="preserve"> </w:t>
      </w:r>
      <w:r w:rsidRPr="008B7E78">
        <w:rPr>
          <w:rFonts w:cs="Arial"/>
        </w:rPr>
        <w:t>z</w:t>
      </w:r>
      <w:r w:rsidRPr="008B7E78">
        <w:rPr>
          <w:rFonts w:cs="Arial"/>
          <w:spacing w:val="45"/>
        </w:rPr>
        <w:t xml:space="preserve"> </w:t>
      </w:r>
      <w:r w:rsidRPr="008B7E78">
        <w:rPr>
          <w:rFonts w:cs="Arial"/>
          <w:spacing w:val="-1"/>
        </w:rPr>
        <w:t>MRSA,</w:t>
      </w:r>
      <w:r w:rsidRPr="008B7E78">
        <w:rPr>
          <w:rFonts w:cs="Arial"/>
          <w:spacing w:val="46"/>
        </w:rPr>
        <w:t xml:space="preserve"> </w:t>
      </w:r>
      <w:r w:rsidRPr="008B7E78">
        <w:rPr>
          <w:rFonts w:cs="Arial"/>
          <w:spacing w:val="-1"/>
        </w:rPr>
        <w:t>umivanje</w:t>
      </w:r>
      <w:r w:rsidRPr="008B7E78">
        <w:rPr>
          <w:rFonts w:cs="Arial"/>
          <w:spacing w:val="46"/>
        </w:rPr>
        <w:t xml:space="preserve"> </w:t>
      </w:r>
      <w:r w:rsidRPr="008B7E78">
        <w:rPr>
          <w:rFonts w:cs="Arial"/>
          <w:spacing w:val="-1"/>
        </w:rPr>
        <w:t>las,</w:t>
      </w:r>
      <w:r w:rsidRPr="008B7E78">
        <w:rPr>
          <w:rFonts w:cs="Arial"/>
          <w:spacing w:val="47"/>
        </w:rPr>
        <w:t xml:space="preserve"> </w:t>
      </w:r>
      <w:r w:rsidRPr="008B7E78">
        <w:rPr>
          <w:rFonts w:cs="Arial"/>
          <w:spacing w:val="-1"/>
        </w:rPr>
        <w:t>odstranjevanje</w:t>
      </w:r>
      <w:r w:rsidRPr="008B7E78">
        <w:rPr>
          <w:rFonts w:cs="Arial"/>
          <w:spacing w:val="46"/>
        </w:rPr>
        <w:t xml:space="preserve"> </w:t>
      </w:r>
      <w:r w:rsidRPr="008B7E78">
        <w:rPr>
          <w:rFonts w:cs="Arial"/>
          <w:spacing w:val="-1"/>
        </w:rPr>
        <w:t>neprijetnih</w:t>
      </w:r>
      <w:r w:rsidRPr="008B7E78">
        <w:rPr>
          <w:rFonts w:cs="Arial"/>
          <w:spacing w:val="44"/>
        </w:rPr>
        <w:t xml:space="preserve"> </w:t>
      </w:r>
      <w:r w:rsidRPr="008B7E78">
        <w:rPr>
          <w:rFonts w:cs="Arial"/>
          <w:spacing w:val="-1"/>
        </w:rPr>
        <w:t>vonjav,</w:t>
      </w:r>
    </w:p>
    <w:p w:rsidR="005D7DA1" w:rsidRPr="008B7E78" w:rsidRDefault="005D7DA1" w:rsidP="005D7DA1">
      <w:pPr>
        <w:pStyle w:val="Telobesedila"/>
        <w:spacing w:line="206" w:lineRule="exact"/>
        <w:ind w:left="833" w:right="3413" w:firstLine="0"/>
        <w:jc w:val="center"/>
        <w:rPr>
          <w:rFonts w:cs="Arial"/>
          <w:spacing w:val="-1"/>
        </w:rPr>
      </w:pPr>
      <w:proofErr w:type="gramStart"/>
      <w:r w:rsidRPr="008B7E78">
        <w:rPr>
          <w:rFonts w:cs="Arial"/>
          <w:spacing w:val="-1"/>
        </w:rPr>
        <w:t>čiščenje</w:t>
      </w:r>
      <w:proofErr w:type="gramEnd"/>
      <w:r w:rsidRPr="008B7E78">
        <w:rPr>
          <w:rFonts w:cs="Arial"/>
          <w:spacing w:val="-6"/>
        </w:rPr>
        <w:t xml:space="preserve"> </w:t>
      </w:r>
      <w:r w:rsidRPr="008B7E78">
        <w:rPr>
          <w:rFonts w:cs="Arial"/>
          <w:spacing w:val="-1"/>
        </w:rPr>
        <w:t>ter</w:t>
      </w:r>
      <w:r w:rsidRPr="008B7E78">
        <w:rPr>
          <w:rFonts w:cs="Arial"/>
          <w:spacing w:val="-6"/>
        </w:rPr>
        <w:t xml:space="preserve"> </w:t>
      </w:r>
      <w:r w:rsidRPr="008B7E78">
        <w:rPr>
          <w:rFonts w:cs="Arial"/>
          <w:spacing w:val="-1"/>
        </w:rPr>
        <w:t>nego</w:t>
      </w:r>
      <w:r w:rsidRPr="008B7E78">
        <w:rPr>
          <w:rFonts w:cs="Arial"/>
          <w:spacing w:val="-5"/>
        </w:rPr>
        <w:t xml:space="preserve"> </w:t>
      </w:r>
      <w:r w:rsidRPr="008B7E78">
        <w:rPr>
          <w:rFonts w:cs="Arial"/>
          <w:spacing w:val="-1"/>
        </w:rPr>
        <w:t>občutljive</w:t>
      </w:r>
      <w:r w:rsidRPr="008B7E78">
        <w:rPr>
          <w:rFonts w:cs="Arial"/>
          <w:spacing w:val="-5"/>
        </w:rPr>
        <w:t xml:space="preserve"> </w:t>
      </w:r>
      <w:r w:rsidRPr="008B7E78">
        <w:rPr>
          <w:rFonts w:cs="Arial"/>
        </w:rPr>
        <w:t>in</w:t>
      </w:r>
      <w:r w:rsidRPr="008B7E78">
        <w:rPr>
          <w:rFonts w:cs="Arial"/>
          <w:spacing w:val="-8"/>
        </w:rPr>
        <w:t xml:space="preserve"> </w:t>
      </w:r>
      <w:r w:rsidRPr="008B7E78">
        <w:rPr>
          <w:rFonts w:cs="Arial"/>
          <w:spacing w:val="-1"/>
        </w:rPr>
        <w:t>problematične</w:t>
      </w:r>
      <w:r w:rsidRPr="008B7E78">
        <w:rPr>
          <w:rFonts w:cs="Arial"/>
          <w:spacing w:val="-8"/>
        </w:rPr>
        <w:t xml:space="preserve"> </w:t>
      </w:r>
      <w:r w:rsidRPr="008B7E78">
        <w:rPr>
          <w:rFonts w:cs="Arial"/>
          <w:spacing w:val="-1"/>
        </w:rPr>
        <w:t>kože</w:t>
      </w:r>
    </w:p>
    <w:p w:rsidR="005D7DA1" w:rsidRPr="008B7E78" w:rsidRDefault="005D7DA1" w:rsidP="00AC1A3F">
      <w:pPr>
        <w:pStyle w:val="Telobesedila"/>
        <w:numPr>
          <w:ilvl w:val="4"/>
          <w:numId w:val="27"/>
        </w:numPr>
        <w:spacing w:line="206" w:lineRule="exact"/>
        <w:ind w:right="3413"/>
        <w:rPr>
          <w:rFonts w:cs="Arial"/>
        </w:rPr>
      </w:pPr>
      <w:r w:rsidRPr="008B7E78">
        <w:rPr>
          <w:rFonts w:cs="Arial"/>
          <w:spacing w:val="-1"/>
        </w:rPr>
        <w:t>dodatno izpiranje ni potrebno</w:t>
      </w:r>
    </w:p>
    <w:p w:rsidR="005D7DA1" w:rsidRPr="008B7E78" w:rsidRDefault="005D7DA1" w:rsidP="00AC1A3F">
      <w:pPr>
        <w:pStyle w:val="Telobesedila"/>
        <w:numPr>
          <w:ilvl w:val="4"/>
          <w:numId w:val="27"/>
        </w:numPr>
        <w:spacing w:line="206" w:lineRule="exact"/>
        <w:ind w:right="3413"/>
        <w:rPr>
          <w:rFonts w:cs="Arial"/>
        </w:rPr>
      </w:pPr>
      <w:r w:rsidRPr="008B7E78">
        <w:rPr>
          <w:rFonts w:cs="Arial"/>
          <w:spacing w:val="-1"/>
        </w:rPr>
        <w:t>brezbarvna raztopina, ki je pripravljena za takojšnjo uporabo</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7"/>
        </w:numPr>
        <w:spacing w:line="207" w:lineRule="exact"/>
        <w:ind w:left="1418" w:hanging="425"/>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4"/>
          <w:numId w:val="27"/>
        </w:numPr>
        <w:spacing w:before="1" w:line="207" w:lineRule="exact"/>
        <w:ind w:left="1418" w:hanging="425"/>
        <w:rPr>
          <w:rFonts w:cs="Arial"/>
        </w:rPr>
      </w:pPr>
      <w:r w:rsidRPr="008B7E78">
        <w:rPr>
          <w:rFonts w:cs="Arial"/>
          <w:spacing w:val="-1"/>
        </w:rPr>
        <w:t>opravljeno</w:t>
      </w:r>
      <w:r w:rsidRPr="008B7E78">
        <w:rPr>
          <w:rFonts w:cs="Arial"/>
          <w:spacing w:val="-13"/>
        </w:rPr>
        <w:t xml:space="preserve"> </w:t>
      </w:r>
      <w:r w:rsidRPr="008B7E78">
        <w:rPr>
          <w:rFonts w:cs="Arial"/>
          <w:spacing w:val="-1"/>
        </w:rPr>
        <w:t>klinično</w:t>
      </w:r>
      <w:r w:rsidRPr="008B7E78">
        <w:rPr>
          <w:rFonts w:cs="Arial"/>
          <w:spacing w:val="-10"/>
        </w:rPr>
        <w:t xml:space="preserve"> </w:t>
      </w:r>
      <w:r w:rsidRPr="008B7E78">
        <w:rPr>
          <w:rFonts w:cs="Arial"/>
          <w:spacing w:val="-1"/>
        </w:rPr>
        <w:t>testiranje</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line="207" w:lineRule="exact"/>
        <w:ind w:left="1534" w:hanging="329"/>
        <w:rPr>
          <w:rFonts w:cs="Arial"/>
        </w:rPr>
      </w:pPr>
      <w:r w:rsidRPr="008B7E78">
        <w:rPr>
          <w:rFonts w:cs="Arial"/>
        </w:rPr>
        <w:t>200</w:t>
      </w:r>
      <w:r w:rsidRPr="008B7E78">
        <w:rPr>
          <w:rFonts w:cs="Arial"/>
          <w:spacing w:val="-8"/>
        </w:rPr>
        <w:t xml:space="preserve"> </w:t>
      </w:r>
      <w:r w:rsidRPr="008B7E78">
        <w:rPr>
          <w:rFonts w:cs="Arial"/>
        </w:rPr>
        <w:t>ml</w:t>
      </w:r>
      <w:r w:rsidRPr="008B7E78">
        <w:rPr>
          <w:rFonts w:cs="Arial"/>
          <w:spacing w:val="-5"/>
        </w:rPr>
        <w:t xml:space="preserve"> </w:t>
      </w:r>
      <w:r w:rsidRPr="008B7E78">
        <w:rPr>
          <w:rFonts w:cs="Arial"/>
          <w:spacing w:val="-1"/>
        </w:rPr>
        <w:t>penilna</w:t>
      </w:r>
      <w:r w:rsidRPr="008B7E78">
        <w:rPr>
          <w:rFonts w:cs="Arial"/>
          <w:spacing w:val="-8"/>
        </w:rPr>
        <w:t xml:space="preserve"> </w:t>
      </w:r>
      <w:r w:rsidRPr="008B7E78">
        <w:rPr>
          <w:rFonts w:cs="Arial"/>
          <w:spacing w:val="-1"/>
        </w:rPr>
        <w:t>plastenka</w:t>
      </w:r>
      <w:r w:rsidRPr="008B7E78">
        <w:rPr>
          <w:rFonts w:cs="Arial"/>
          <w:spacing w:val="-8"/>
        </w:rPr>
        <w:t xml:space="preserve"> </w:t>
      </w:r>
      <w:r w:rsidRPr="008B7E78">
        <w:rPr>
          <w:rFonts w:cs="Arial"/>
        </w:rPr>
        <w:t>in</w:t>
      </w:r>
      <w:r w:rsidRPr="008B7E78">
        <w:rPr>
          <w:rFonts w:cs="Arial"/>
          <w:spacing w:val="-5"/>
        </w:rPr>
        <w:t xml:space="preserve"> </w:t>
      </w:r>
      <w:r w:rsidRPr="008B7E78">
        <w:rPr>
          <w:rFonts w:cs="Arial"/>
          <w:spacing w:val="-1"/>
        </w:rPr>
        <w:t>omogoča</w:t>
      </w:r>
      <w:r w:rsidRPr="008B7E78">
        <w:rPr>
          <w:rFonts w:cs="Arial"/>
          <w:spacing w:val="-5"/>
        </w:rPr>
        <w:t xml:space="preserve"> </w:t>
      </w:r>
      <w:r w:rsidRPr="008B7E78">
        <w:rPr>
          <w:rFonts w:cs="Arial"/>
          <w:spacing w:val="-1"/>
        </w:rPr>
        <w:t>večkratno</w:t>
      </w:r>
      <w:r w:rsidRPr="008B7E78">
        <w:rPr>
          <w:rFonts w:cs="Arial"/>
          <w:spacing w:val="-8"/>
        </w:rPr>
        <w:t xml:space="preserve"> </w:t>
      </w:r>
      <w:r w:rsidRPr="008B7E78">
        <w:rPr>
          <w:rFonts w:cs="Arial"/>
          <w:spacing w:val="-1"/>
        </w:rPr>
        <w:t>uporabo</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7"/>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7"/>
          <w:sz w:val="18"/>
          <w:szCs w:val="18"/>
        </w:rPr>
        <w:t xml:space="preserve"> </w:t>
      </w:r>
      <w:r w:rsidRPr="008B7E78">
        <w:rPr>
          <w:rFonts w:ascii="Arial" w:hAnsi="Arial" w:cs="Arial"/>
          <w:spacing w:val="-1"/>
          <w:sz w:val="18"/>
          <w:szCs w:val="18"/>
        </w:rPr>
        <w:t>za</w:t>
      </w:r>
      <w:r w:rsidRPr="008B7E78">
        <w:rPr>
          <w:rFonts w:ascii="Arial" w:hAnsi="Arial" w:cs="Arial"/>
          <w:spacing w:val="-6"/>
          <w:sz w:val="18"/>
          <w:szCs w:val="18"/>
        </w:rPr>
        <w:t xml:space="preserve"> </w:t>
      </w:r>
      <w:r w:rsidRPr="008B7E78">
        <w:rPr>
          <w:rFonts w:ascii="Arial" w:hAnsi="Arial" w:cs="Arial"/>
          <w:spacing w:val="-1"/>
          <w:sz w:val="18"/>
          <w:szCs w:val="18"/>
        </w:rPr>
        <w:t>dekolonizacijo</w:t>
      </w:r>
      <w:r w:rsidRPr="008B7E78">
        <w:rPr>
          <w:rFonts w:ascii="Arial" w:hAnsi="Arial" w:cs="Arial"/>
          <w:spacing w:val="-8"/>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pacing w:val="-1"/>
          <w:sz w:val="18"/>
          <w:szCs w:val="18"/>
        </w:rPr>
        <w:t>raztopina</w:t>
      </w:r>
      <w:r w:rsidRPr="008B7E78">
        <w:rPr>
          <w:rFonts w:ascii="Arial" w:hAnsi="Arial" w:cs="Arial"/>
          <w:spacing w:val="36"/>
          <w:sz w:val="18"/>
          <w:szCs w:val="18"/>
        </w:rPr>
        <w:t xml:space="preserve"> </w:t>
      </w:r>
      <w:r w:rsidRPr="008B7E78">
        <w:rPr>
          <w:rFonts w:ascii="Arial" w:hAnsi="Arial" w:cs="Arial"/>
          <w:spacing w:val="-1"/>
          <w:sz w:val="18"/>
          <w:szCs w:val="18"/>
        </w:rPr>
        <w:t>pripravljena</w:t>
      </w:r>
      <w:r w:rsidRPr="008B7E78">
        <w:rPr>
          <w:rFonts w:ascii="Arial" w:hAnsi="Arial" w:cs="Arial"/>
          <w:spacing w:val="-6"/>
          <w:sz w:val="18"/>
          <w:szCs w:val="18"/>
        </w:rPr>
        <w:t xml:space="preserve"> </w:t>
      </w:r>
      <w:r w:rsidRPr="008B7E78">
        <w:rPr>
          <w:rFonts w:ascii="Arial" w:hAnsi="Arial" w:cs="Arial"/>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takojšnjo</w:t>
      </w:r>
      <w:r w:rsidRPr="008B7E78">
        <w:rPr>
          <w:rFonts w:ascii="Arial" w:hAnsi="Arial" w:cs="Arial"/>
          <w:spacing w:val="-7"/>
          <w:sz w:val="18"/>
          <w:szCs w:val="18"/>
        </w:rPr>
        <w:t xml:space="preserve"> </w:t>
      </w:r>
      <w:r w:rsidRPr="008B7E78">
        <w:rPr>
          <w:rFonts w:ascii="Arial" w:hAnsi="Arial" w:cs="Arial"/>
          <w:spacing w:val="-1"/>
          <w:sz w:val="18"/>
          <w:szCs w:val="18"/>
        </w:rPr>
        <w:t>uporabo</w:t>
      </w:r>
    </w:p>
    <w:p w:rsidR="005D7DA1" w:rsidRPr="008B7E78" w:rsidRDefault="005D7DA1" w:rsidP="00AC1A3F">
      <w:pPr>
        <w:pStyle w:val="Telobesedila"/>
        <w:numPr>
          <w:ilvl w:val="3"/>
          <w:numId w:val="27"/>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aktivna</w:t>
      </w:r>
      <w:r w:rsidRPr="008B7E78">
        <w:rPr>
          <w:rFonts w:cs="Arial"/>
          <w:spacing w:val="-8"/>
        </w:rPr>
        <w:t xml:space="preserve"> </w:t>
      </w:r>
      <w:r w:rsidRPr="008B7E78">
        <w:rPr>
          <w:rFonts w:cs="Arial"/>
          <w:spacing w:val="-1"/>
        </w:rPr>
        <w:t>substanca:</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7"/>
        </w:rPr>
        <w:t xml:space="preserve"> </w:t>
      </w:r>
      <w:r w:rsidRPr="008B7E78">
        <w:rPr>
          <w:rFonts w:cs="Arial"/>
          <w:spacing w:val="-1"/>
        </w:rPr>
        <w:t>poliheksanid,</w:t>
      </w:r>
      <w:r w:rsidRPr="008B7E78">
        <w:rPr>
          <w:rFonts w:cs="Arial"/>
          <w:spacing w:val="-5"/>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4"/>
        </w:rPr>
        <w:t xml:space="preserve"> </w:t>
      </w:r>
      <w:r w:rsidRPr="008B7E78">
        <w:rPr>
          <w:rFonts w:cs="Arial"/>
          <w:spacing w:val="-1"/>
        </w:rPr>
        <w:t>betain</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učinkovit</w:t>
      </w:r>
      <w:r w:rsidRPr="008B7E78">
        <w:rPr>
          <w:rFonts w:cs="Arial"/>
          <w:spacing w:val="-9"/>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6"/>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2"/>
        </w:rPr>
        <w:t>MRSA</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Namenjena</w:t>
      </w:r>
      <w:r w:rsidRPr="008B7E78">
        <w:rPr>
          <w:rFonts w:cs="Arial"/>
          <w:spacing w:val="-13"/>
        </w:rPr>
        <w:t xml:space="preserve"> </w:t>
      </w:r>
      <w:r w:rsidRPr="008B7E78">
        <w:rPr>
          <w:rFonts w:cs="Arial"/>
          <w:spacing w:val="-1"/>
        </w:rPr>
        <w:t>aseptičnemu</w:t>
      </w:r>
      <w:r w:rsidRPr="008B7E78">
        <w:rPr>
          <w:rFonts w:cs="Arial"/>
          <w:spacing w:val="-11"/>
        </w:rPr>
        <w:t xml:space="preserve"> </w:t>
      </w:r>
      <w:r w:rsidRPr="008B7E78">
        <w:rPr>
          <w:rFonts w:cs="Arial"/>
          <w:spacing w:val="-1"/>
        </w:rPr>
        <w:t>čiščenju</w:t>
      </w:r>
      <w:r w:rsidRPr="008B7E78">
        <w:rPr>
          <w:rFonts w:cs="Arial"/>
          <w:spacing w:val="-13"/>
        </w:rPr>
        <w:t xml:space="preserve"> </w:t>
      </w:r>
      <w:r w:rsidRPr="008B7E78">
        <w:rPr>
          <w:rFonts w:cs="Arial"/>
        </w:rPr>
        <w:t>in</w:t>
      </w:r>
      <w:r w:rsidRPr="008B7E78">
        <w:rPr>
          <w:rFonts w:cs="Arial"/>
          <w:spacing w:val="-12"/>
        </w:rPr>
        <w:t xml:space="preserve"> </w:t>
      </w:r>
      <w:r w:rsidRPr="008B7E78">
        <w:rPr>
          <w:rFonts w:cs="Arial"/>
          <w:spacing w:val="-1"/>
        </w:rPr>
        <w:t>negi</w:t>
      </w:r>
      <w:r w:rsidRPr="008B7E78">
        <w:rPr>
          <w:rFonts w:cs="Arial"/>
          <w:spacing w:val="-11"/>
        </w:rPr>
        <w:t xml:space="preserve"> </w:t>
      </w:r>
      <w:r w:rsidRPr="008B7E78">
        <w:rPr>
          <w:rFonts w:cs="Arial"/>
          <w:spacing w:val="-1"/>
        </w:rPr>
        <w:t>telesa,</w:t>
      </w:r>
      <w:r w:rsidRPr="008B7E78">
        <w:rPr>
          <w:rFonts w:cs="Arial"/>
          <w:spacing w:val="-13"/>
        </w:rPr>
        <w:t xml:space="preserve"> </w:t>
      </w:r>
      <w:r w:rsidRPr="008B7E78">
        <w:rPr>
          <w:rFonts w:cs="Arial"/>
          <w:spacing w:val="-1"/>
        </w:rPr>
        <w:t>primerna</w:t>
      </w:r>
      <w:r w:rsidRPr="008B7E78">
        <w:rPr>
          <w:rFonts w:cs="Arial"/>
          <w:spacing w:val="-13"/>
        </w:rPr>
        <w:t xml:space="preserve"> </w:t>
      </w:r>
      <w:r w:rsidRPr="008B7E78">
        <w:rPr>
          <w:rFonts w:cs="Arial"/>
          <w:spacing w:val="-1"/>
        </w:rPr>
        <w:t>tudi</w:t>
      </w:r>
      <w:r w:rsidRPr="008B7E78">
        <w:rPr>
          <w:rFonts w:cs="Arial"/>
          <w:spacing w:val="-10"/>
        </w:rPr>
        <w:t xml:space="preserve"> </w:t>
      </w:r>
      <w:r w:rsidRPr="008B7E78">
        <w:rPr>
          <w:rFonts w:cs="Arial"/>
          <w:spacing w:val="-1"/>
        </w:rPr>
        <w:t>za</w:t>
      </w:r>
      <w:r w:rsidRPr="008B7E78">
        <w:rPr>
          <w:rFonts w:cs="Arial"/>
          <w:spacing w:val="-10"/>
        </w:rPr>
        <w:t xml:space="preserve"> </w:t>
      </w:r>
      <w:r w:rsidRPr="008B7E78">
        <w:rPr>
          <w:rFonts w:cs="Arial"/>
          <w:spacing w:val="-1"/>
        </w:rPr>
        <w:t>čiščenje</w:t>
      </w:r>
      <w:r w:rsidRPr="008B7E78">
        <w:rPr>
          <w:rFonts w:cs="Arial"/>
          <w:spacing w:val="-10"/>
        </w:rPr>
        <w:t xml:space="preserve"> </w:t>
      </w:r>
      <w:r w:rsidRPr="008B7E78">
        <w:rPr>
          <w:rFonts w:cs="Arial"/>
          <w:spacing w:val="-1"/>
        </w:rPr>
        <w:t>vhodnega</w:t>
      </w:r>
      <w:r w:rsidRPr="008B7E78">
        <w:rPr>
          <w:rFonts w:cs="Arial"/>
          <w:spacing w:val="-13"/>
        </w:rPr>
        <w:t xml:space="preserve"> </w:t>
      </w:r>
      <w:r w:rsidRPr="008B7E78">
        <w:rPr>
          <w:rFonts w:cs="Arial"/>
        </w:rPr>
        <w:t>mesta</w:t>
      </w:r>
      <w:r w:rsidRPr="008B7E78">
        <w:rPr>
          <w:rFonts w:cs="Arial"/>
          <w:spacing w:val="-13"/>
        </w:rPr>
        <w:t xml:space="preserve"> </w:t>
      </w:r>
      <w:r w:rsidRPr="008B7E78">
        <w:rPr>
          <w:rFonts w:cs="Arial"/>
          <w:spacing w:val="-1"/>
        </w:rPr>
        <w:t>katetra</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brezbarvna</w:t>
      </w:r>
      <w:r w:rsidRPr="008B7E78">
        <w:rPr>
          <w:rFonts w:cs="Arial"/>
          <w:spacing w:val="-6"/>
        </w:rPr>
        <w:t xml:space="preserve"> </w:t>
      </w:r>
      <w:r w:rsidRPr="008B7E78">
        <w:rPr>
          <w:rFonts w:cs="Arial"/>
          <w:spacing w:val="-1"/>
        </w:rPr>
        <w:t>raztopina,</w:t>
      </w:r>
      <w:r w:rsidRPr="008B7E78">
        <w:rPr>
          <w:rFonts w:cs="Arial"/>
          <w:spacing w:val="-6"/>
        </w:rPr>
        <w:t xml:space="preserve"> </w:t>
      </w:r>
      <w:r w:rsidRPr="008B7E78">
        <w:rPr>
          <w:rFonts w:cs="Arial"/>
          <w:spacing w:val="-1"/>
        </w:rPr>
        <w:t>ki</w:t>
      </w:r>
      <w:r w:rsidRPr="008B7E78">
        <w:rPr>
          <w:rFonts w:cs="Arial"/>
          <w:spacing w:val="-6"/>
        </w:rPr>
        <w:t xml:space="preserve"> </w:t>
      </w:r>
      <w:r w:rsidRPr="008B7E78">
        <w:rPr>
          <w:rFonts w:cs="Arial"/>
        </w:rPr>
        <w:t>je</w:t>
      </w:r>
      <w:r w:rsidRPr="008B7E78">
        <w:rPr>
          <w:rFonts w:cs="Arial"/>
          <w:spacing w:val="-8"/>
        </w:rPr>
        <w:t xml:space="preserve"> </w:t>
      </w:r>
      <w:r w:rsidRPr="008B7E78">
        <w:rPr>
          <w:rFonts w:cs="Arial"/>
          <w:spacing w:val="-1"/>
        </w:rPr>
        <w:t>pripravljena</w:t>
      </w:r>
      <w:r w:rsidRPr="008B7E78">
        <w:rPr>
          <w:rFonts w:cs="Arial"/>
          <w:spacing w:val="-5"/>
        </w:rPr>
        <w:t xml:space="preserve"> </w:t>
      </w:r>
      <w:r w:rsidRPr="008B7E78">
        <w:rPr>
          <w:rFonts w:cs="Arial"/>
          <w:spacing w:val="-1"/>
        </w:rPr>
        <w:t>za</w:t>
      </w:r>
      <w:r w:rsidRPr="008B7E78">
        <w:rPr>
          <w:rFonts w:cs="Arial"/>
          <w:spacing w:val="-6"/>
        </w:rPr>
        <w:t xml:space="preserve"> </w:t>
      </w:r>
      <w:r w:rsidRPr="008B7E78">
        <w:rPr>
          <w:rFonts w:cs="Arial"/>
          <w:spacing w:val="-1"/>
        </w:rPr>
        <w:t>takojšnjo</w:t>
      </w:r>
      <w:r w:rsidRPr="008B7E78">
        <w:rPr>
          <w:rFonts w:cs="Arial"/>
          <w:spacing w:val="-5"/>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primeren</w:t>
      </w:r>
      <w:r w:rsidRPr="008B7E78">
        <w:rPr>
          <w:rFonts w:cs="Arial"/>
          <w:spacing w:val="-5"/>
        </w:rPr>
        <w:t xml:space="preserve"> </w:t>
      </w:r>
      <w:r w:rsidRPr="008B7E78">
        <w:rPr>
          <w:rFonts w:cs="Arial"/>
          <w:spacing w:val="-1"/>
        </w:rPr>
        <w:t>tudi</w:t>
      </w:r>
      <w:r w:rsidRPr="008B7E78">
        <w:rPr>
          <w:rFonts w:cs="Arial"/>
          <w:spacing w:val="-4"/>
        </w:rPr>
        <w:t xml:space="preserve"> </w:t>
      </w:r>
      <w:r w:rsidRPr="008B7E78">
        <w:rPr>
          <w:rFonts w:cs="Arial"/>
          <w:spacing w:val="-1"/>
        </w:rPr>
        <w:t>za</w:t>
      </w:r>
      <w:r w:rsidRPr="008B7E78">
        <w:rPr>
          <w:rFonts w:cs="Arial"/>
          <w:spacing w:val="-6"/>
        </w:rPr>
        <w:t xml:space="preserve"> </w:t>
      </w:r>
      <w:r w:rsidRPr="008B7E78">
        <w:rPr>
          <w:rFonts w:cs="Arial"/>
          <w:spacing w:val="-1"/>
        </w:rPr>
        <w:t>bolnike</w:t>
      </w:r>
      <w:r w:rsidRPr="008B7E78">
        <w:rPr>
          <w:rFonts w:cs="Arial"/>
          <w:spacing w:val="-5"/>
        </w:rPr>
        <w:t xml:space="preserve"> </w:t>
      </w:r>
      <w:r w:rsidRPr="008B7E78">
        <w:rPr>
          <w:rFonts w:cs="Arial"/>
        </w:rPr>
        <w:t>z</w:t>
      </w:r>
      <w:r w:rsidRPr="008B7E78">
        <w:rPr>
          <w:rFonts w:cs="Arial"/>
          <w:spacing w:val="-5"/>
        </w:rPr>
        <w:t xml:space="preserve"> </w:t>
      </w:r>
      <w:r w:rsidRPr="008B7E78">
        <w:rPr>
          <w:rFonts w:cs="Arial"/>
          <w:spacing w:val="-1"/>
        </w:rPr>
        <w:t>občutljivo</w:t>
      </w:r>
      <w:r w:rsidRPr="008B7E78">
        <w:rPr>
          <w:rFonts w:cs="Arial"/>
          <w:spacing w:val="-7"/>
        </w:rPr>
        <w:t xml:space="preserve"> </w:t>
      </w:r>
      <w:r w:rsidRPr="008B7E78">
        <w:rPr>
          <w:rFonts w:cs="Arial"/>
          <w:spacing w:val="-1"/>
        </w:rPr>
        <w:t>kožo</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dodatno</w:t>
      </w:r>
      <w:r w:rsidRPr="008B7E78">
        <w:rPr>
          <w:rFonts w:cs="Arial"/>
          <w:spacing w:val="-6"/>
        </w:rPr>
        <w:t xml:space="preserve"> </w:t>
      </w:r>
      <w:r w:rsidRPr="008B7E78">
        <w:rPr>
          <w:rFonts w:cs="Arial"/>
          <w:spacing w:val="-1"/>
        </w:rPr>
        <w:t>izpiranje</w:t>
      </w:r>
      <w:r w:rsidRPr="008B7E78">
        <w:rPr>
          <w:rFonts w:cs="Arial"/>
          <w:spacing w:val="-5"/>
        </w:rPr>
        <w:t xml:space="preserve"> </w:t>
      </w:r>
      <w:r w:rsidRPr="008B7E78">
        <w:rPr>
          <w:rFonts w:cs="Arial"/>
        </w:rPr>
        <w:t>po</w:t>
      </w:r>
      <w:r w:rsidRPr="008B7E78">
        <w:rPr>
          <w:rFonts w:cs="Arial"/>
          <w:spacing w:val="-7"/>
        </w:rPr>
        <w:t xml:space="preserve"> </w:t>
      </w:r>
      <w:r w:rsidRPr="008B7E78">
        <w:rPr>
          <w:rFonts w:cs="Arial"/>
          <w:spacing w:val="-1"/>
        </w:rPr>
        <w:t>uporabi</w:t>
      </w:r>
      <w:r w:rsidRPr="008B7E78">
        <w:rPr>
          <w:rFonts w:cs="Arial"/>
          <w:spacing w:val="-8"/>
        </w:rPr>
        <w:t xml:space="preserve"> </w:t>
      </w:r>
      <w:r w:rsidRPr="008B7E78">
        <w:rPr>
          <w:rFonts w:cs="Arial"/>
          <w:spacing w:val="-1"/>
        </w:rPr>
        <w:t>ni</w:t>
      </w:r>
      <w:r w:rsidRPr="008B7E78">
        <w:rPr>
          <w:rFonts w:cs="Arial"/>
          <w:spacing w:val="-5"/>
        </w:rPr>
        <w:t xml:space="preserve"> </w:t>
      </w:r>
      <w:r w:rsidRPr="008B7E78">
        <w:rPr>
          <w:rFonts w:cs="Arial"/>
          <w:spacing w:val="-1"/>
        </w:rPr>
        <w:t>potrebno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pripravljeno</w:t>
      </w:r>
      <w:r w:rsidRPr="008B7E78">
        <w:rPr>
          <w:rFonts w:cs="Arial"/>
          <w:spacing w:val="-8"/>
        </w:rPr>
        <w:t xml:space="preserve"> </w:t>
      </w:r>
      <w:r w:rsidRPr="008B7E78">
        <w:rPr>
          <w:rFonts w:cs="Arial"/>
          <w:spacing w:val="-1"/>
        </w:rPr>
        <w:t>za</w:t>
      </w:r>
      <w:r w:rsidRPr="008B7E78">
        <w:rPr>
          <w:rFonts w:cs="Arial"/>
          <w:spacing w:val="-10"/>
        </w:rPr>
        <w:t xml:space="preserve"> </w:t>
      </w:r>
      <w:r w:rsidRPr="008B7E78">
        <w:rPr>
          <w:rFonts w:cs="Arial"/>
          <w:spacing w:val="-1"/>
        </w:rPr>
        <w:t>takojšnjo</w:t>
      </w:r>
      <w:r w:rsidRPr="008B7E78">
        <w:rPr>
          <w:rFonts w:cs="Arial"/>
          <w:spacing w:val="-10"/>
        </w:rPr>
        <w:t xml:space="preserve"> </w:t>
      </w:r>
      <w:r w:rsidRPr="008B7E78">
        <w:rPr>
          <w:rFonts w:cs="Arial"/>
          <w:spacing w:val="-1"/>
        </w:rPr>
        <w:t>uporabo</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7"/>
        </w:numPr>
        <w:tabs>
          <w:tab w:val="left" w:pos="1559"/>
        </w:tabs>
        <w:spacing w:line="207" w:lineRule="exact"/>
        <w:ind w:left="1558" w:hanging="307"/>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4"/>
          <w:numId w:val="27"/>
        </w:numPr>
        <w:tabs>
          <w:tab w:val="left" w:pos="1609"/>
        </w:tabs>
        <w:spacing w:before="1" w:line="207" w:lineRule="exact"/>
        <w:ind w:left="1608" w:hanging="357"/>
        <w:rPr>
          <w:rFonts w:cs="Arial"/>
        </w:rPr>
      </w:pPr>
      <w:r w:rsidRPr="008B7E78">
        <w:rPr>
          <w:rFonts w:cs="Arial"/>
          <w:spacing w:val="-1"/>
        </w:rPr>
        <w:t>opravljeno</w:t>
      </w:r>
      <w:r w:rsidRPr="008B7E78">
        <w:rPr>
          <w:rFonts w:cs="Arial"/>
          <w:spacing w:val="-13"/>
        </w:rPr>
        <w:t xml:space="preserve"> </w:t>
      </w:r>
      <w:r w:rsidRPr="008B7E78">
        <w:rPr>
          <w:rFonts w:cs="Arial"/>
          <w:spacing w:val="-1"/>
        </w:rPr>
        <w:t>klinično</w:t>
      </w:r>
      <w:r w:rsidRPr="008B7E78">
        <w:rPr>
          <w:rFonts w:cs="Arial"/>
          <w:spacing w:val="-10"/>
        </w:rPr>
        <w:t xml:space="preserve"> </w:t>
      </w:r>
      <w:r w:rsidRPr="008B7E78">
        <w:rPr>
          <w:rFonts w:cs="Arial"/>
          <w:spacing w:val="-1"/>
        </w:rPr>
        <w:t>testiranje</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line="207" w:lineRule="exact"/>
        <w:ind w:left="1534" w:hanging="329"/>
        <w:rPr>
          <w:rFonts w:cs="Arial"/>
        </w:rPr>
      </w:pPr>
      <w:r w:rsidRPr="008B7E78">
        <w:rPr>
          <w:rFonts w:cs="Arial"/>
        </w:rPr>
        <w:t>500</w:t>
      </w:r>
      <w:r w:rsidRPr="008B7E78">
        <w:rPr>
          <w:rFonts w:cs="Arial"/>
          <w:spacing w:val="-7"/>
        </w:rPr>
        <w:t xml:space="preserve"> </w:t>
      </w:r>
      <w:r w:rsidRPr="008B7E78">
        <w:rPr>
          <w:rFonts w:cs="Arial"/>
        </w:rPr>
        <w:t>ml</w:t>
      </w:r>
      <w:r w:rsidRPr="008B7E78">
        <w:rPr>
          <w:rFonts w:cs="Arial"/>
          <w:spacing w:val="-4"/>
        </w:rPr>
        <w:t xml:space="preserve"> </w:t>
      </w:r>
      <w:r w:rsidRPr="008B7E78">
        <w:rPr>
          <w:rFonts w:cs="Arial"/>
          <w:spacing w:val="-1"/>
        </w:rPr>
        <w:t>embalaža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zaporko</w:t>
      </w:r>
      <w:r w:rsidRPr="008B7E78">
        <w:rPr>
          <w:rFonts w:cs="Arial"/>
          <w:spacing w:val="-4"/>
        </w:rPr>
        <w:t xml:space="preserve"> </w:t>
      </w:r>
      <w:r w:rsidRPr="008B7E78">
        <w:rPr>
          <w:rFonts w:cs="Arial"/>
          <w:spacing w:val="-1"/>
        </w:rPr>
        <w:t>in</w:t>
      </w:r>
      <w:r w:rsidRPr="008B7E78">
        <w:rPr>
          <w:rFonts w:cs="Arial"/>
          <w:spacing w:val="-7"/>
        </w:rPr>
        <w:t xml:space="preserve"> </w:t>
      </w:r>
      <w:r w:rsidRPr="008B7E78">
        <w:rPr>
          <w:rFonts w:cs="Arial"/>
          <w:spacing w:val="-1"/>
        </w:rPr>
        <w:t>ozkim</w:t>
      </w:r>
      <w:r w:rsidRPr="008B7E78">
        <w:rPr>
          <w:rFonts w:cs="Arial"/>
          <w:spacing w:val="-5"/>
        </w:rPr>
        <w:t xml:space="preserve"> </w:t>
      </w:r>
      <w:r w:rsidRPr="008B7E78">
        <w:rPr>
          <w:rFonts w:cs="Arial"/>
          <w:spacing w:val="-1"/>
        </w:rPr>
        <w:t>izlivnikom</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7"/>
        </w:numPr>
        <w:tabs>
          <w:tab w:val="left" w:pos="621"/>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7"/>
          <w:sz w:val="18"/>
          <w:szCs w:val="18"/>
        </w:rPr>
        <w:t xml:space="preserve"> </w:t>
      </w:r>
      <w:r w:rsidRPr="008B7E78">
        <w:rPr>
          <w:rFonts w:ascii="Arial" w:hAnsi="Arial" w:cs="Arial"/>
          <w:spacing w:val="-1"/>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dekolonizacijo</w:t>
      </w:r>
      <w:r w:rsidRPr="008B7E78">
        <w:rPr>
          <w:rFonts w:ascii="Arial" w:hAnsi="Arial" w:cs="Arial"/>
          <w:spacing w:val="-9"/>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pacing w:val="-1"/>
          <w:sz w:val="18"/>
          <w:szCs w:val="18"/>
        </w:rPr>
        <w:t>raztopina</w:t>
      </w:r>
      <w:r w:rsidRPr="008B7E78">
        <w:rPr>
          <w:rFonts w:ascii="Arial" w:hAnsi="Arial" w:cs="Arial"/>
          <w:spacing w:val="-8"/>
          <w:sz w:val="18"/>
          <w:szCs w:val="18"/>
        </w:rPr>
        <w:t xml:space="preserve"> </w:t>
      </w:r>
      <w:r w:rsidRPr="008B7E78">
        <w:rPr>
          <w:rFonts w:ascii="Arial" w:hAnsi="Arial" w:cs="Arial"/>
          <w:sz w:val="18"/>
          <w:szCs w:val="18"/>
        </w:rPr>
        <w:t>za</w:t>
      </w:r>
      <w:r w:rsidRPr="008B7E78">
        <w:rPr>
          <w:rFonts w:ascii="Arial" w:hAnsi="Arial" w:cs="Arial"/>
          <w:spacing w:val="-9"/>
          <w:sz w:val="18"/>
          <w:szCs w:val="18"/>
        </w:rPr>
        <w:t xml:space="preserve"> </w:t>
      </w:r>
      <w:r w:rsidRPr="008B7E78">
        <w:rPr>
          <w:rFonts w:ascii="Arial" w:hAnsi="Arial" w:cs="Arial"/>
          <w:spacing w:val="-1"/>
          <w:sz w:val="18"/>
          <w:szCs w:val="18"/>
        </w:rPr>
        <w:t>izpiranje</w:t>
      </w:r>
      <w:r w:rsidRPr="008B7E78">
        <w:rPr>
          <w:rFonts w:ascii="Arial" w:hAnsi="Arial" w:cs="Arial"/>
          <w:spacing w:val="-8"/>
          <w:sz w:val="18"/>
          <w:szCs w:val="18"/>
        </w:rPr>
        <w:t xml:space="preserve"> </w:t>
      </w:r>
      <w:r w:rsidRPr="008B7E78">
        <w:rPr>
          <w:rFonts w:ascii="Arial" w:hAnsi="Arial" w:cs="Arial"/>
          <w:sz w:val="18"/>
          <w:szCs w:val="18"/>
        </w:rPr>
        <w:t>ustne</w:t>
      </w:r>
      <w:r w:rsidRPr="008B7E78">
        <w:rPr>
          <w:rFonts w:ascii="Arial" w:hAnsi="Arial" w:cs="Arial"/>
          <w:spacing w:val="-5"/>
          <w:sz w:val="18"/>
          <w:szCs w:val="18"/>
        </w:rPr>
        <w:t xml:space="preserve"> </w:t>
      </w:r>
      <w:r w:rsidRPr="008B7E78">
        <w:rPr>
          <w:rFonts w:ascii="Arial" w:hAnsi="Arial" w:cs="Arial"/>
          <w:spacing w:val="-1"/>
          <w:sz w:val="18"/>
          <w:szCs w:val="18"/>
        </w:rPr>
        <w:t>votline</w:t>
      </w:r>
    </w:p>
    <w:p w:rsidR="005D7DA1" w:rsidRPr="008B7E78" w:rsidRDefault="005D7DA1" w:rsidP="00AC1A3F">
      <w:pPr>
        <w:pStyle w:val="Telobesedila"/>
        <w:numPr>
          <w:ilvl w:val="3"/>
          <w:numId w:val="27"/>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substanca:</w:t>
      </w:r>
      <w:r w:rsidRPr="008B7E78">
        <w:rPr>
          <w:rFonts w:cs="Arial"/>
          <w:spacing w:val="-6"/>
        </w:rPr>
        <w:t xml:space="preserve"> </w:t>
      </w:r>
      <w:r w:rsidRPr="008B7E78">
        <w:rPr>
          <w:rFonts w:cs="Arial"/>
          <w:spacing w:val="-1"/>
        </w:rPr>
        <w:t>0,1%</w:t>
      </w:r>
      <w:r w:rsidRPr="008B7E78">
        <w:rPr>
          <w:rFonts w:cs="Arial"/>
          <w:spacing w:val="-5"/>
        </w:rPr>
        <w:t xml:space="preserve"> </w:t>
      </w:r>
      <w:r w:rsidRPr="008B7E78">
        <w:rPr>
          <w:rFonts w:cs="Arial"/>
          <w:spacing w:val="-1"/>
        </w:rPr>
        <w:t>poliheksanid,</w:t>
      </w:r>
      <w:r w:rsidRPr="008B7E78">
        <w:rPr>
          <w:rFonts w:cs="Arial"/>
          <w:spacing w:val="-7"/>
        </w:rPr>
        <w:t xml:space="preserve"> </w:t>
      </w:r>
      <w:r w:rsidRPr="008B7E78">
        <w:rPr>
          <w:rFonts w:cs="Arial"/>
          <w:spacing w:val="-1"/>
        </w:rPr>
        <w:t>0,1</w:t>
      </w:r>
      <w:r w:rsidRPr="008B7E78">
        <w:rPr>
          <w:rFonts w:cs="Arial"/>
          <w:spacing w:val="-5"/>
        </w:rPr>
        <w:t xml:space="preserve"> </w:t>
      </w:r>
      <w:r w:rsidRPr="008B7E78">
        <w:rPr>
          <w:rFonts w:cs="Arial"/>
        </w:rPr>
        <w:t>%</w:t>
      </w:r>
      <w:r w:rsidRPr="008B7E78">
        <w:rPr>
          <w:rFonts w:cs="Arial"/>
          <w:spacing w:val="-5"/>
        </w:rPr>
        <w:t xml:space="preserve"> </w:t>
      </w:r>
      <w:r w:rsidRPr="008B7E78">
        <w:rPr>
          <w:rFonts w:cs="Arial"/>
          <w:spacing w:val="-1"/>
        </w:rPr>
        <w:t>betain</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učinkovit</w:t>
      </w:r>
      <w:r w:rsidRPr="008B7E78">
        <w:rPr>
          <w:rFonts w:cs="Arial"/>
          <w:spacing w:val="-8"/>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4"/>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6"/>
        </w:rPr>
        <w:t xml:space="preserve"> </w:t>
      </w:r>
      <w:r w:rsidRPr="008B7E78">
        <w:rPr>
          <w:rFonts w:cs="Arial"/>
          <w:spacing w:val="-1"/>
        </w:rPr>
        <w:t>MRSA,</w:t>
      </w:r>
      <w:r w:rsidRPr="008B7E78">
        <w:rPr>
          <w:rFonts w:cs="Arial"/>
          <w:spacing w:val="-3"/>
        </w:rPr>
        <w:t xml:space="preserve"> </w:t>
      </w:r>
      <w:r w:rsidRPr="008B7E78">
        <w:rPr>
          <w:rFonts w:cs="Arial"/>
          <w:spacing w:val="-1"/>
        </w:rPr>
        <w:t>vzdrževanje</w:t>
      </w:r>
      <w:r w:rsidRPr="008B7E78">
        <w:rPr>
          <w:rFonts w:cs="Arial"/>
          <w:spacing w:val="-5"/>
        </w:rPr>
        <w:t xml:space="preserve"> </w:t>
      </w:r>
      <w:r w:rsidRPr="008B7E78">
        <w:rPr>
          <w:rFonts w:cs="Arial"/>
          <w:spacing w:val="-1"/>
        </w:rPr>
        <w:t>ustne</w:t>
      </w:r>
      <w:r w:rsidRPr="008B7E78">
        <w:rPr>
          <w:rFonts w:cs="Arial"/>
          <w:spacing w:val="-5"/>
        </w:rPr>
        <w:t xml:space="preserve"> </w:t>
      </w:r>
      <w:r w:rsidRPr="008B7E78">
        <w:rPr>
          <w:rFonts w:cs="Arial"/>
          <w:spacing w:val="-1"/>
        </w:rPr>
        <w:t>flore</w:t>
      </w:r>
      <w:r w:rsidRPr="008B7E78">
        <w:rPr>
          <w:rFonts w:cs="Arial"/>
          <w:spacing w:val="-5"/>
        </w:rPr>
        <w:t xml:space="preserve"> </w:t>
      </w:r>
      <w:r w:rsidRPr="008B7E78">
        <w:rPr>
          <w:rFonts w:cs="Arial"/>
          <w:spacing w:val="-1"/>
        </w:rPr>
        <w:t>in</w:t>
      </w:r>
      <w:r w:rsidRPr="008B7E78">
        <w:rPr>
          <w:rFonts w:cs="Arial"/>
          <w:spacing w:val="-4"/>
        </w:rPr>
        <w:t xml:space="preserve"> </w:t>
      </w:r>
      <w:r w:rsidRPr="008B7E78">
        <w:rPr>
          <w:rFonts w:cs="Arial"/>
          <w:spacing w:val="-1"/>
        </w:rPr>
        <w:t>dnevno</w:t>
      </w:r>
      <w:r w:rsidRPr="008B7E78">
        <w:rPr>
          <w:rFonts w:cs="Arial"/>
          <w:spacing w:val="-5"/>
        </w:rPr>
        <w:t xml:space="preserve"> </w:t>
      </w:r>
      <w:r w:rsidRPr="008B7E78">
        <w:rPr>
          <w:rFonts w:cs="Arial"/>
          <w:spacing w:val="-1"/>
        </w:rPr>
        <w:t>higieno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brezbarvno</w:t>
      </w:r>
      <w:r w:rsidRPr="008B7E78">
        <w:rPr>
          <w:rFonts w:cs="Arial"/>
          <w:spacing w:val="-7"/>
        </w:rPr>
        <w:t xml:space="preserve"> </w:t>
      </w:r>
      <w:r w:rsidRPr="008B7E78">
        <w:rPr>
          <w:rFonts w:cs="Arial"/>
          <w:spacing w:val="-1"/>
        </w:rPr>
        <w:t>in</w:t>
      </w:r>
      <w:r w:rsidRPr="008B7E78">
        <w:rPr>
          <w:rFonts w:cs="Arial"/>
          <w:spacing w:val="-6"/>
        </w:rPr>
        <w:t xml:space="preserve"> </w:t>
      </w:r>
      <w:r w:rsidRPr="008B7E78">
        <w:rPr>
          <w:rFonts w:cs="Arial"/>
          <w:spacing w:val="-1"/>
        </w:rPr>
        <w:t>pripravljeno</w:t>
      </w:r>
      <w:r w:rsidRPr="008B7E78">
        <w:rPr>
          <w:rFonts w:cs="Arial"/>
          <w:spacing w:val="-6"/>
        </w:rPr>
        <w:t xml:space="preserve"> </w:t>
      </w:r>
      <w:r w:rsidRPr="008B7E78">
        <w:rPr>
          <w:rFonts w:cs="Arial"/>
          <w:spacing w:val="-1"/>
        </w:rPr>
        <w:t>za</w:t>
      </w:r>
      <w:r w:rsidRPr="008B7E78">
        <w:rPr>
          <w:rFonts w:cs="Arial"/>
          <w:spacing w:val="-6"/>
        </w:rPr>
        <w:t xml:space="preserve"> </w:t>
      </w:r>
      <w:r w:rsidRPr="008B7E78">
        <w:rPr>
          <w:rFonts w:cs="Arial"/>
          <w:spacing w:val="-1"/>
        </w:rPr>
        <w:t>takojšnjo</w:t>
      </w:r>
      <w:r w:rsidRPr="008B7E78">
        <w:rPr>
          <w:rFonts w:cs="Arial"/>
          <w:spacing w:val="-6"/>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primeren</w:t>
      </w:r>
      <w:r w:rsidRPr="008B7E78">
        <w:rPr>
          <w:rFonts w:cs="Arial"/>
          <w:spacing w:val="-5"/>
        </w:rPr>
        <w:t xml:space="preserve"> </w:t>
      </w:r>
      <w:r w:rsidRPr="008B7E78">
        <w:rPr>
          <w:rFonts w:cs="Arial"/>
          <w:spacing w:val="-1"/>
        </w:rPr>
        <w:t>tudi</w:t>
      </w:r>
      <w:r w:rsidRPr="008B7E78">
        <w:rPr>
          <w:rFonts w:cs="Arial"/>
          <w:spacing w:val="-4"/>
        </w:rPr>
        <w:t xml:space="preserve"> </w:t>
      </w:r>
      <w:r w:rsidRPr="008B7E78">
        <w:rPr>
          <w:rFonts w:cs="Arial"/>
          <w:spacing w:val="-1"/>
        </w:rPr>
        <w:t>za</w:t>
      </w:r>
      <w:r w:rsidRPr="008B7E78">
        <w:rPr>
          <w:rFonts w:cs="Arial"/>
          <w:spacing w:val="-6"/>
        </w:rPr>
        <w:t xml:space="preserve"> </w:t>
      </w:r>
      <w:r w:rsidRPr="008B7E78">
        <w:rPr>
          <w:rFonts w:cs="Arial"/>
          <w:spacing w:val="-1"/>
        </w:rPr>
        <w:t>bolnike</w:t>
      </w:r>
      <w:r w:rsidRPr="008B7E78">
        <w:rPr>
          <w:rFonts w:cs="Arial"/>
          <w:spacing w:val="-5"/>
        </w:rPr>
        <w:t xml:space="preserve"> </w:t>
      </w:r>
      <w:r w:rsidRPr="008B7E78">
        <w:rPr>
          <w:rFonts w:cs="Arial"/>
        </w:rPr>
        <w:t>z</w:t>
      </w:r>
      <w:r w:rsidRPr="008B7E78">
        <w:rPr>
          <w:rFonts w:cs="Arial"/>
          <w:spacing w:val="-5"/>
        </w:rPr>
        <w:t xml:space="preserve"> </w:t>
      </w:r>
      <w:r w:rsidRPr="008B7E78">
        <w:rPr>
          <w:rFonts w:cs="Arial"/>
          <w:spacing w:val="-1"/>
        </w:rPr>
        <w:t>občutljivo</w:t>
      </w:r>
      <w:r w:rsidRPr="008B7E78">
        <w:rPr>
          <w:rFonts w:cs="Arial"/>
          <w:spacing w:val="-7"/>
        </w:rPr>
        <w:t xml:space="preserve"> </w:t>
      </w:r>
      <w:r w:rsidRPr="008B7E78">
        <w:rPr>
          <w:rFonts w:cs="Arial"/>
          <w:spacing w:val="-1"/>
        </w:rPr>
        <w:t>kožo</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dodatno</w:t>
      </w:r>
      <w:r w:rsidRPr="008B7E78">
        <w:rPr>
          <w:rFonts w:cs="Arial"/>
          <w:spacing w:val="-6"/>
        </w:rPr>
        <w:t xml:space="preserve"> </w:t>
      </w:r>
      <w:r w:rsidRPr="008B7E78">
        <w:rPr>
          <w:rFonts w:cs="Arial"/>
          <w:spacing w:val="-1"/>
        </w:rPr>
        <w:t>izpiranje</w:t>
      </w:r>
      <w:r w:rsidRPr="008B7E78">
        <w:rPr>
          <w:rFonts w:cs="Arial"/>
          <w:spacing w:val="-5"/>
        </w:rPr>
        <w:t xml:space="preserve"> </w:t>
      </w:r>
      <w:r w:rsidRPr="008B7E78">
        <w:rPr>
          <w:rFonts w:cs="Arial"/>
        </w:rPr>
        <w:t>po</w:t>
      </w:r>
      <w:r w:rsidRPr="008B7E78">
        <w:rPr>
          <w:rFonts w:cs="Arial"/>
          <w:spacing w:val="-7"/>
        </w:rPr>
        <w:t xml:space="preserve"> </w:t>
      </w:r>
      <w:r w:rsidRPr="008B7E78">
        <w:rPr>
          <w:rFonts w:cs="Arial"/>
          <w:spacing w:val="-1"/>
        </w:rPr>
        <w:t>uporabi</w:t>
      </w:r>
      <w:r w:rsidRPr="008B7E78">
        <w:rPr>
          <w:rFonts w:cs="Arial"/>
          <w:spacing w:val="-8"/>
        </w:rPr>
        <w:t xml:space="preserve"> </w:t>
      </w:r>
      <w:r w:rsidRPr="008B7E78">
        <w:rPr>
          <w:rFonts w:cs="Arial"/>
          <w:spacing w:val="-1"/>
        </w:rPr>
        <w:t>ni</w:t>
      </w:r>
      <w:r w:rsidRPr="008B7E78">
        <w:rPr>
          <w:rFonts w:cs="Arial"/>
          <w:spacing w:val="-5"/>
        </w:rPr>
        <w:t xml:space="preserve"> </w:t>
      </w:r>
      <w:r w:rsidRPr="008B7E78">
        <w:rPr>
          <w:rFonts w:cs="Arial"/>
          <w:spacing w:val="-1"/>
        </w:rPr>
        <w:t>potrebno</w:t>
      </w:r>
    </w:p>
    <w:p w:rsidR="005D7DA1" w:rsidRPr="008B7E78" w:rsidRDefault="005D7DA1" w:rsidP="00AC1A3F">
      <w:pPr>
        <w:pStyle w:val="Telobesedila"/>
        <w:numPr>
          <w:ilvl w:val="3"/>
          <w:numId w:val="27"/>
        </w:numPr>
        <w:tabs>
          <w:tab w:val="left" w:pos="839"/>
        </w:tabs>
        <w:spacing w:before="1" w:line="207" w:lineRule="exact"/>
        <w:rPr>
          <w:rFonts w:cs="Arial"/>
        </w:rPr>
      </w:pPr>
      <w:r w:rsidRPr="008B7E78">
        <w:rPr>
          <w:rFonts w:cs="Arial"/>
          <w:spacing w:val="-1"/>
        </w:rPr>
        <w:t>Varnost:</w:t>
      </w:r>
    </w:p>
    <w:p w:rsidR="005D7DA1" w:rsidRPr="008B7E78" w:rsidRDefault="005D7DA1" w:rsidP="00AC1A3F">
      <w:pPr>
        <w:pStyle w:val="Telobesedila"/>
        <w:numPr>
          <w:ilvl w:val="4"/>
          <w:numId w:val="27"/>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4"/>
          <w:numId w:val="27"/>
        </w:numPr>
        <w:tabs>
          <w:tab w:val="left" w:pos="1559"/>
        </w:tabs>
        <w:spacing w:line="206" w:lineRule="exact"/>
        <w:ind w:left="1558"/>
        <w:rPr>
          <w:rFonts w:cs="Arial"/>
        </w:rPr>
      </w:pPr>
      <w:r w:rsidRPr="008B7E78">
        <w:rPr>
          <w:rFonts w:cs="Arial"/>
          <w:spacing w:val="-1"/>
        </w:rPr>
        <w:t>opravljena</w:t>
      </w:r>
      <w:r w:rsidRPr="008B7E78">
        <w:rPr>
          <w:rFonts w:cs="Arial"/>
          <w:spacing w:val="-13"/>
        </w:rPr>
        <w:t xml:space="preserve"> </w:t>
      </w:r>
      <w:r w:rsidRPr="008B7E78">
        <w:rPr>
          <w:rFonts w:cs="Arial"/>
          <w:spacing w:val="-1"/>
        </w:rPr>
        <w:t>klinična</w:t>
      </w:r>
      <w:r w:rsidRPr="008B7E78">
        <w:rPr>
          <w:rFonts w:cs="Arial"/>
          <w:spacing w:val="-10"/>
        </w:rPr>
        <w:t xml:space="preserve"> </w:t>
      </w:r>
      <w:r w:rsidRPr="008B7E78">
        <w:rPr>
          <w:rFonts w:cs="Arial"/>
          <w:spacing w:val="-1"/>
        </w:rPr>
        <w:t>testiranja</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before="2"/>
        <w:ind w:left="1534" w:hanging="329"/>
        <w:rPr>
          <w:rFonts w:cs="Arial"/>
        </w:rPr>
      </w:pPr>
      <w:r w:rsidRPr="008B7E78">
        <w:rPr>
          <w:rFonts w:cs="Arial"/>
        </w:rPr>
        <w:t>250</w:t>
      </w:r>
      <w:r w:rsidRPr="008B7E78">
        <w:rPr>
          <w:rFonts w:cs="Arial"/>
          <w:spacing w:val="-8"/>
        </w:rPr>
        <w:t xml:space="preserve"> </w:t>
      </w:r>
      <w:r w:rsidRPr="008B7E78">
        <w:rPr>
          <w:rFonts w:cs="Arial"/>
        </w:rPr>
        <w:t>ml</w:t>
      </w:r>
      <w:r w:rsidRPr="008B7E78">
        <w:rPr>
          <w:rFonts w:cs="Arial"/>
          <w:spacing w:val="-6"/>
        </w:rPr>
        <w:t xml:space="preserve"> </w:t>
      </w:r>
      <w:r w:rsidRPr="008B7E78">
        <w:rPr>
          <w:rFonts w:cs="Arial"/>
          <w:spacing w:val="-1"/>
        </w:rPr>
        <w:t>embalaža,</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spacing w:val="-1"/>
        </w:rPr>
        <w:t>omogoča</w:t>
      </w:r>
      <w:r w:rsidRPr="008B7E78">
        <w:rPr>
          <w:rFonts w:cs="Arial"/>
          <w:spacing w:val="-8"/>
        </w:rPr>
        <w:t xml:space="preserve"> </w:t>
      </w:r>
      <w:r w:rsidRPr="008B7E78">
        <w:rPr>
          <w:rFonts w:cs="Arial"/>
          <w:spacing w:val="-1"/>
        </w:rPr>
        <w:t>večkratno</w:t>
      </w:r>
      <w:r w:rsidRPr="008B7E78">
        <w:rPr>
          <w:rFonts w:cs="Arial"/>
          <w:spacing w:val="-5"/>
        </w:rPr>
        <w:t xml:space="preserve"> </w:t>
      </w:r>
      <w:r w:rsidRPr="008B7E78">
        <w:rPr>
          <w:rFonts w:cs="Arial"/>
          <w:spacing w:val="-1"/>
        </w:rPr>
        <w:t>uporabo</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7"/>
        </w:numPr>
        <w:tabs>
          <w:tab w:val="left" w:pos="621"/>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pacing w:val="-1"/>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dekolonizacijo</w:t>
      </w:r>
      <w:r w:rsidRPr="008B7E78">
        <w:rPr>
          <w:rFonts w:ascii="Arial" w:hAnsi="Arial" w:cs="Arial"/>
          <w:spacing w:val="-8"/>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z w:val="18"/>
          <w:szCs w:val="18"/>
        </w:rPr>
        <w:t>gel</w:t>
      </w:r>
      <w:r w:rsidRPr="008B7E78">
        <w:rPr>
          <w:rFonts w:ascii="Arial" w:hAnsi="Arial" w:cs="Arial"/>
          <w:spacing w:val="-7"/>
          <w:sz w:val="18"/>
          <w:szCs w:val="18"/>
        </w:rPr>
        <w:t xml:space="preserve"> </w:t>
      </w:r>
      <w:r w:rsidRPr="008B7E78">
        <w:rPr>
          <w:rFonts w:ascii="Arial" w:hAnsi="Arial" w:cs="Arial"/>
          <w:sz w:val="18"/>
          <w:szCs w:val="18"/>
        </w:rPr>
        <w:t>za</w:t>
      </w:r>
      <w:r w:rsidRPr="008B7E78">
        <w:rPr>
          <w:rFonts w:ascii="Arial" w:hAnsi="Arial" w:cs="Arial"/>
          <w:spacing w:val="-8"/>
          <w:sz w:val="18"/>
          <w:szCs w:val="18"/>
        </w:rPr>
        <w:t xml:space="preserve"> </w:t>
      </w:r>
      <w:r w:rsidRPr="008B7E78">
        <w:rPr>
          <w:rFonts w:ascii="Arial" w:hAnsi="Arial" w:cs="Arial"/>
          <w:sz w:val="18"/>
          <w:szCs w:val="18"/>
        </w:rPr>
        <w:t>nosno</w:t>
      </w:r>
      <w:r w:rsidRPr="008B7E78">
        <w:rPr>
          <w:rFonts w:ascii="Arial" w:hAnsi="Arial" w:cs="Arial"/>
          <w:spacing w:val="-8"/>
          <w:sz w:val="18"/>
          <w:szCs w:val="18"/>
        </w:rPr>
        <w:t xml:space="preserve"> </w:t>
      </w:r>
      <w:r w:rsidRPr="008B7E78">
        <w:rPr>
          <w:rFonts w:ascii="Arial" w:hAnsi="Arial" w:cs="Arial"/>
          <w:spacing w:val="-1"/>
          <w:sz w:val="18"/>
          <w:szCs w:val="18"/>
        </w:rPr>
        <w:t>sluznico</w:t>
      </w:r>
    </w:p>
    <w:p w:rsidR="005D7DA1" w:rsidRPr="008B7E78" w:rsidRDefault="005D7DA1" w:rsidP="00AC1A3F">
      <w:pPr>
        <w:pStyle w:val="Telobesedila"/>
        <w:numPr>
          <w:ilvl w:val="3"/>
          <w:numId w:val="27"/>
        </w:numPr>
        <w:tabs>
          <w:tab w:val="left" w:pos="839"/>
        </w:tabs>
        <w:spacing w:before="4"/>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7"/>
        </w:numPr>
        <w:tabs>
          <w:tab w:val="left" w:pos="1379"/>
        </w:tabs>
        <w:spacing w:before="2" w:line="207" w:lineRule="exact"/>
        <w:rPr>
          <w:rFonts w:cs="Arial"/>
        </w:rPr>
      </w:pPr>
      <w:r w:rsidRPr="008B7E78">
        <w:rPr>
          <w:rFonts w:cs="Arial"/>
          <w:spacing w:val="-1"/>
        </w:rPr>
        <w:t>aktivna</w:t>
      </w:r>
      <w:r w:rsidRPr="008B7E78">
        <w:rPr>
          <w:rFonts w:cs="Arial"/>
          <w:spacing w:val="-14"/>
        </w:rPr>
        <w:t xml:space="preserve"> </w:t>
      </w:r>
      <w:r w:rsidRPr="008B7E78">
        <w:rPr>
          <w:rFonts w:cs="Arial"/>
          <w:spacing w:val="-1"/>
        </w:rPr>
        <w:t>substanca:</w:t>
      </w:r>
      <w:r w:rsidRPr="008B7E78">
        <w:rPr>
          <w:rFonts w:cs="Arial"/>
          <w:spacing w:val="-13"/>
        </w:rPr>
        <w:t xml:space="preserve"> </w:t>
      </w:r>
      <w:r w:rsidRPr="008B7E78">
        <w:rPr>
          <w:rFonts w:cs="Arial"/>
          <w:spacing w:val="-1"/>
        </w:rPr>
        <w:t>poliheksanid</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učinkovit</w:t>
      </w:r>
      <w:r w:rsidRPr="008B7E78">
        <w:rPr>
          <w:rFonts w:cs="Arial"/>
          <w:spacing w:val="-7"/>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4"/>
        </w:rPr>
        <w:t xml:space="preserve"> </w:t>
      </w:r>
      <w:r w:rsidRPr="008B7E78">
        <w:rPr>
          <w:rFonts w:cs="Arial"/>
          <w:spacing w:val="-1"/>
        </w:rPr>
        <w:t>bolnika</w:t>
      </w:r>
      <w:r w:rsidRPr="008B7E78">
        <w:rPr>
          <w:rFonts w:cs="Arial"/>
          <w:spacing w:val="-7"/>
        </w:rPr>
        <w:t xml:space="preserve"> </w:t>
      </w:r>
      <w:r w:rsidRPr="008B7E78">
        <w:rPr>
          <w:rFonts w:cs="Arial"/>
        </w:rPr>
        <w:t>z</w:t>
      </w:r>
      <w:r w:rsidRPr="008B7E78">
        <w:rPr>
          <w:rFonts w:cs="Arial"/>
          <w:spacing w:val="-6"/>
        </w:rPr>
        <w:t xml:space="preserve"> </w:t>
      </w:r>
      <w:r w:rsidRPr="008B7E78">
        <w:rPr>
          <w:rFonts w:cs="Arial"/>
          <w:spacing w:val="-2"/>
        </w:rPr>
        <w:t>MRSA</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rPr>
        <w:t>nosu</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brezbarvno</w:t>
      </w:r>
      <w:r w:rsidRPr="008B7E78">
        <w:rPr>
          <w:rFonts w:cs="Arial"/>
          <w:spacing w:val="-7"/>
        </w:rPr>
        <w:t xml:space="preserve"> </w:t>
      </w:r>
      <w:r w:rsidRPr="008B7E78">
        <w:rPr>
          <w:rFonts w:cs="Arial"/>
          <w:spacing w:val="-1"/>
        </w:rPr>
        <w:t>in</w:t>
      </w:r>
      <w:r w:rsidRPr="008B7E78">
        <w:rPr>
          <w:rFonts w:cs="Arial"/>
          <w:spacing w:val="-6"/>
        </w:rPr>
        <w:t xml:space="preserve"> </w:t>
      </w:r>
      <w:r w:rsidRPr="008B7E78">
        <w:rPr>
          <w:rFonts w:cs="Arial"/>
          <w:spacing w:val="-1"/>
        </w:rPr>
        <w:t>pripravljeno</w:t>
      </w:r>
      <w:r w:rsidRPr="008B7E78">
        <w:rPr>
          <w:rFonts w:cs="Arial"/>
          <w:spacing w:val="-6"/>
        </w:rPr>
        <w:t xml:space="preserve"> </w:t>
      </w:r>
      <w:r w:rsidRPr="008B7E78">
        <w:rPr>
          <w:rFonts w:cs="Arial"/>
          <w:spacing w:val="-1"/>
        </w:rPr>
        <w:t>za</w:t>
      </w:r>
      <w:r w:rsidRPr="008B7E78">
        <w:rPr>
          <w:rFonts w:cs="Arial"/>
          <w:spacing w:val="-6"/>
        </w:rPr>
        <w:t xml:space="preserve"> </w:t>
      </w:r>
      <w:r w:rsidRPr="008B7E78">
        <w:rPr>
          <w:rFonts w:cs="Arial"/>
          <w:spacing w:val="-1"/>
        </w:rPr>
        <w:t>takojšnjo</w:t>
      </w:r>
      <w:r w:rsidRPr="008B7E78">
        <w:rPr>
          <w:rFonts w:cs="Arial"/>
          <w:spacing w:val="-6"/>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line="206" w:lineRule="exact"/>
        <w:rPr>
          <w:rFonts w:cs="Arial"/>
        </w:rPr>
      </w:pPr>
      <w:r w:rsidRPr="008B7E78">
        <w:rPr>
          <w:rFonts w:cs="Arial"/>
          <w:spacing w:val="-1"/>
        </w:rPr>
        <w:t>dodatno</w:t>
      </w:r>
      <w:r w:rsidRPr="008B7E78">
        <w:rPr>
          <w:rFonts w:cs="Arial"/>
          <w:spacing w:val="-6"/>
        </w:rPr>
        <w:t xml:space="preserve"> </w:t>
      </w:r>
      <w:r w:rsidRPr="008B7E78">
        <w:rPr>
          <w:rFonts w:cs="Arial"/>
          <w:spacing w:val="-1"/>
        </w:rPr>
        <w:t>izpiranje</w:t>
      </w:r>
      <w:r w:rsidRPr="008B7E78">
        <w:rPr>
          <w:rFonts w:cs="Arial"/>
          <w:spacing w:val="-5"/>
        </w:rPr>
        <w:t xml:space="preserve"> </w:t>
      </w:r>
      <w:r w:rsidRPr="008B7E78">
        <w:rPr>
          <w:rFonts w:cs="Arial"/>
        </w:rPr>
        <w:t>po</w:t>
      </w:r>
      <w:r w:rsidRPr="008B7E78">
        <w:rPr>
          <w:rFonts w:cs="Arial"/>
          <w:spacing w:val="-7"/>
        </w:rPr>
        <w:t xml:space="preserve"> </w:t>
      </w:r>
      <w:r w:rsidRPr="008B7E78">
        <w:rPr>
          <w:rFonts w:cs="Arial"/>
          <w:spacing w:val="-1"/>
        </w:rPr>
        <w:t>uporabi</w:t>
      </w:r>
      <w:r w:rsidRPr="008B7E78">
        <w:rPr>
          <w:rFonts w:cs="Arial"/>
          <w:spacing w:val="-8"/>
        </w:rPr>
        <w:t xml:space="preserve"> </w:t>
      </w:r>
      <w:r w:rsidRPr="008B7E78">
        <w:rPr>
          <w:rFonts w:cs="Arial"/>
          <w:spacing w:val="-1"/>
        </w:rPr>
        <w:t>ni</w:t>
      </w:r>
      <w:r w:rsidRPr="008B7E78">
        <w:rPr>
          <w:rFonts w:cs="Arial"/>
          <w:spacing w:val="-5"/>
        </w:rPr>
        <w:t xml:space="preserve"> </w:t>
      </w:r>
      <w:r w:rsidRPr="008B7E78">
        <w:rPr>
          <w:rFonts w:cs="Arial"/>
          <w:spacing w:val="-1"/>
        </w:rPr>
        <w:t>potrebno</w:t>
      </w:r>
    </w:p>
    <w:p w:rsidR="005D7DA1" w:rsidRPr="008B7E78" w:rsidRDefault="005D7DA1" w:rsidP="00AC1A3F">
      <w:pPr>
        <w:pStyle w:val="Telobesedila"/>
        <w:numPr>
          <w:ilvl w:val="4"/>
          <w:numId w:val="27"/>
        </w:numPr>
        <w:tabs>
          <w:tab w:val="left" w:pos="1379"/>
        </w:tabs>
        <w:spacing w:line="207" w:lineRule="exact"/>
        <w:rPr>
          <w:rFonts w:cs="Arial"/>
        </w:rPr>
      </w:pPr>
      <w:r w:rsidRPr="008B7E78">
        <w:rPr>
          <w:rFonts w:cs="Arial"/>
          <w:spacing w:val="-1"/>
        </w:rPr>
        <w:t>pripravljeno</w:t>
      </w:r>
      <w:r w:rsidRPr="008B7E78">
        <w:rPr>
          <w:rFonts w:cs="Arial"/>
          <w:spacing w:val="-8"/>
        </w:rPr>
        <w:t xml:space="preserve"> </w:t>
      </w:r>
      <w:r w:rsidRPr="008B7E78">
        <w:rPr>
          <w:rFonts w:cs="Arial"/>
          <w:spacing w:val="-1"/>
        </w:rPr>
        <w:t>za</w:t>
      </w:r>
      <w:r w:rsidRPr="008B7E78">
        <w:rPr>
          <w:rFonts w:cs="Arial"/>
          <w:spacing w:val="-10"/>
        </w:rPr>
        <w:t xml:space="preserve"> </w:t>
      </w:r>
      <w:r w:rsidRPr="008B7E78">
        <w:rPr>
          <w:rFonts w:cs="Arial"/>
          <w:spacing w:val="-1"/>
        </w:rPr>
        <w:t>takojšnjo</w:t>
      </w:r>
      <w:r w:rsidRPr="008B7E78">
        <w:rPr>
          <w:rFonts w:cs="Arial"/>
          <w:spacing w:val="-10"/>
        </w:rPr>
        <w:t xml:space="preserve"> </w:t>
      </w:r>
      <w:r w:rsidRPr="008B7E78">
        <w:rPr>
          <w:rFonts w:cs="Arial"/>
          <w:spacing w:val="-1"/>
        </w:rPr>
        <w:t>uporabo</w:t>
      </w:r>
    </w:p>
    <w:p w:rsidR="005D7DA1" w:rsidRPr="008B7E78" w:rsidRDefault="005D7DA1" w:rsidP="00AC1A3F">
      <w:pPr>
        <w:pStyle w:val="Telobesedila"/>
        <w:numPr>
          <w:ilvl w:val="4"/>
          <w:numId w:val="27"/>
        </w:numPr>
        <w:tabs>
          <w:tab w:val="left" w:pos="1379"/>
        </w:tabs>
        <w:spacing w:before="1" w:line="207" w:lineRule="exact"/>
        <w:rPr>
          <w:rFonts w:cs="Arial"/>
        </w:rPr>
      </w:pPr>
      <w:r w:rsidRPr="008B7E78">
        <w:rPr>
          <w:rFonts w:cs="Arial"/>
          <w:spacing w:val="-1"/>
        </w:rPr>
        <w:t>uporaben</w:t>
      </w:r>
      <w:r w:rsidRPr="008B7E78">
        <w:rPr>
          <w:rFonts w:cs="Arial"/>
          <w:spacing w:val="-4"/>
        </w:rPr>
        <w:t xml:space="preserve"> </w:t>
      </w:r>
      <w:r w:rsidRPr="008B7E78">
        <w:rPr>
          <w:rFonts w:cs="Arial"/>
          <w:spacing w:val="-1"/>
        </w:rPr>
        <w:t>do</w:t>
      </w:r>
      <w:r w:rsidRPr="008B7E78">
        <w:rPr>
          <w:rFonts w:cs="Arial"/>
          <w:spacing w:val="-4"/>
        </w:rPr>
        <w:t xml:space="preserve"> </w:t>
      </w:r>
      <w:r w:rsidRPr="008B7E78">
        <w:rPr>
          <w:rFonts w:cs="Arial"/>
        </w:rPr>
        <w:t>8</w:t>
      </w:r>
      <w:r w:rsidRPr="008B7E78">
        <w:rPr>
          <w:rFonts w:cs="Arial"/>
          <w:spacing w:val="-7"/>
        </w:rPr>
        <w:t xml:space="preserve"> </w:t>
      </w:r>
      <w:r w:rsidRPr="008B7E78">
        <w:rPr>
          <w:rFonts w:cs="Arial"/>
          <w:spacing w:val="-1"/>
        </w:rPr>
        <w:t>tednov</w:t>
      </w:r>
      <w:r w:rsidRPr="008B7E78">
        <w:rPr>
          <w:rFonts w:cs="Arial"/>
          <w:spacing w:val="-5"/>
        </w:rPr>
        <w:t xml:space="preserve"> </w:t>
      </w:r>
      <w:r w:rsidRPr="008B7E78">
        <w:rPr>
          <w:rFonts w:cs="Arial"/>
        </w:rPr>
        <w:t>po</w:t>
      </w:r>
      <w:r w:rsidRPr="008B7E78">
        <w:rPr>
          <w:rFonts w:cs="Arial"/>
          <w:spacing w:val="-4"/>
        </w:rPr>
        <w:t xml:space="preserve"> </w:t>
      </w:r>
      <w:r w:rsidRPr="008B7E78">
        <w:rPr>
          <w:rFonts w:cs="Arial"/>
          <w:spacing w:val="-1"/>
        </w:rPr>
        <w:t>prvem</w:t>
      </w:r>
      <w:r w:rsidRPr="008B7E78">
        <w:rPr>
          <w:rFonts w:cs="Arial"/>
          <w:spacing w:val="-4"/>
        </w:rPr>
        <w:t xml:space="preserve"> </w:t>
      </w:r>
      <w:r w:rsidRPr="008B7E78">
        <w:rPr>
          <w:rFonts w:cs="Arial"/>
          <w:spacing w:val="-1"/>
        </w:rPr>
        <w:t>odprtju</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7"/>
        </w:numPr>
        <w:tabs>
          <w:tab w:val="left" w:pos="1559"/>
        </w:tabs>
        <w:spacing w:line="207" w:lineRule="exact"/>
        <w:ind w:left="1558"/>
        <w:rPr>
          <w:rFonts w:cs="Arial"/>
        </w:rPr>
      </w:pPr>
      <w:r w:rsidRPr="008B7E78">
        <w:rPr>
          <w:rFonts w:cs="Arial"/>
        </w:rPr>
        <w:lastRenderedPageBreak/>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7"/>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7"/>
        </w:numPr>
        <w:tabs>
          <w:tab w:val="left" w:pos="1535"/>
        </w:tabs>
        <w:spacing w:before="2"/>
        <w:ind w:left="1534" w:hanging="329"/>
        <w:rPr>
          <w:rFonts w:cs="Arial"/>
        </w:rPr>
      </w:pPr>
      <w:r w:rsidRPr="008B7E78">
        <w:rPr>
          <w:rFonts w:cs="Arial"/>
        </w:rPr>
        <w:t>30</w:t>
      </w:r>
      <w:r w:rsidRPr="008B7E78">
        <w:rPr>
          <w:rFonts w:cs="Arial"/>
          <w:spacing w:val="-4"/>
        </w:rPr>
        <w:t xml:space="preserve"> </w:t>
      </w:r>
      <w:r w:rsidRPr="008B7E78">
        <w:rPr>
          <w:rFonts w:cs="Arial"/>
          <w:spacing w:val="-1"/>
        </w:rPr>
        <w:t>ml</w:t>
      </w:r>
      <w:r w:rsidRPr="008B7E78">
        <w:rPr>
          <w:rFonts w:cs="Arial"/>
          <w:spacing w:val="-4"/>
        </w:rPr>
        <w:t xml:space="preserve"> </w:t>
      </w:r>
      <w:r w:rsidRPr="008B7E78">
        <w:rPr>
          <w:rFonts w:cs="Arial"/>
          <w:spacing w:val="-1"/>
        </w:rPr>
        <w:t>embalaža,</w:t>
      </w:r>
      <w:r w:rsidRPr="008B7E78">
        <w:rPr>
          <w:rFonts w:cs="Arial"/>
          <w:spacing w:val="-4"/>
        </w:rPr>
        <w:t xml:space="preserve"> </w:t>
      </w:r>
      <w:r w:rsidRPr="008B7E78">
        <w:rPr>
          <w:rFonts w:cs="Arial"/>
          <w:spacing w:val="-1"/>
        </w:rPr>
        <w:t>ki</w:t>
      </w:r>
      <w:r w:rsidRPr="008B7E78">
        <w:rPr>
          <w:rFonts w:cs="Arial"/>
          <w:spacing w:val="-4"/>
        </w:rPr>
        <w:t xml:space="preserve"> </w:t>
      </w:r>
      <w:r w:rsidRPr="008B7E78">
        <w:rPr>
          <w:rFonts w:cs="Arial"/>
          <w:spacing w:val="-1"/>
        </w:rPr>
        <w:t>omogoča</w:t>
      </w:r>
      <w:r w:rsidRPr="008B7E78">
        <w:rPr>
          <w:rFonts w:cs="Arial"/>
          <w:spacing w:val="-6"/>
        </w:rPr>
        <w:t xml:space="preserve"> </w:t>
      </w:r>
      <w:r w:rsidRPr="008B7E78">
        <w:rPr>
          <w:rFonts w:cs="Arial"/>
          <w:spacing w:val="-1"/>
        </w:rPr>
        <w:t>aplikacijo</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spacing w:val="-1"/>
        </w:rPr>
        <w:t>nos</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6"/>
        </w:numPr>
        <w:tabs>
          <w:tab w:val="left" w:pos="472"/>
        </w:tabs>
        <w:spacing w:before="0" w:line="240" w:lineRule="auto"/>
        <w:rPr>
          <w:rFonts w:ascii="Arial" w:hAnsi="Arial" w:cs="Arial"/>
          <w:b w:val="0"/>
          <w:bCs w:val="0"/>
          <w:sz w:val="18"/>
          <w:szCs w:val="18"/>
        </w:rPr>
      </w:pPr>
      <w:r w:rsidRPr="008B7E78">
        <w:rPr>
          <w:rFonts w:ascii="Arial" w:hAnsi="Arial" w:cs="Arial"/>
          <w:spacing w:val="-1"/>
          <w:sz w:val="18"/>
          <w:szCs w:val="18"/>
        </w:rPr>
        <w:t>SREDSTVA</w:t>
      </w:r>
      <w:r w:rsidRPr="008B7E78">
        <w:rPr>
          <w:rFonts w:ascii="Arial" w:hAnsi="Arial" w:cs="Arial"/>
          <w:spacing w:val="-14"/>
          <w:sz w:val="18"/>
          <w:szCs w:val="18"/>
        </w:rPr>
        <w:t xml:space="preserve"> </w:t>
      </w:r>
      <w:r w:rsidRPr="008B7E78">
        <w:rPr>
          <w:rFonts w:ascii="Arial" w:hAnsi="Arial" w:cs="Arial"/>
          <w:sz w:val="18"/>
          <w:szCs w:val="18"/>
        </w:rPr>
        <w:t>ZA</w:t>
      </w:r>
      <w:r w:rsidRPr="008B7E78">
        <w:rPr>
          <w:rFonts w:ascii="Arial" w:hAnsi="Arial" w:cs="Arial"/>
          <w:spacing w:val="-14"/>
          <w:sz w:val="18"/>
          <w:szCs w:val="18"/>
        </w:rPr>
        <w:t xml:space="preserve"> </w:t>
      </w:r>
      <w:r w:rsidRPr="008B7E78">
        <w:rPr>
          <w:rFonts w:ascii="Arial" w:hAnsi="Arial" w:cs="Arial"/>
          <w:spacing w:val="-1"/>
          <w:sz w:val="18"/>
          <w:szCs w:val="18"/>
        </w:rPr>
        <w:t>DEKOLONIZACIJO</w:t>
      </w:r>
      <w:r w:rsidRPr="008B7E78">
        <w:rPr>
          <w:rFonts w:ascii="Arial" w:hAnsi="Arial" w:cs="Arial"/>
          <w:spacing w:val="-12"/>
          <w:sz w:val="18"/>
          <w:szCs w:val="18"/>
        </w:rPr>
        <w:t xml:space="preserve"> </w:t>
      </w:r>
      <w:r w:rsidRPr="008B7E78">
        <w:rPr>
          <w:rFonts w:ascii="Arial" w:hAnsi="Arial" w:cs="Arial"/>
          <w:sz w:val="18"/>
          <w:szCs w:val="18"/>
        </w:rPr>
        <w:t>S</w:t>
      </w:r>
      <w:r w:rsidRPr="008B7E78">
        <w:rPr>
          <w:rFonts w:ascii="Arial" w:hAnsi="Arial" w:cs="Arial"/>
          <w:spacing w:val="-12"/>
          <w:sz w:val="18"/>
          <w:szCs w:val="18"/>
        </w:rPr>
        <w:t xml:space="preserve"> </w:t>
      </w:r>
      <w:r w:rsidRPr="008B7E78">
        <w:rPr>
          <w:rFonts w:ascii="Arial" w:hAnsi="Arial" w:cs="Arial"/>
          <w:spacing w:val="-1"/>
          <w:sz w:val="18"/>
          <w:szCs w:val="18"/>
        </w:rPr>
        <w:t>KLORHEKSIDIN</w:t>
      </w:r>
      <w:r w:rsidRPr="008B7E78">
        <w:rPr>
          <w:rFonts w:ascii="Arial" w:hAnsi="Arial" w:cs="Arial"/>
          <w:spacing w:val="-10"/>
          <w:sz w:val="18"/>
          <w:szCs w:val="18"/>
        </w:rPr>
        <w:t xml:space="preserve"> </w:t>
      </w:r>
      <w:r w:rsidRPr="008B7E78">
        <w:rPr>
          <w:rFonts w:ascii="Arial" w:hAnsi="Arial" w:cs="Arial"/>
          <w:spacing w:val="-1"/>
          <w:sz w:val="18"/>
          <w:szCs w:val="18"/>
        </w:rPr>
        <w:t>GLUKONATOM</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6"/>
        </w:numPr>
        <w:tabs>
          <w:tab w:val="left" w:pos="621"/>
        </w:tabs>
        <w:spacing w:after="0" w:line="240" w:lineRule="auto"/>
        <w:rPr>
          <w:rFonts w:ascii="Arial" w:eastAsia="Arial" w:hAnsi="Arial" w:cs="Arial"/>
          <w:sz w:val="18"/>
          <w:szCs w:val="18"/>
        </w:rPr>
      </w:pPr>
      <w:r w:rsidRPr="008B7E78">
        <w:rPr>
          <w:rFonts w:ascii="Arial" w:hAnsi="Arial" w:cs="Arial"/>
          <w:b/>
          <w:spacing w:val="-1"/>
          <w:sz w:val="18"/>
          <w:szCs w:val="18"/>
        </w:rPr>
        <w:t>Antiseptično</w:t>
      </w:r>
      <w:r w:rsidRPr="008B7E78">
        <w:rPr>
          <w:rFonts w:ascii="Arial" w:hAnsi="Arial" w:cs="Arial"/>
          <w:b/>
          <w:spacing w:val="-8"/>
          <w:sz w:val="18"/>
          <w:szCs w:val="18"/>
        </w:rPr>
        <w:t xml:space="preserve"> </w:t>
      </w:r>
      <w:r w:rsidRPr="008B7E78">
        <w:rPr>
          <w:rFonts w:ascii="Arial" w:hAnsi="Arial" w:cs="Arial"/>
          <w:b/>
          <w:sz w:val="18"/>
          <w:szCs w:val="18"/>
        </w:rPr>
        <w:t>milo</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5"/>
          <w:sz w:val="18"/>
          <w:szCs w:val="18"/>
        </w:rPr>
        <w:t xml:space="preserve"> </w:t>
      </w:r>
      <w:r w:rsidRPr="008B7E78">
        <w:rPr>
          <w:rFonts w:ascii="Arial" w:hAnsi="Arial" w:cs="Arial"/>
          <w:b/>
          <w:spacing w:val="-1"/>
          <w:sz w:val="18"/>
          <w:szCs w:val="18"/>
        </w:rPr>
        <w:t>roke,</w:t>
      </w:r>
      <w:r w:rsidRPr="008B7E78">
        <w:rPr>
          <w:rFonts w:ascii="Arial" w:hAnsi="Arial" w:cs="Arial"/>
          <w:b/>
          <w:spacing w:val="-6"/>
          <w:sz w:val="18"/>
          <w:szCs w:val="18"/>
        </w:rPr>
        <w:t xml:space="preserve"> </w:t>
      </w:r>
      <w:r w:rsidRPr="008B7E78">
        <w:rPr>
          <w:rFonts w:ascii="Arial" w:hAnsi="Arial" w:cs="Arial"/>
          <w:b/>
          <w:spacing w:val="-1"/>
          <w:sz w:val="18"/>
          <w:szCs w:val="18"/>
        </w:rPr>
        <w:t>kožo</w:t>
      </w:r>
      <w:r w:rsidRPr="008B7E78">
        <w:rPr>
          <w:rFonts w:ascii="Arial" w:hAnsi="Arial" w:cs="Arial"/>
          <w:b/>
          <w:spacing w:val="-7"/>
          <w:sz w:val="18"/>
          <w:szCs w:val="18"/>
        </w:rPr>
        <w:t xml:space="preserve"> </w:t>
      </w:r>
      <w:r w:rsidRPr="008B7E78">
        <w:rPr>
          <w:rFonts w:ascii="Arial" w:hAnsi="Arial" w:cs="Arial"/>
          <w:b/>
          <w:sz w:val="18"/>
          <w:szCs w:val="18"/>
        </w:rPr>
        <w:t>in</w:t>
      </w:r>
      <w:r w:rsidRPr="008B7E78">
        <w:rPr>
          <w:rFonts w:ascii="Arial" w:hAnsi="Arial" w:cs="Arial"/>
          <w:b/>
          <w:spacing w:val="-6"/>
          <w:sz w:val="18"/>
          <w:szCs w:val="18"/>
        </w:rPr>
        <w:t xml:space="preserve"> </w:t>
      </w:r>
      <w:r w:rsidRPr="008B7E78">
        <w:rPr>
          <w:rFonts w:ascii="Arial" w:hAnsi="Arial" w:cs="Arial"/>
          <w:b/>
          <w:spacing w:val="-1"/>
          <w:sz w:val="18"/>
          <w:szCs w:val="18"/>
        </w:rPr>
        <w:t>sluznice</w:t>
      </w:r>
    </w:p>
    <w:p w:rsidR="005D7DA1" w:rsidRPr="008B7E78" w:rsidRDefault="005D7DA1" w:rsidP="00AC1A3F">
      <w:pPr>
        <w:pStyle w:val="Telobesedila"/>
        <w:numPr>
          <w:ilvl w:val="3"/>
          <w:numId w:val="26"/>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6"/>
        </w:numPr>
        <w:tabs>
          <w:tab w:val="left" w:pos="1379"/>
        </w:tabs>
        <w:spacing w:line="207" w:lineRule="exact"/>
        <w:rPr>
          <w:rFonts w:cs="Arial"/>
        </w:rPr>
      </w:pPr>
      <w:r w:rsidRPr="008B7E78">
        <w:rPr>
          <w:rFonts w:cs="Arial"/>
          <w:spacing w:val="-1"/>
        </w:rPr>
        <w:t>aktivna</w:t>
      </w:r>
      <w:r w:rsidRPr="008B7E78">
        <w:rPr>
          <w:rFonts w:cs="Arial"/>
          <w:spacing w:val="-9"/>
        </w:rPr>
        <w:t xml:space="preserve"> </w:t>
      </w:r>
      <w:r w:rsidRPr="008B7E78">
        <w:rPr>
          <w:rFonts w:cs="Arial"/>
          <w:spacing w:val="-1"/>
        </w:rPr>
        <w:t>substanca:</w:t>
      </w:r>
      <w:r w:rsidRPr="008B7E78">
        <w:rPr>
          <w:rFonts w:cs="Arial"/>
          <w:spacing w:val="-6"/>
        </w:rPr>
        <w:t xml:space="preserve"> </w:t>
      </w:r>
      <w:r w:rsidRPr="008B7E78">
        <w:rPr>
          <w:rFonts w:cs="Arial"/>
          <w:spacing w:val="-1"/>
        </w:rPr>
        <w:t>4 5</w:t>
      </w:r>
      <w:r w:rsidRPr="008B7E78">
        <w:rPr>
          <w:rFonts w:cs="Arial"/>
        </w:rPr>
        <w:t>%</w:t>
      </w:r>
      <w:r w:rsidRPr="008B7E78">
        <w:rPr>
          <w:rFonts w:cs="Arial"/>
          <w:spacing w:val="-9"/>
        </w:rPr>
        <w:t xml:space="preserve"> </w:t>
      </w:r>
      <w:r w:rsidRPr="008B7E78">
        <w:rPr>
          <w:rFonts w:cs="Arial"/>
          <w:spacing w:val="-1"/>
        </w:rPr>
        <w:t>klorheksanid</w:t>
      </w:r>
      <w:r w:rsidRPr="008B7E78">
        <w:rPr>
          <w:rFonts w:cs="Arial"/>
          <w:spacing w:val="-8"/>
        </w:rPr>
        <w:t xml:space="preserve"> </w:t>
      </w:r>
      <w:r w:rsidRPr="008B7E78">
        <w:rPr>
          <w:rFonts w:cs="Arial"/>
          <w:spacing w:val="-1"/>
        </w:rPr>
        <w:t>diglukonat,</w:t>
      </w:r>
      <w:r w:rsidRPr="008B7E78">
        <w:rPr>
          <w:rFonts w:cs="Arial"/>
          <w:spacing w:val="-6"/>
        </w:rPr>
        <w:t xml:space="preserve"> </w:t>
      </w:r>
      <w:r w:rsidRPr="008B7E78">
        <w:rPr>
          <w:rFonts w:cs="Arial"/>
        </w:rPr>
        <w:t>4</w:t>
      </w:r>
      <w:r w:rsidRPr="008B7E78">
        <w:rPr>
          <w:rFonts w:cs="Arial"/>
          <w:spacing w:val="-8"/>
        </w:rPr>
        <w:t xml:space="preserve"> </w:t>
      </w:r>
      <w:r w:rsidRPr="008B7E78">
        <w:rPr>
          <w:rFonts w:cs="Arial"/>
        </w:rPr>
        <w:t>%</w:t>
      </w:r>
      <w:r w:rsidRPr="008B7E78">
        <w:rPr>
          <w:rFonts w:cs="Arial"/>
          <w:spacing w:val="-6"/>
        </w:rPr>
        <w:t xml:space="preserve"> </w:t>
      </w:r>
      <w:r w:rsidRPr="008B7E78">
        <w:rPr>
          <w:rFonts w:cs="Arial"/>
          <w:spacing w:val="-1"/>
        </w:rPr>
        <w:t>propan-2-ola, dišava ter roža barva</w:t>
      </w:r>
    </w:p>
    <w:p w:rsidR="005D7DA1" w:rsidRPr="008B7E78" w:rsidRDefault="005D7DA1" w:rsidP="00AC1A3F">
      <w:pPr>
        <w:pStyle w:val="Telobesedila"/>
        <w:numPr>
          <w:ilvl w:val="4"/>
          <w:numId w:val="26"/>
        </w:numPr>
        <w:tabs>
          <w:tab w:val="left" w:pos="1379"/>
        </w:tabs>
        <w:spacing w:line="207" w:lineRule="exact"/>
        <w:rPr>
          <w:rFonts w:cs="Arial"/>
        </w:rPr>
      </w:pPr>
      <w:r w:rsidRPr="008B7E78">
        <w:rPr>
          <w:rFonts w:cs="Arial"/>
          <w:spacing w:val="-1"/>
        </w:rPr>
        <w:t xml:space="preserve">pH: </w:t>
      </w:r>
      <w:r w:rsidRPr="008B7E78">
        <w:rPr>
          <w:rFonts w:cs="Arial"/>
          <w:shd w:val="clear" w:color="auto" w:fill="FFFFFF"/>
        </w:rPr>
        <w:t>5.5 +/- 0.5</w:t>
      </w:r>
    </w:p>
    <w:p w:rsidR="005D7DA1" w:rsidRPr="008B7E78" w:rsidRDefault="005D7DA1" w:rsidP="00AC1A3F">
      <w:pPr>
        <w:pStyle w:val="Telobesedila"/>
        <w:numPr>
          <w:ilvl w:val="4"/>
          <w:numId w:val="26"/>
        </w:numPr>
        <w:tabs>
          <w:tab w:val="left" w:pos="1379"/>
        </w:tabs>
        <w:spacing w:before="1" w:line="207" w:lineRule="exact"/>
        <w:rPr>
          <w:rFonts w:cs="Arial"/>
        </w:rPr>
      </w:pPr>
      <w:r w:rsidRPr="008B7E78">
        <w:rPr>
          <w:rFonts w:cs="Arial"/>
          <w:spacing w:val="-1"/>
        </w:rPr>
        <w:t>učinkuje</w:t>
      </w:r>
      <w:r w:rsidRPr="008B7E78">
        <w:rPr>
          <w:rFonts w:cs="Arial"/>
          <w:spacing w:val="-5"/>
        </w:rPr>
        <w:t xml:space="preserve"> </w:t>
      </w:r>
      <w:r w:rsidRPr="008B7E78">
        <w:rPr>
          <w:rFonts w:cs="Arial"/>
          <w:spacing w:val="-1"/>
        </w:rPr>
        <w:t>na</w:t>
      </w:r>
      <w:r w:rsidRPr="008B7E78">
        <w:rPr>
          <w:rFonts w:cs="Arial"/>
          <w:spacing w:val="-4"/>
        </w:rPr>
        <w:t xml:space="preserve"> </w:t>
      </w:r>
      <w:r w:rsidRPr="008B7E78">
        <w:rPr>
          <w:rFonts w:cs="Arial"/>
          <w:spacing w:val="-1"/>
        </w:rPr>
        <w:t>bakterije</w:t>
      </w:r>
      <w:r w:rsidRPr="008B7E78">
        <w:rPr>
          <w:rFonts w:cs="Arial"/>
          <w:spacing w:val="-5"/>
        </w:rPr>
        <w:t xml:space="preserve"> </w:t>
      </w:r>
      <w:r w:rsidRPr="008B7E78">
        <w:rPr>
          <w:rFonts w:cs="Arial"/>
          <w:spacing w:val="-1"/>
        </w:rPr>
        <w:t>(tudi</w:t>
      </w:r>
      <w:r w:rsidRPr="008B7E78">
        <w:rPr>
          <w:rFonts w:cs="Arial"/>
          <w:spacing w:val="-7"/>
        </w:rPr>
        <w:t xml:space="preserve"> </w:t>
      </w:r>
      <w:r w:rsidRPr="008B7E78">
        <w:rPr>
          <w:rFonts w:cs="Arial"/>
          <w:spacing w:val="-1"/>
        </w:rPr>
        <w:t>MRSA),</w:t>
      </w:r>
      <w:r w:rsidRPr="008B7E78">
        <w:rPr>
          <w:rFonts w:cs="Arial"/>
          <w:spacing w:val="-5"/>
        </w:rPr>
        <w:t xml:space="preserve"> </w:t>
      </w:r>
      <w:r w:rsidRPr="008B7E78">
        <w:rPr>
          <w:rFonts w:cs="Arial"/>
          <w:spacing w:val="-1"/>
        </w:rPr>
        <w:t>glive,</w:t>
      </w:r>
      <w:r w:rsidRPr="008B7E78">
        <w:rPr>
          <w:rFonts w:cs="Arial"/>
          <w:spacing w:val="-7"/>
        </w:rPr>
        <w:t xml:space="preserve"> </w:t>
      </w:r>
      <w:r w:rsidRPr="008B7E78">
        <w:rPr>
          <w:rFonts w:cs="Arial"/>
          <w:spacing w:val="-1"/>
        </w:rPr>
        <w:t>dermatofite</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lipofilne</w:t>
      </w:r>
      <w:r w:rsidRPr="008B7E78">
        <w:rPr>
          <w:rFonts w:cs="Arial"/>
          <w:spacing w:val="-5"/>
        </w:rPr>
        <w:t xml:space="preserve"> </w:t>
      </w:r>
      <w:r w:rsidRPr="008B7E78">
        <w:rPr>
          <w:rFonts w:cs="Arial"/>
          <w:spacing w:val="-1"/>
        </w:rPr>
        <w:t>viruse</w:t>
      </w:r>
      <w:r w:rsidRPr="008B7E78">
        <w:rPr>
          <w:rFonts w:cs="Arial"/>
          <w:spacing w:val="-4"/>
        </w:rPr>
        <w:t xml:space="preserve"> </w:t>
      </w:r>
      <w:r w:rsidRPr="008B7E78">
        <w:rPr>
          <w:rFonts w:cs="Arial"/>
          <w:spacing w:val="-1"/>
        </w:rPr>
        <w:t>(tudi</w:t>
      </w:r>
      <w:r w:rsidRPr="008B7E78">
        <w:rPr>
          <w:rFonts w:cs="Arial"/>
          <w:spacing w:val="-4"/>
        </w:rPr>
        <w:t xml:space="preserve"> </w:t>
      </w:r>
      <w:r w:rsidRPr="008B7E78">
        <w:rPr>
          <w:rFonts w:cs="Arial"/>
          <w:spacing w:val="-1"/>
        </w:rPr>
        <w:t>HIV)</w:t>
      </w:r>
    </w:p>
    <w:p w:rsidR="005D7DA1" w:rsidRPr="008B7E78" w:rsidRDefault="005D7DA1" w:rsidP="00AC1A3F">
      <w:pPr>
        <w:pStyle w:val="Telobesedila"/>
        <w:numPr>
          <w:ilvl w:val="4"/>
          <w:numId w:val="26"/>
        </w:numPr>
        <w:tabs>
          <w:tab w:val="left" w:pos="1379"/>
        </w:tabs>
        <w:spacing w:line="206" w:lineRule="exact"/>
        <w:rPr>
          <w:rFonts w:cs="Arial"/>
        </w:rPr>
      </w:pPr>
      <w:r w:rsidRPr="008B7E78">
        <w:rPr>
          <w:rFonts w:cs="Arial"/>
          <w:spacing w:val="-1"/>
        </w:rPr>
        <w:t>učinkovitost</w:t>
      </w:r>
      <w:r w:rsidRPr="008B7E78">
        <w:rPr>
          <w:rFonts w:cs="Arial"/>
          <w:spacing w:val="-11"/>
        </w:rPr>
        <w:t xml:space="preserve"> </w:t>
      </w:r>
      <w:r w:rsidRPr="008B7E78">
        <w:rPr>
          <w:rFonts w:cs="Arial"/>
          <w:spacing w:val="-1"/>
        </w:rPr>
        <w:t>ustrezno</w:t>
      </w:r>
      <w:r w:rsidRPr="008B7E78">
        <w:rPr>
          <w:rFonts w:cs="Arial"/>
          <w:spacing w:val="-8"/>
        </w:rPr>
        <w:t xml:space="preserve"> </w:t>
      </w:r>
      <w:r w:rsidRPr="008B7E78">
        <w:rPr>
          <w:rFonts w:cs="Arial"/>
          <w:spacing w:val="-1"/>
        </w:rPr>
        <w:t>EN1499,</w:t>
      </w:r>
      <w:r w:rsidRPr="008B7E78">
        <w:rPr>
          <w:rFonts w:cs="Arial"/>
          <w:spacing w:val="-11"/>
        </w:rPr>
        <w:t xml:space="preserve"> </w:t>
      </w:r>
      <w:r w:rsidRPr="008B7E78">
        <w:rPr>
          <w:rFonts w:cs="Arial"/>
          <w:spacing w:val="-1"/>
        </w:rPr>
        <w:t>EN12791,</w:t>
      </w:r>
      <w:r w:rsidRPr="008B7E78">
        <w:rPr>
          <w:rFonts w:cs="Arial"/>
          <w:spacing w:val="-9"/>
        </w:rPr>
        <w:t xml:space="preserve"> </w:t>
      </w:r>
      <w:r w:rsidRPr="008B7E78">
        <w:rPr>
          <w:rFonts w:cs="Arial"/>
          <w:spacing w:val="-1"/>
        </w:rPr>
        <w:t>EN13727,</w:t>
      </w:r>
      <w:r w:rsidRPr="008B7E78">
        <w:rPr>
          <w:rFonts w:cs="Arial"/>
          <w:spacing w:val="-9"/>
        </w:rPr>
        <w:t xml:space="preserve"> </w:t>
      </w:r>
      <w:r w:rsidRPr="008B7E78">
        <w:rPr>
          <w:rFonts w:cs="Arial"/>
          <w:spacing w:val="-1"/>
        </w:rPr>
        <w:t>EN14476,</w:t>
      </w:r>
      <w:r w:rsidRPr="008B7E78">
        <w:rPr>
          <w:rFonts w:cs="Arial"/>
          <w:spacing w:val="-9"/>
        </w:rPr>
        <w:t xml:space="preserve"> </w:t>
      </w:r>
      <w:r w:rsidRPr="008B7E78">
        <w:rPr>
          <w:rFonts w:cs="Arial"/>
          <w:spacing w:val="-1"/>
        </w:rPr>
        <w:t>EN1650</w:t>
      </w:r>
    </w:p>
    <w:p w:rsidR="005D7DA1" w:rsidRPr="008B7E78" w:rsidRDefault="005D7DA1" w:rsidP="00AC1A3F">
      <w:pPr>
        <w:pStyle w:val="Telobesedila"/>
        <w:numPr>
          <w:ilvl w:val="4"/>
          <w:numId w:val="26"/>
        </w:numPr>
        <w:tabs>
          <w:tab w:val="left" w:pos="1379"/>
        </w:tabs>
        <w:spacing w:line="206" w:lineRule="exact"/>
        <w:rPr>
          <w:rFonts w:cs="Arial"/>
        </w:rPr>
      </w:pPr>
      <w:r w:rsidRPr="008B7E78">
        <w:rPr>
          <w:rFonts w:cs="Arial"/>
          <w:spacing w:val="-1"/>
        </w:rPr>
        <w:t>deluje</w:t>
      </w:r>
      <w:r w:rsidRPr="008B7E78">
        <w:rPr>
          <w:rFonts w:cs="Arial"/>
          <w:spacing w:val="-5"/>
        </w:rPr>
        <w:t xml:space="preserve"> </w:t>
      </w:r>
      <w:r w:rsidRPr="008B7E78">
        <w:rPr>
          <w:rFonts w:cs="Arial"/>
          <w:spacing w:val="-1"/>
        </w:rPr>
        <w:t>tudi</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prisotnosti</w:t>
      </w:r>
      <w:r w:rsidRPr="008B7E78">
        <w:rPr>
          <w:rFonts w:cs="Arial"/>
          <w:spacing w:val="-5"/>
        </w:rPr>
        <w:t xml:space="preserve"> </w:t>
      </w:r>
      <w:r w:rsidRPr="008B7E78">
        <w:rPr>
          <w:rFonts w:cs="Arial"/>
          <w:spacing w:val="-1"/>
        </w:rPr>
        <w:t>organskih</w:t>
      </w:r>
      <w:r w:rsidRPr="008B7E78">
        <w:rPr>
          <w:rFonts w:cs="Arial"/>
          <w:spacing w:val="-7"/>
        </w:rPr>
        <w:t xml:space="preserve"> </w:t>
      </w:r>
      <w:r w:rsidRPr="008B7E78">
        <w:rPr>
          <w:rFonts w:cs="Arial"/>
          <w:spacing w:val="-1"/>
        </w:rPr>
        <w:t>snovi</w:t>
      </w:r>
    </w:p>
    <w:p w:rsidR="005D7DA1" w:rsidRPr="008B7E78" w:rsidRDefault="005D7DA1" w:rsidP="00AC1A3F">
      <w:pPr>
        <w:pStyle w:val="Telobesedila"/>
        <w:numPr>
          <w:ilvl w:val="4"/>
          <w:numId w:val="26"/>
        </w:numPr>
        <w:tabs>
          <w:tab w:val="left" w:pos="1379"/>
        </w:tabs>
        <w:ind w:right="185"/>
        <w:rPr>
          <w:rFonts w:cs="Arial"/>
        </w:rPr>
      </w:pPr>
      <w:r w:rsidRPr="008B7E78">
        <w:rPr>
          <w:rFonts w:cs="Arial"/>
          <w:spacing w:val="-1"/>
        </w:rPr>
        <w:t>namenjen</w:t>
      </w:r>
      <w:r w:rsidRPr="008B7E78">
        <w:rPr>
          <w:rFonts w:cs="Arial"/>
          <w:spacing w:val="44"/>
        </w:rPr>
        <w:t xml:space="preserve"> </w:t>
      </w:r>
      <w:r w:rsidRPr="008B7E78">
        <w:rPr>
          <w:rFonts w:cs="Arial"/>
          <w:spacing w:val="-1"/>
        </w:rPr>
        <w:t>tudi</w:t>
      </w:r>
      <w:r w:rsidRPr="008B7E78">
        <w:rPr>
          <w:rFonts w:cs="Arial"/>
          <w:spacing w:val="45"/>
        </w:rPr>
        <w:t xml:space="preserve"> </w:t>
      </w:r>
      <w:r w:rsidRPr="008B7E78">
        <w:rPr>
          <w:rFonts w:cs="Arial"/>
          <w:spacing w:val="-1"/>
        </w:rPr>
        <w:t>za</w:t>
      </w:r>
      <w:r w:rsidRPr="008B7E78">
        <w:rPr>
          <w:rFonts w:cs="Arial"/>
          <w:spacing w:val="45"/>
        </w:rPr>
        <w:t xml:space="preserve"> </w:t>
      </w:r>
      <w:r w:rsidRPr="008B7E78">
        <w:rPr>
          <w:rFonts w:cs="Arial"/>
          <w:spacing w:val="-1"/>
        </w:rPr>
        <w:t>higiensko</w:t>
      </w:r>
      <w:r w:rsidRPr="008B7E78">
        <w:rPr>
          <w:rFonts w:cs="Arial"/>
          <w:spacing w:val="43"/>
        </w:rPr>
        <w:t xml:space="preserve"> </w:t>
      </w:r>
      <w:r w:rsidRPr="008B7E78">
        <w:rPr>
          <w:rFonts w:cs="Arial"/>
          <w:spacing w:val="-1"/>
        </w:rPr>
        <w:t>antiseptično</w:t>
      </w:r>
      <w:r w:rsidRPr="008B7E78">
        <w:rPr>
          <w:rFonts w:cs="Arial"/>
          <w:spacing w:val="45"/>
        </w:rPr>
        <w:t xml:space="preserve"> </w:t>
      </w:r>
      <w:r w:rsidRPr="008B7E78">
        <w:rPr>
          <w:rFonts w:cs="Arial"/>
          <w:spacing w:val="-1"/>
        </w:rPr>
        <w:t>umivanje</w:t>
      </w:r>
      <w:r w:rsidRPr="008B7E78">
        <w:rPr>
          <w:rFonts w:cs="Arial"/>
          <w:spacing w:val="45"/>
        </w:rPr>
        <w:t xml:space="preserve"> </w:t>
      </w:r>
      <w:r w:rsidRPr="008B7E78">
        <w:rPr>
          <w:rFonts w:cs="Arial"/>
        </w:rPr>
        <w:t>in</w:t>
      </w:r>
      <w:r w:rsidRPr="008B7E78">
        <w:rPr>
          <w:rFonts w:cs="Arial"/>
          <w:spacing w:val="45"/>
        </w:rPr>
        <w:t xml:space="preserve"> </w:t>
      </w:r>
      <w:r w:rsidRPr="008B7E78">
        <w:rPr>
          <w:rFonts w:cs="Arial"/>
          <w:spacing w:val="-1"/>
        </w:rPr>
        <w:t>razkuževanje</w:t>
      </w:r>
      <w:r w:rsidRPr="008B7E78">
        <w:rPr>
          <w:rFonts w:cs="Arial"/>
          <w:spacing w:val="45"/>
        </w:rPr>
        <w:t xml:space="preserve"> </w:t>
      </w:r>
      <w:r w:rsidRPr="008B7E78">
        <w:rPr>
          <w:rFonts w:cs="Arial"/>
          <w:spacing w:val="-1"/>
        </w:rPr>
        <w:t>rok,</w:t>
      </w:r>
      <w:r w:rsidRPr="008B7E78">
        <w:rPr>
          <w:rFonts w:cs="Arial"/>
          <w:spacing w:val="42"/>
        </w:rPr>
        <w:t xml:space="preserve"> </w:t>
      </w:r>
      <w:r w:rsidRPr="008B7E78">
        <w:rPr>
          <w:rFonts w:cs="Arial"/>
          <w:spacing w:val="-1"/>
        </w:rPr>
        <w:t>kirurško</w:t>
      </w:r>
      <w:r w:rsidRPr="008B7E78">
        <w:rPr>
          <w:rFonts w:cs="Arial"/>
          <w:spacing w:val="45"/>
        </w:rPr>
        <w:t xml:space="preserve"> </w:t>
      </w:r>
      <w:r w:rsidRPr="008B7E78">
        <w:rPr>
          <w:rFonts w:cs="Arial"/>
          <w:spacing w:val="-1"/>
        </w:rPr>
        <w:t>umivanje</w:t>
      </w:r>
      <w:r w:rsidRPr="008B7E78">
        <w:rPr>
          <w:rFonts w:cs="Arial"/>
          <w:spacing w:val="43"/>
        </w:rPr>
        <w:t xml:space="preserve"> </w:t>
      </w:r>
      <w:r w:rsidRPr="008B7E78">
        <w:rPr>
          <w:rFonts w:cs="Arial"/>
        </w:rPr>
        <w:t>in</w:t>
      </w:r>
      <w:r w:rsidRPr="008B7E78">
        <w:rPr>
          <w:rFonts w:cs="Arial"/>
          <w:spacing w:val="73"/>
          <w:w w:val="99"/>
        </w:rPr>
        <w:t xml:space="preserve"> </w:t>
      </w:r>
      <w:r w:rsidRPr="008B7E78">
        <w:rPr>
          <w:rFonts w:cs="Arial"/>
          <w:spacing w:val="-1"/>
        </w:rPr>
        <w:t>razkuževanje</w:t>
      </w:r>
      <w:r w:rsidRPr="008B7E78">
        <w:rPr>
          <w:rFonts w:cs="Arial"/>
          <w:spacing w:val="-6"/>
        </w:rPr>
        <w:t xml:space="preserve"> </w:t>
      </w:r>
      <w:r w:rsidRPr="008B7E78">
        <w:rPr>
          <w:rFonts w:cs="Arial"/>
          <w:spacing w:val="-1"/>
        </w:rPr>
        <w:t>rok</w:t>
      </w:r>
      <w:r w:rsidRPr="008B7E78">
        <w:rPr>
          <w:rFonts w:cs="Arial"/>
          <w:spacing w:val="-5"/>
        </w:rPr>
        <w:t xml:space="preserve"> </w:t>
      </w:r>
      <w:r w:rsidRPr="008B7E78">
        <w:rPr>
          <w:rFonts w:cs="Arial"/>
          <w:spacing w:val="-1"/>
        </w:rPr>
        <w:t>ter</w:t>
      </w:r>
      <w:r w:rsidRPr="008B7E78">
        <w:rPr>
          <w:rFonts w:cs="Arial"/>
          <w:spacing w:val="-6"/>
        </w:rPr>
        <w:t xml:space="preserve"> </w:t>
      </w:r>
      <w:r w:rsidRPr="008B7E78">
        <w:rPr>
          <w:rFonts w:cs="Arial"/>
          <w:spacing w:val="-1"/>
        </w:rPr>
        <w:t>za</w:t>
      </w:r>
      <w:r w:rsidRPr="008B7E78">
        <w:rPr>
          <w:rFonts w:cs="Arial"/>
          <w:spacing w:val="-5"/>
        </w:rPr>
        <w:t xml:space="preserve"> </w:t>
      </w:r>
      <w:r w:rsidRPr="008B7E78">
        <w:rPr>
          <w:rFonts w:cs="Arial"/>
          <w:spacing w:val="-1"/>
        </w:rPr>
        <w:t>pred-</w:t>
      </w:r>
      <w:r w:rsidRPr="008B7E78">
        <w:rPr>
          <w:rFonts w:cs="Arial"/>
          <w:spacing w:val="-6"/>
        </w:rPr>
        <w:t xml:space="preserve"> </w:t>
      </w:r>
      <w:r w:rsidRPr="008B7E78">
        <w:rPr>
          <w:rFonts w:cs="Arial"/>
          <w:spacing w:val="-1"/>
        </w:rPr>
        <w:t>in</w:t>
      </w:r>
      <w:r w:rsidRPr="008B7E78">
        <w:rPr>
          <w:rFonts w:cs="Arial"/>
          <w:spacing w:val="-6"/>
        </w:rPr>
        <w:t xml:space="preserve"> </w:t>
      </w:r>
      <w:r w:rsidRPr="008B7E78">
        <w:rPr>
          <w:rFonts w:cs="Arial"/>
          <w:spacing w:val="-1"/>
        </w:rPr>
        <w:t>pooperacijsko</w:t>
      </w:r>
      <w:r w:rsidRPr="008B7E78">
        <w:rPr>
          <w:rFonts w:cs="Arial"/>
          <w:spacing w:val="-5"/>
        </w:rPr>
        <w:t xml:space="preserve"> </w:t>
      </w:r>
      <w:r w:rsidRPr="008B7E78">
        <w:rPr>
          <w:rFonts w:cs="Arial"/>
          <w:spacing w:val="-1"/>
        </w:rPr>
        <w:t>antiseptično</w:t>
      </w:r>
      <w:r w:rsidRPr="008B7E78">
        <w:rPr>
          <w:rFonts w:cs="Arial"/>
          <w:spacing w:val="-8"/>
        </w:rPr>
        <w:t xml:space="preserve"> </w:t>
      </w:r>
      <w:r w:rsidRPr="008B7E78">
        <w:rPr>
          <w:rFonts w:cs="Arial"/>
          <w:spacing w:val="-1"/>
        </w:rPr>
        <w:t>čiščenje</w:t>
      </w:r>
      <w:r w:rsidRPr="008B7E78">
        <w:rPr>
          <w:rFonts w:cs="Arial"/>
          <w:spacing w:val="-8"/>
        </w:rPr>
        <w:t xml:space="preserve"> </w:t>
      </w:r>
      <w:r w:rsidRPr="008B7E78">
        <w:rPr>
          <w:rFonts w:cs="Arial"/>
          <w:spacing w:val="-1"/>
        </w:rPr>
        <w:t>bolnikove</w:t>
      </w:r>
      <w:r w:rsidRPr="008B7E78">
        <w:rPr>
          <w:rFonts w:cs="Arial"/>
          <w:spacing w:val="-5"/>
        </w:rPr>
        <w:t xml:space="preserve"> </w:t>
      </w:r>
      <w:r w:rsidRPr="008B7E78">
        <w:rPr>
          <w:rFonts w:cs="Arial"/>
          <w:spacing w:val="-1"/>
        </w:rPr>
        <w:t>kože</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namenjen</w:t>
      </w:r>
      <w:r w:rsidRPr="008B7E78">
        <w:rPr>
          <w:rFonts w:cs="Arial"/>
          <w:spacing w:val="-7"/>
        </w:rPr>
        <w:t xml:space="preserve"> </w:t>
      </w:r>
      <w:r w:rsidRPr="008B7E78">
        <w:rPr>
          <w:rFonts w:cs="Arial"/>
          <w:spacing w:val="-1"/>
        </w:rPr>
        <w:t>dekolonizaciji</w:t>
      </w:r>
      <w:r w:rsidRPr="008B7E78">
        <w:rPr>
          <w:rFonts w:cs="Arial"/>
          <w:spacing w:val="-7"/>
        </w:rPr>
        <w:t xml:space="preserve"> </w:t>
      </w:r>
      <w:r w:rsidRPr="008B7E78">
        <w:rPr>
          <w:rFonts w:cs="Arial"/>
          <w:spacing w:val="-1"/>
        </w:rPr>
        <w:t>telesa</w:t>
      </w:r>
      <w:r w:rsidRPr="008B7E78">
        <w:rPr>
          <w:rFonts w:cs="Arial"/>
          <w:spacing w:val="-9"/>
        </w:rPr>
        <w:t xml:space="preserve"> </w:t>
      </w:r>
      <w:r w:rsidRPr="008B7E78">
        <w:rPr>
          <w:rFonts w:cs="Arial"/>
        </w:rPr>
        <w:t>in</w:t>
      </w:r>
      <w:r w:rsidRPr="008B7E78">
        <w:rPr>
          <w:rFonts w:cs="Arial"/>
          <w:spacing w:val="-7"/>
        </w:rPr>
        <w:t xml:space="preserve"> </w:t>
      </w:r>
      <w:r w:rsidRPr="008B7E78">
        <w:rPr>
          <w:rFonts w:cs="Arial"/>
          <w:spacing w:val="-1"/>
        </w:rPr>
        <w:t>lasišča</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namenjen</w:t>
      </w:r>
      <w:r w:rsidRPr="008B7E78">
        <w:rPr>
          <w:rFonts w:cs="Arial"/>
          <w:spacing w:val="-8"/>
        </w:rPr>
        <w:t xml:space="preserve"> </w:t>
      </w:r>
      <w:r w:rsidRPr="008B7E78">
        <w:rPr>
          <w:rFonts w:cs="Arial"/>
          <w:spacing w:val="-1"/>
        </w:rPr>
        <w:t>čiščenju</w:t>
      </w:r>
      <w:r w:rsidRPr="008B7E78">
        <w:rPr>
          <w:rFonts w:cs="Arial"/>
          <w:spacing w:val="-7"/>
        </w:rPr>
        <w:t xml:space="preserve"> </w:t>
      </w:r>
      <w:r w:rsidRPr="008B7E78">
        <w:rPr>
          <w:rFonts w:cs="Arial"/>
          <w:spacing w:val="-1"/>
        </w:rPr>
        <w:t>in</w:t>
      </w:r>
      <w:r w:rsidRPr="008B7E78">
        <w:rPr>
          <w:rFonts w:cs="Arial"/>
          <w:spacing w:val="-8"/>
        </w:rPr>
        <w:t xml:space="preserve"> </w:t>
      </w:r>
      <w:r w:rsidRPr="008B7E78">
        <w:rPr>
          <w:rFonts w:cs="Arial"/>
          <w:spacing w:val="-1"/>
        </w:rPr>
        <w:t>razkuževanju</w:t>
      </w:r>
      <w:r w:rsidRPr="008B7E78">
        <w:rPr>
          <w:rFonts w:cs="Arial"/>
          <w:spacing w:val="-9"/>
        </w:rPr>
        <w:t xml:space="preserve"> </w:t>
      </w:r>
      <w:r w:rsidRPr="008B7E78">
        <w:rPr>
          <w:rFonts w:cs="Arial"/>
          <w:spacing w:val="-1"/>
        </w:rPr>
        <w:t>operacijskega</w:t>
      </w:r>
      <w:r w:rsidRPr="008B7E78">
        <w:rPr>
          <w:rFonts w:cs="Arial"/>
          <w:spacing w:val="-8"/>
        </w:rPr>
        <w:t xml:space="preserve"> </w:t>
      </w:r>
      <w:r w:rsidRPr="008B7E78">
        <w:rPr>
          <w:rFonts w:cs="Arial"/>
          <w:spacing w:val="-1"/>
        </w:rPr>
        <w:t>polja</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primeren tudi za bolnike z občutljivo kožo</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dodatno izpiranje po uporabi ni potrebno</w:t>
      </w:r>
    </w:p>
    <w:p w:rsidR="005D7DA1" w:rsidRPr="008B7E78" w:rsidRDefault="005D7DA1" w:rsidP="00AC1A3F">
      <w:pPr>
        <w:pStyle w:val="Telobesedila"/>
        <w:numPr>
          <w:ilvl w:val="4"/>
          <w:numId w:val="26"/>
        </w:numPr>
        <w:tabs>
          <w:tab w:val="left" w:pos="1379"/>
        </w:tabs>
        <w:spacing w:line="206" w:lineRule="exact"/>
        <w:ind w:hanging="357"/>
        <w:rPr>
          <w:rFonts w:cs="Arial"/>
        </w:rPr>
      </w:pPr>
      <w:r w:rsidRPr="008B7E78">
        <w:rPr>
          <w:rFonts w:cs="Arial"/>
          <w:spacing w:val="-1"/>
        </w:rPr>
        <w:t>pripravljeno za takojšnjo uporabo</w:t>
      </w:r>
    </w:p>
    <w:p w:rsidR="005D7DA1" w:rsidRPr="008B7E78" w:rsidRDefault="005D7DA1" w:rsidP="00AC1A3F">
      <w:pPr>
        <w:pStyle w:val="Telobesedila"/>
        <w:numPr>
          <w:ilvl w:val="3"/>
          <w:numId w:val="26"/>
        </w:numPr>
        <w:tabs>
          <w:tab w:val="left" w:pos="839"/>
        </w:tabs>
        <w:spacing w:before="1" w:line="207" w:lineRule="exact"/>
        <w:rPr>
          <w:rFonts w:cs="Arial"/>
        </w:rPr>
      </w:pPr>
      <w:r w:rsidRPr="008B7E78">
        <w:rPr>
          <w:rFonts w:cs="Arial"/>
          <w:spacing w:val="-1"/>
        </w:rPr>
        <w:t>Varnost:</w:t>
      </w:r>
    </w:p>
    <w:p w:rsidR="005D7DA1" w:rsidRPr="008B7E78" w:rsidRDefault="005D7DA1" w:rsidP="00AC1A3F">
      <w:pPr>
        <w:pStyle w:val="Telobesedila"/>
        <w:numPr>
          <w:ilvl w:val="4"/>
          <w:numId w:val="26"/>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6"/>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6"/>
        </w:numPr>
        <w:tabs>
          <w:tab w:val="left" w:pos="1535"/>
        </w:tabs>
        <w:spacing w:line="207" w:lineRule="exact"/>
        <w:ind w:left="1534" w:hanging="329"/>
        <w:rPr>
          <w:rFonts w:cs="Arial"/>
        </w:rPr>
      </w:pPr>
      <w:r w:rsidRPr="008B7E78">
        <w:rPr>
          <w:rFonts w:cs="Arial"/>
        </w:rPr>
        <w:t>500</w:t>
      </w:r>
      <w:r w:rsidRPr="008B7E78">
        <w:rPr>
          <w:rFonts w:cs="Arial"/>
          <w:spacing w:val="-7"/>
        </w:rPr>
        <w:t xml:space="preserve"> </w:t>
      </w:r>
      <w:r w:rsidRPr="008B7E78">
        <w:rPr>
          <w:rFonts w:cs="Arial"/>
        </w:rPr>
        <w:t>ml</w:t>
      </w:r>
      <w:r w:rsidRPr="008B7E78">
        <w:rPr>
          <w:rFonts w:cs="Arial"/>
          <w:spacing w:val="-4"/>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6"/>
        </w:rPr>
        <w:t xml:space="preserve"> </w:t>
      </w:r>
      <w:r w:rsidRPr="008B7E78">
        <w:rPr>
          <w:rFonts w:cs="Arial"/>
          <w:spacing w:val="-1"/>
        </w:rPr>
        <w:t>zaporko</w:t>
      </w:r>
      <w:r w:rsidRPr="008B7E78">
        <w:rPr>
          <w:rFonts w:cs="Arial"/>
          <w:spacing w:val="-4"/>
        </w:rPr>
        <w:t xml:space="preserve"> </w:t>
      </w:r>
      <w:r w:rsidRPr="008B7E78">
        <w:rPr>
          <w:rFonts w:cs="Arial"/>
        </w:rPr>
        <w:t>z</w:t>
      </w:r>
      <w:r w:rsidRPr="008B7E78">
        <w:rPr>
          <w:rFonts w:cs="Arial"/>
          <w:spacing w:val="-8"/>
        </w:rPr>
        <w:t xml:space="preserve"> </w:t>
      </w:r>
      <w:r w:rsidRPr="008B7E78">
        <w:rPr>
          <w:rFonts w:cs="Arial"/>
          <w:spacing w:val="-1"/>
        </w:rPr>
        <w:t>ozkim</w:t>
      </w:r>
      <w:r w:rsidRPr="008B7E78">
        <w:rPr>
          <w:rFonts w:cs="Arial"/>
          <w:spacing w:val="-6"/>
        </w:rPr>
        <w:t xml:space="preserve"> </w:t>
      </w:r>
      <w:r w:rsidRPr="008B7E78">
        <w:rPr>
          <w:rFonts w:cs="Arial"/>
          <w:spacing w:val="-1"/>
        </w:rPr>
        <w:t>izlivnikom</w:t>
      </w:r>
    </w:p>
    <w:p w:rsidR="005D7DA1" w:rsidRPr="008B7E78" w:rsidRDefault="005D7DA1" w:rsidP="005D7DA1">
      <w:pPr>
        <w:pStyle w:val="Telobesedila"/>
        <w:tabs>
          <w:tab w:val="left" w:pos="1535"/>
        </w:tabs>
        <w:spacing w:line="207" w:lineRule="exact"/>
        <w:ind w:left="0" w:firstLine="0"/>
        <w:rPr>
          <w:rFonts w:cs="Arial"/>
          <w:spacing w:val="-1"/>
        </w:rPr>
      </w:pPr>
    </w:p>
    <w:p w:rsidR="005D7DA1" w:rsidRPr="008B7E78" w:rsidRDefault="005D7DA1" w:rsidP="00AC1A3F">
      <w:pPr>
        <w:pStyle w:val="Naslov1"/>
        <w:keepNext w:val="0"/>
        <w:keepLines w:val="0"/>
        <w:widowControl w:val="0"/>
        <w:numPr>
          <w:ilvl w:val="1"/>
          <w:numId w:val="25"/>
        </w:numPr>
        <w:tabs>
          <w:tab w:val="left" w:pos="472"/>
        </w:tabs>
        <w:spacing w:before="0" w:line="240" w:lineRule="auto"/>
        <w:rPr>
          <w:rFonts w:ascii="Arial" w:hAnsi="Arial" w:cs="Arial"/>
          <w:b w:val="0"/>
          <w:bCs w:val="0"/>
          <w:sz w:val="18"/>
          <w:szCs w:val="18"/>
        </w:rPr>
      </w:pPr>
      <w:r w:rsidRPr="008B7E78">
        <w:rPr>
          <w:rFonts w:ascii="Arial" w:hAnsi="Arial" w:cs="Arial"/>
          <w:spacing w:val="-1"/>
          <w:sz w:val="18"/>
          <w:szCs w:val="18"/>
        </w:rPr>
        <w:t>SREDSTVA</w:t>
      </w:r>
      <w:r w:rsidRPr="008B7E78">
        <w:rPr>
          <w:rFonts w:ascii="Arial" w:hAnsi="Arial" w:cs="Arial"/>
          <w:spacing w:val="-14"/>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DEKOLONIZACIJO</w:t>
      </w:r>
      <w:r w:rsidRPr="008B7E78">
        <w:rPr>
          <w:rFonts w:ascii="Arial" w:hAnsi="Arial" w:cs="Arial"/>
          <w:spacing w:val="-12"/>
          <w:sz w:val="18"/>
          <w:szCs w:val="18"/>
        </w:rPr>
        <w:t xml:space="preserve"> </w:t>
      </w:r>
      <w:r w:rsidRPr="008B7E78">
        <w:rPr>
          <w:rFonts w:ascii="Arial" w:hAnsi="Arial" w:cs="Arial"/>
          <w:sz w:val="18"/>
          <w:szCs w:val="18"/>
        </w:rPr>
        <w:t>Z</w:t>
      </w:r>
      <w:r w:rsidRPr="008B7E78">
        <w:rPr>
          <w:rFonts w:ascii="Arial" w:hAnsi="Arial" w:cs="Arial"/>
          <w:spacing w:val="-11"/>
          <w:sz w:val="18"/>
          <w:szCs w:val="18"/>
        </w:rPr>
        <w:t xml:space="preserve"> </w:t>
      </w:r>
      <w:r w:rsidRPr="008B7E78">
        <w:rPr>
          <w:rFonts w:ascii="Arial" w:hAnsi="Arial" w:cs="Arial"/>
          <w:spacing w:val="-1"/>
          <w:sz w:val="18"/>
          <w:szCs w:val="18"/>
        </w:rPr>
        <w:t>OKTENIDINOM</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5"/>
        </w:numPr>
        <w:tabs>
          <w:tab w:val="left" w:pos="620"/>
        </w:tabs>
        <w:spacing w:after="0" w:line="240" w:lineRule="auto"/>
        <w:rPr>
          <w:rFonts w:ascii="Arial" w:eastAsia="Arial" w:hAnsi="Arial" w:cs="Arial"/>
          <w:sz w:val="18"/>
          <w:szCs w:val="18"/>
        </w:rPr>
      </w:pPr>
      <w:r w:rsidRPr="008B7E78">
        <w:rPr>
          <w:rFonts w:ascii="Arial" w:eastAsia="Arial" w:hAnsi="Arial" w:cs="Arial"/>
          <w:b/>
          <w:bCs/>
          <w:spacing w:val="-1"/>
          <w:sz w:val="18"/>
          <w:szCs w:val="18"/>
        </w:rPr>
        <w:t>Sredstvo</w:t>
      </w:r>
      <w:r w:rsidRPr="008B7E78">
        <w:rPr>
          <w:rFonts w:ascii="Arial" w:eastAsia="Arial" w:hAnsi="Arial" w:cs="Arial"/>
          <w:b/>
          <w:bCs/>
          <w:spacing w:val="-7"/>
          <w:sz w:val="18"/>
          <w:szCs w:val="18"/>
        </w:rPr>
        <w:t xml:space="preserve"> </w:t>
      </w:r>
      <w:r w:rsidRPr="008B7E78">
        <w:rPr>
          <w:rFonts w:ascii="Arial" w:eastAsia="Arial" w:hAnsi="Arial" w:cs="Arial"/>
          <w:b/>
          <w:bCs/>
          <w:spacing w:val="-1"/>
          <w:sz w:val="18"/>
          <w:szCs w:val="18"/>
        </w:rPr>
        <w:t>za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dekolonizacijo</w:t>
      </w:r>
      <w:r w:rsidRPr="008B7E78">
        <w:rPr>
          <w:rFonts w:ascii="Arial" w:eastAsia="Arial" w:hAnsi="Arial" w:cs="Arial"/>
          <w:b/>
          <w:bCs/>
          <w:spacing w:val="-8"/>
          <w:sz w:val="18"/>
          <w:szCs w:val="18"/>
        </w:rPr>
        <w:t xml:space="preserve"> </w:t>
      </w:r>
      <w:r w:rsidRPr="008B7E78">
        <w:rPr>
          <w:rFonts w:ascii="Arial" w:eastAsia="Arial" w:hAnsi="Arial" w:cs="Arial"/>
          <w:b/>
          <w:bCs/>
          <w:sz w:val="18"/>
          <w:szCs w:val="18"/>
        </w:rPr>
        <w:t>–</w:t>
      </w:r>
      <w:r w:rsidRPr="008B7E78">
        <w:rPr>
          <w:rFonts w:ascii="Arial" w:eastAsia="Arial" w:hAnsi="Arial" w:cs="Arial"/>
          <w:b/>
          <w:bCs/>
          <w:spacing w:val="-5"/>
          <w:sz w:val="18"/>
          <w:szCs w:val="18"/>
        </w:rPr>
        <w:t xml:space="preserve"> </w:t>
      </w:r>
      <w:r w:rsidRPr="008B7E78">
        <w:rPr>
          <w:rFonts w:ascii="Arial" w:eastAsia="Arial" w:hAnsi="Arial" w:cs="Arial"/>
          <w:b/>
          <w:bCs/>
          <w:spacing w:val="-1"/>
          <w:sz w:val="18"/>
          <w:szCs w:val="18"/>
        </w:rPr>
        <w:t>raztopina</w:t>
      </w:r>
      <w:r w:rsidRPr="008B7E78">
        <w:rPr>
          <w:rFonts w:ascii="Arial" w:eastAsia="Arial" w:hAnsi="Arial" w:cs="Arial"/>
          <w:b/>
          <w:bCs/>
          <w:spacing w:val="-9"/>
          <w:sz w:val="18"/>
          <w:szCs w:val="18"/>
        </w:rPr>
        <w:t xml:space="preserve"> </w:t>
      </w:r>
      <w:r w:rsidRPr="008B7E78">
        <w:rPr>
          <w:rFonts w:ascii="Arial" w:eastAsia="Arial" w:hAnsi="Arial" w:cs="Arial"/>
          <w:b/>
          <w:bCs/>
          <w:sz w:val="18"/>
          <w:szCs w:val="18"/>
        </w:rPr>
        <w:t>za</w:t>
      </w:r>
      <w:r w:rsidRPr="008B7E78">
        <w:rPr>
          <w:rFonts w:ascii="Arial" w:eastAsia="Arial" w:hAnsi="Arial" w:cs="Arial"/>
          <w:b/>
          <w:bCs/>
          <w:spacing w:val="-8"/>
          <w:sz w:val="18"/>
          <w:szCs w:val="18"/>
        </w:rPr>
        <w:t xml:space="preserve"> </w:t>
      </w:r>
      <w:r w:rsidRPr="008B7E78">
        <w:rPr>
          <w:rFonts w:ascii="Arial" w:eastAsia="Arial" w:hAnsi="Arial" w:cs="Arial"/>
          <w:b/>
          <w:bCs/>
          <w:spacing w:val="-1"/>
          <w:sz w:val="18"/>
          <w:szCs w:val="18"/>
        </w:rPr>
        <w:t>umivanje</w:t>
      </w:r>
      <w:r w:rsidRPr="008B7E78">
        <w:rPr>
          <w:rFonts w:ascii="Arial" w:eastAsia="Arial" w:hAnsi="Arial" w:cs="Arial"/>
          <w:b/>
          <w:bCs/>
          <w:spacing w:val="-5"/>
          <w:sz w:val="18"/>
          <w:szCs w:val="18"/>
        </w:rPr>
        <w:t xml:space="preserve"> </w:t>
      </w:r>
      <w:r w:rsidRPr="008B7E78">
        <w:rPr>
          <w:rFonts w:ascii="Arial" w:eastAsia="Arial" w:hAnsi="Arial" w:cs="Arial"/>
          <w:b/>
          <w:bCs/>
          <w:spacing w:val="-1"/>
          <w:sz w:val="18"/>
          <w:szCs w:val="18"/>
        </w:rPr>
        <w:t>celega</w:t>
      </w:r>
      <w:r w:rsidRPr="008B7E78">
        <w:rPr>
          <w:rFonts w:ascii="Arial" w:eastAsia="Arial" w:hAnsi="Arial" w:cs="Arial"/>
          <w:b/>
          <w:bCs/>
          <w:spacing w:val="-6"/>
          <w:sz w:val="18"/>
          <w:szCs w:val="18"/>
        </w:rPr>
        <w:t xml:space="preserve"> </w:t>
      </w:r>
      <w:r w:rsidRPr="008B7E78">
        <w:rPr>
          <w:rFonts w:ascii="Arial" w:eastAsia="Arial" w:hAnsi="Arial" w:cs="Arial"/>
          <w:b/>
          <w:bCs/>
          <w:spacing w:val="-1"/>
          <w:sz w:val="18"/>
          <w:szCs w:val="18"/>
        </w:rPr>
        <w:t>telesa</w:t>
      </w:r>
    </w:p>
    <w:p w:rsidR="005D7DA1" w:rsidRPr="008B7E78" w:rsidRDefault="005D7DA1" w:rsidP="00AC1A3F">
      <w:pPr>
        <w:pStyle w:val="Telobesedila"/>
        <w:numPr>
          <w:ilvl w:val="3"/>
          <w:numId w:val="25"/>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aktivna</w:t>
      </w:r>
      <w:r w:rsidRPr="008B7E78">
        <w:rPr>
          <w:rFonts w:cs="Arial"/>
          <w:spacing w:val="-13"/>
        </w:rPr>
        <w:t xml:space="preserve"> </w:t>
      </w:r>
      <w:r w:rsidRPr="008B7E78">
        <w:rPr>
          <w:rFonts w:cs="Arial"/>
          <w:spacing w:val="-1"/>
        </w:rPr>
        <w:t>substanca:</w:t>
      </w:r>
      <w:r w:rsidRPr="008B7E78">
        <w:rPr>
          <w:rFonts w:cs="Arial"/>
          <w:spacing w:val="-11"/>
        </w:rPr>
        <w:t xml:space="preserve"> </w:t>
      </w:r>
      <w:r w:rsidRPr="008B7E78">
        <w:rPr>
          <w:rFonts w:cs="Arial"/>
          <w:spacing w:val="-1"/>
        </w:rPr>
        <w:t>oktenidin</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učinkovit</w:t>
      </w:r>
      <w:r w:rsidRPr="008B7E78">
        <w:rPr>
          <w:rFonts w:cs="Arial"/>
          <w:spacing w:val="-9"/>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6"/>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2"/>
        </w:rPr>
        <w:t>MRSA</w:t>
      </w:r>
    </w:p>
    <w:p w:rsidR="005D7DA1" w:rsidRPr="008B7E78" w:rsidRDefault="005D7DA1" w:rsidP="00AC1A3F">
      <w:pPr>
        <w:pStyle w:val="Telobesedila"/>
        <w:numPr>
          <w:ilvl w:val="4"/>
          <w:numId w:val="25"/>
        </w:numPr>
        <w:tabs>
          <w:tab w:val="left" w:pos="1379"/>
        </w:tabs>
        <w:spacing w:before="1" w:line="207" w:lineRule="exact"/>
        <w:rPr>
          <w:rFonts w:cs="Arial"/>
        </w:rPr>
      </w:pPr>
      <w:r w:rsidRPr="008B7E78">
        <w:rPr>
          <w:rFonts w:cs="Arial"/>
          <w:spacing w:val="-1"/>
        </w:rPr>
        <w:t>brezbarvno,</w:t>
      </w:r>
      <w:r w:rsidRPr="008B7E78">
        <w:rPr>
          <w:rFonts w:cs="Arial"/>
          <w:spacing w:val="-6"/>
        </w:rPr>
        <w:t xml:space="preserve"> </w:t>
      </w:r>
      <w:r w:rsidRPr="008B7E78">
        <w:rPr>
          <w:rFonts w:cs="Arial"/>
          <w:spacing w:val="-1"/>
        </w:rPr>
        <w:t>brez</w:t>
      </w:r>
      <w:r w:rsidRPr="008B7E78">
        <w:rPr>
          <w:rFonts w:cs="Arial"/>
          <w:spacing w:val="-6"/>
        </w:rPr>
        <w:t xml:space="preserve"> </w:t>
      </w:r>
      <w:r w:rsidRPr="008B7E78">
        <w:rPr>
          <w:rFonts w:cs="Arial"/>
          <w:spacing w:val="-1"/>
        </w:rPr>
        <w:t>dišav</w:t>
      </w:r>
      <w:r w:rsidRPr="008B7E78">
        <w:rPr>
          <w:rFonts w:cs="Arial"/>
          <w:spacing w:val="-6"/>
        </w:rPr>
        <w:t xml:space="preserve"> </w:t>
      </w:r>
      <w:r w:rsidRPr="008B7E78">
        <w:rPr>
          <w:rFonts w:cs="Arial"/>
        </w:rPr>
        <w:t>ter</w:t>
      </w:r>
      <w:r w:rsidRPr="008B7E78">
        <w:rPr>
          <w:rFonts w:cs="Arial"/>
          <w:spacing w:val="-7"/>
        </w:rPr>
        <w:t xml:space="preserve"> </w:t>
      </w:r>
      <w:r w:rsidRPr="008B7E78">
        <w:rPr>
          <w:rFonts w:cs="Arial"/>
        </w:rPr>
        <w:t>mil</w:t>
      </w:r>
      <w:r w:rsidRPr="008B7E78">
        <w:rPr>
          <w:rFonts w:cs="Arial"/>
          <w:spacing w:val="-8"/>
        </w:rPr>
        <w:t xml:space="preserve"> </w:t>
      </w:r>
      <w:r w:rsidRPr="008B7E78">
        <w:rPr>
          <w:rFonts w:cs="Arial"/>
          <w:spacing w:val="-1"/>
        </w:rPr>
        <w:t>in</w:t>
      </w:r>
      <w:r w:rsidRPr="008B7E78">
        <w:rPr>
          <w:rFonts w:cs="Arial"/>
          <w:spacing w:val="-4"/>
        </w:rPr>
        <w:t xml:space="preserve"> </w:t>
      </w:r>
      <w:r w:rsidRPr="008B7E78">
        <w:rPr>
          <w:rFonts w:cs="Arial"/>
          <w:spacing w:val="-1"/>
        </w:rPr>
        <w:t>pripravljeno</w:t>
      </w:r>
      <w:r w:rsidRPr="008B7E78">
        <w:rPr>
          <w:rFonts w:cs="Arial"/>
          <w:spacing w:val="-4"/>
        </w:rPr>
        <w:t xml:space="preserve"> </w:t>
      </w:r>
      <w:r w:rsidRPr="008B7E78">
        <w:rPr>
          <w:rFonts w:cs="Arial"/>
          <w:spacing w:val="-1"/>
        </w:rPr>
        <w:t>za</w:t>
      </w:r>
      <w:r w:rsidRPr="008B7E78">
        <w:rPr>
          <w:rFonts w:cs="Arial"/>
          <w:spacing w:val="-5"/>
        </w:rPr>
        <w:t xml:space="preserve"> </w:t>
      </w:r>
      <w:r w:rsidRPr="008B7E78">
        <w:rPr>
          <w:rFonts w:cs="Arial"/>
          <w:spacing w:val="-1"/>
        </w:rPr>
        <w:t>takojšnjo</w:t>
      </w:r>
      <w:r w:rsidRPr="008B7E78">
        <w:rPr>
          <w:rFonts w:cs="Arial"/>
          <w:spacing w:val="-4"/>
        </w:rPr>
        <w:t xml:space="preserve"> </w:t>
      </w:r>
      <w:r w:rsidRPr="008B7E78">
        <w:rPr>
          <w:rFonts w:cs="Arial"/>
          <w:spacing w:val="-1"/>
        </w:rPr>
        <w:t>uporabo</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spacing w:val="-1"/>
        </w:rPr>
        <w:t>namenjeno</w:t>
      </w:r>
      <w:r w:rsidRPr="008B7E78">
        <w:rPr>
          <w:rFonts w:cs="Arial"/>
          <w:spacing w:val="-8"/>
        </w:rPr>
        <w:t xml:space="preserve"> </w:t>
      </w:r>
      <w:r w:rsidRPr="008B7E78">
        <w:rPr>
          <w:rFonts w:cs="Arial"/>
          <w:spacing w:val="-1"/>
        </w:rPr>
        <w:t>tudi</w:t>
      </w:r>
      <w:r w:rsidRPr="008B7E78">
        <w:rPr>
          <w:rFonts w:cs="Arial"/>
          <w:spacing w:val="-10"/>
        </w:rPr>
        <w:t xml:space="preserve"> </w:t>
      </w:r>
      <w:r w:rsidRPr="008B7E78">
        <w:rPr>
          <w:rFonts w:cs="Arial"/>
          <w:spacing w:val="-1"/>
        </w:rPr>
        <w:t>umivanju</w:t>
      </w:r>
      <w:r w:rsidRPr="008B7E78">
        <w:rPr>
          <w:rFonts w:cs="Arial"/>
          <w:spacing w:val="-10"/>
        </w:rPr>
        <w:t xml:space="preserve"> </w:t>
      </w:r>
      <w:r w:rsidRPr="008B7E78">
        <w:rPr>
          <w:rFonts w:cs="Arial"/>
          <w:spacing w:val="-1"/>
        </w:rPr>
        <w:t>lasišča</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5"/>
        </w:numPr>
        <w:tabs>
          <w:tab w:val="left" w:pos="1559"/>
        </w:tabs>
        <w:spacing w:line="207" w:lineRule="exact"/>
        <w:ind w:left="1558"/>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9"/>
        </w:rPr>
        <w:t xml:space="preserve"> </w:t>
      </w:r>
      <w:r w:rsidRPr="008B7E78">
        <w:rPr>
          <w:rFonts w:cs="Arial"/>
        </w:rPr>
        <w:t>s</w:t>
      </w:r>
      <w:r w:rsidRPr="008B7E78">
        <w:rPr>
          <w:rFonts w:cs="Arial"/>
          <w:spacing w:val="-6"/>
        </w:rPr>
        <w:t xml:space="preserve"> </w:t>
      </w:r>
      <w:r w:rsidRPr="008B7E78">
        <w:rPr>
          <w:rFonts w:cs="Arial"/>
          <w:spacing w:val="-1"/>
        </w:rPr>
        <w:t>standardi</w:t>
      </w:r>
      <w:r w:rsidRPr="008B7E78">
        <w:rPr>
          <w:rFonts w:cs="Arial"/>
          <w:spacing w:val="-6"/>
        </w:rPr>
        <w:t xml:space="preserve"> </w:t>
      </w:r>
      <w:r w:rsidRPr="008B7E78">
        <w:rPr>
          <w:rFonts w:cs="Arial"/>
          <w:spacing w:val="-1"/>
        </w:rPr>
        <w:t>EN12054</w:t>
      </w:r>
    </w:p>
    <w:p w:rsidR="005D7DA1" w:rsidRPr="008B7E78" w:rsidRDefault="005D7DA1" w:rsidP="00AC1A3F">
      <w:pPr>
        <w:pStyle w:val="Telobesedila"/>
        <w:numPr>
          <w:ilvl w:val="4"/>
          <w:numId w:val="25"/>
        </w:numPr>
        <w:tabs>
          <w:tab w:val="left" w:pos="1559"/>
        </w:tabs>
        <w:spacing w:before="1"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5"/>
        </w:numPr>
        <w:tabs>
          <w:tab w:val="left" w:pos="1535"/>
        </w:tabs>
        <w:spacing w:line="207" w:lineRule="exact"/>
        <w:ind w:left="1534" w:hanging="329"/>
        <w:rPr>
          <w:rFonts w:cs="Arial"/>
        </w:rPr>
      </w:pPr>
      <w:r w:rsidRPr="008B7E78">
        <w:rPr>
          <w:rFonts w:cs="Arial"/>
          <w:spacing w:val="-1"/>
        </w:rPr>
        <w:t>embalaža,</w:t>
      </w:r>
      <w:r w:rsidRPr="008B7E78">
        <w:rPr>
          <w:rFonts w:cs="Arial"/>
          <w:spacing w:val="-10"/>
        </w:rPr>
        <w:t xml:space="preserve"> </w:t>
      </w:r>
      <w:r w:rsidRPr="008B7E78">
        <w:rPr>
          <w:rFonts w:cs="Arial"/>
        </w:rPr>
        <w:t>ki</w:t>
      </w:r>
      <w:r w:rsidRPr="008B7E78">
        <w:rPr>
          <w:rFonts w:cs="Arial"/>
          <w:spacing w:val="-7"/>
        </w:rPr>
        <w:t xml:space="preserve"> </w:t>
      </w:r>
      <w:r w:rsidRPr="008B7E78">
        <w:rPr>
          <w:rFonts w:cs="Arial"/>
          <w:spacing w:val="-1"/>
        </w:rPr>
        <w:t>omogoča</w:t>
      </w:r>
      <w:r w:rsidRPr="008B7E78">
        <w:rPr>
          <w:rFonts w:cs="Arial"/>
          <w:spacing w:val="-7"/>
        </w:rPr>
        <w:t xml:space="preserve"> </w:t>
      </w:r>
      <w:r w:rsidRPr="008B7E78">
        <w:rPr>
          <w:rFonts w:cs="Arial"/>
          <w:spacing w:val="-1"/>
        </w:rPr>
        <w:t>večkratno</w:t>
      </w:r>
      <w:r w:rsidRPr="008B7E78">
        <w:rPr>
          <w:rFonts w:cs="Arial"/>
          <w:spacing w:val="-7"/>
        </w:rPr>
        <w:t xml:space="preserve"> </w:t>
      </w:r>
      <w:r w:rsidRPr="008B7E78">
        <w:rPr>
          <w:rFonts w:cs="Arial"/>
          <w:spacing w:val="-1"/>
        </w:rPr>
        <w:t>uporabo</w:t>
      </w:r>
    </w:p>
    <w:p w:rsidR="005D7DA1" w:rsidRPr="008B7E78" w:rsidRDefault="005D7DA1" w:rsidP="005D7DA1">
      <w:pPr>
        <w:rPr>
          <w:rFonts w:ascii="Arial" w:eastAsia="Arial" w:hAnsi="Arial" w:cs="Arial"/>
          <w:sz w:val="18"/>
          <w:szCs w:val="18"/>
        </w:rPr>
      </w:pP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5"/>
        </w:numPr>
        <w:tabs>
          <w:tab w:val="left" w:pos="671"/>
        </w:tabs>
        <w:spacing w:before="0" w:line="240" w:lineRule="auto"/>
        <w:ind w:left="670"/>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pacing w:val="-1"/>
          <w:sz w:val="18"/>
          <w:szCs w:val="18"/>
        </w:rPr>
        <w:t>za</w:t>
      </w:r>
      <w:r w:rsidRPr="008B7E78">
        <w:rPr>
          <w:rFonts w:ascii="Arial" w:hAnsi="Arial" w:cs="Arial"/>
          <w:spacing w:val="-4"/>
          <w:sz w:val="18"/>
          <w:szCs w:val="18"/>
        </w:rPr>
        <w:t xml:space="preserve"> </w:t>
      </w:r>
      <w:r w:rsidRPr="008B7E78">
        <w:rPr>
          <w:rFonts w:ascii="Arial" w:hAnsi="Arial" w:cs="Arial"/>
          <w:spacing w:val="-1"/>
          <w:sz w:val="18"/>
          <w:szCs w:val="18"/>
        </w:rPr>
        <w:t>dekolonizacijo</w:t>
      </w:r>
      <w:r w:rsidRPr="008B7E78">
        <w:rPr>
          <w:rFonts w:ascii="Arial" w:hAnsi="Arial" w:cs="Arial"/>
          <w:spacing w:val="-8"/>
          <w:sz w:val="18"/>
          <w:szCs w:val="18"/>
        </w:rPr>
        <w:t xml:space="preserve"> </w:t>
      </w:r>
      <w:r w:rsidRPr="008B7E78">
        <w:rPr>
          <w:rFonts w:ascii="Arial" w:hAnsi="Arial" w:cs="Arial"/>
          <w:sz w:val="18"/>
          <w:szCs w:val="18"/>
        </w:rPr>
        <w:t>–</w:t>
      </w:r>
      <w:r w:rsidRPr="008B7E78">
        <w:rPr>
          <w:rFonts w:ascii="Arial" w:hAnsi="Arial" w:cs="Arial"/>
          <w:spacing w:val="-4"/>
          <w:sz w:val="18"/>
          <w:szCs w:val="18"/>
        </w:rPr>
        <w:t xml:space="preserve"> </w:t>
      </w:r>
      <w:r w:rsidRPr="008B7E78">
        <w:rPr>
          <w:rFonts w:ascii="Arial" w:hAnsi="Arial" w:cs="Arial"/>
          <w:spacing w:val="-1"/>
          <w:sz w:val="18"/>
          <w:szCs w:val="18"/>
        </w:rPr>
        <w:t>raztopina</w:t>
      </w:r>
      <w:r w:rsidRPr="008B7E78">
        <w:rPr>
          <w:rFonts w:ascii="Arial" w:hAnsi="Arial" w:cs="Arial"/>
          <w:spacing w:val="-8"/>
          <w:sz w:val="18"/>
          <w:szCs w:val="18"/>
        </w:rPr>
        <w:t xml:space="preserve"> </w:t>
      </w:r>
      <w:r w:rsidRPr="008B7E78">
        <w:rPr>
          <w:rFonts w:ascii="Arial" w:hAnsi="Arial" w:cs="Arial"/>
          <w:sz w:val="18"/>
          <w:szCs w:val="18"/>
        </w:rPr>
        <w:t>za</w:t>
      </w:r>
      <w:r w:rsidRPr="008B7E78">
        <w:rPr>
          <w:rFonts w:ascii="Arial" w:hAnsi="Arial" w:cs="Arial"/>
          <w:spacing w:val="-7"/>
          <w:sz w:val="18"/>
          <w:szCs w:val="18"/>
        </w:rPr>
        <w:t xml:space="preserve"> </w:t>
      </w:r>
      <w:r w:rsidRPr="008B7E78">
        <w:rPr>
          <w:rFonts w:ascii="Arial" w:hAnsi="Arial" w:cs="Arial"/>
          <w:spacing w:val="-1"/>
          <w:sz w:val="18"/>
          <w:szCs w:val="18"/>
        </w:rPr>
        <w:t>spiranje</w:t>
      </w:r>
      <w:r w:rsidRPr="008B7E78">
        <w:rPr>
          <w:rFonts w:ascii="Arial" w:hAnsi="Arial" w:cs="Arial"/>
          <w:spacing w:val="-7"/>
          <w:sz w:val="18"/>
          <w:szCs w:val="18"/>
        </w:rPr>
        <w:t xml:space="preserve"> </w:t>
      </w:r>
      <w:r w:rsidRPr="008B7E78">
        <w:rPr>
          <w:rFonts w:ascii="Arial" w:hAnsi="Arial" w:cs="Arial"/>
          <w:sz w:val="18"/>
          <w:szCs w:val="18"/>
        </w:rPr>
        <w:t>ust</w:t>
      </w:r>
      <w:r w:rsidRPr="008B7E78">
        <w:rPr>
          <w:rFonts w:ascii="Arial" w:hAnsi="Arial" w:cs="Arial"/>
          <w:spacing w:val="-5"/>
          <w:sz w:val="18"/>
          <w:szCs w:val="18"/>
        </w:rPr>
        <w:t xml:space="preserve"> </w:t>
      </w:r>
      <w:r w:rsidRPr="008B7E78">
        <w:rPr>
          <w:rFonts w:ascii="Arial" w:hAnsi="Arial" w:cs="Arial"/>
          <w:sz w:val="18"/>
          <w:szCs w:val="18"/>
        </w:rPr>
        <w:t>in</w:t>
      </w:r>
      <w:r w:rsidRPr="008B7E78">
        <w:rPr>
          <w:rFonts w:ascii="Arial" w:hAnsi="Arial" w:cs="Arial"/>
          <w:spacing w:val="-8"/>
          <w:sz w:val="18"/>
          <w:szCs w:val="18"/>
        </w:rPr>
        <w:t xml:space="preserve"> </w:t>
      </w:r>
      <w:r w:rsidRPr="008B7E78">
        <w:rPr>
          <w:rFonts w:ascii="Arial" w:hAnsi="Arial" w:cs="Arial"/>
          <w:sz w:val="18"/>
          <w:szCs w:val="18"/>
        </w:rPr>
        <w:t>žrela</w:t>
      </w:r>
    </w:p>
    <w:p w:rsidR="005D7DA1" w:rsidRPr="008B7E78" w:rsidRDefault="005D7DA1" w:rsidP="00AC1A3F">
      <w:pPr>
        <w:pStyle w:val="Telobesedila"/>
        <w:numPr>
          <w:ilvl w:val="3"/>
          <w:numId w:val="25"/>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aktivna</w:t>
      </w:r>
      <w:r w:rsidRPr="008B7E78">
        <w:rPr>
          <w:rFonts w:cs="Arial"/>
          <w:spacing w:val="-13"/>
        </w:rPr>
        <w:t xml:space="preserve"> </w:t>
      </w:r>
      <w:r w:rsidRPr="008B7E78">
        <w:rPr>
          <w:rFonts w:cs="Arial"/>
          <w:spacing w:val="-1"/>
        </w:rPr>
        <w:t>substanca:</w:t>
      </w:r>
      <w:r w:rsidRPr="008B7E78">
        <w:rPr>
          <w:rFonts w:cs="Arial"/>
          <w:spacing w:val="-11"/>
        </w:rPr>
        <w:t xml:space="preserve"> </w:t>
      </w:r>
      <w:r w:rsidRPr="008B7E78">
        <w:rPr>
          <w:rFonts w:cs="Arial"/>
          <w:spacing w:val="-1"/>
        </w:rPr>
        <w:t>oktenidin</w:t>
      </w:r>
    </w:p>
    <w:p w:rsidR="005D7DA1" w:rsidRPr="008B7E78" w:rsidRDefault="005D7DA1" w:rsidP="00AC1A3F">
      <w:pPr>
        <w:pStyle w:val="Telobesedila"/>
        <w:numPr>
          <w:ilvl w:val="4"/>
          <w:numId w:val="25"/>
        </w:numPr>
        <w:tabs>
          <w:tab w:val="left" w:pos="1379"/>
        </w:tabs>
        <w:spacing w:before="1" w:line="207" w:lineRule="exact"/>
        <w:rPr>
          <w:rFonts w:cs="Arial"/>
        </w:rPr>
      </w:pPr>
      <w:r w:rsidRPr="008B7E78">
        <w:rPr>
          <w:rFonts w:cs="Arial"/>
          <w:spacing w:val="-1"/>
        </w:rPr>
        <w:t>učinkovit</w:t>
      </w:r>
      <w:r w:rsidRPr="008B7E78">
        <w:rPr>
          <w:rFonts w:cs="Arial"/>
          <w:spacing w:val="-7"/>
        </w:rPr>
        <w:t xml:space="preserve"> </w:t>
      </w:r>
      <w:r w:rsidRPr="008B7E78">
        <w:rPr>
          <w:rFonts w:cs="Arial"/>
        </w:rPr>
        <w:t>pri</w:t>
      </w:r>
      <w:r w:rsidRPr="008B7E78">
        <w:rPr>
          <w:rFonts w:cs="Arial"/>
          <w:spacing w:val="-4"/>
        </w:rPr>
        <w:t xml:space="preserve"> </w:t>
      </w:r>
      <w:r w:rsidRPr="008B7E78">
        <w:rPr>
          <w:rFonts w:cs="Arial"/>
          <w:spacing w:val="-1"/>
        </w:rPr>
        <w:t>dekolonizaciji</w:t>
      </w:r>
      <w:r w:rsidRPr="008B7E78">
        <w:rPr>
          <w:rFonts w:cs="Arial"/>
          <w:spacing w:val="-3"/>
        </w:rPr>
        <w:t xml:space="preserve"> </w:t>
      </w:r>
      <w:r w:rsidRPr="008B7E78">
        <w:rPr>
          <w:rFonts w:cs="Arial"/>
          <w:spacing w:val="-1"/>
        </w:rPr>
        <w:t>bolnika</w:t>
      </w:r>
      <w:r w:rsidRPr="008B7E78">
        <w:rPr>
          <w:rFonts w:cs="Arial"/>
          <w:spacing w:val="-7"/>
        </w:rPr>
        <w:t xml:space="preserve"> </w:t>
      </w:r>
      <w:r w:rsidRPr="008B7E78">
        <w:rPr>
          <w:rFonts w:cs="Arial"/>
        </w:rPr>
        <w:t>z</w:t>
      </w:r>
      <w:r w:rsidRPr="008B7E78">
        <w:rPr>
          <w:rFonts w:cs="Arial"/>
          <w:spacing w:val="-5"/>
        </w:rPr>
        <w:t xml:space="preserve"> </w:t>
      </w:r>
      <w:r w:rsidRPr="008B7E78">
        <w:rPr>
          <w:rFonts w:cs="Arial"/>
          <w:spacing w:val="-2"/>
        </w:rPr>
        <w:t>MRSA</w:t>
      </w:r>
      <w:r w:rsidRPr="008B7E78">
        <w:rPr>
          <w:rFonts w:cs="Arial"/>
          <w:spacing w:val="-3"/>
        </w:rPr>
        <w:t xml:space="preserve"> </w:t>
      </w:r>
      <w:r w:rsidRPr="008B7E78">
        <w:rPr>
          <w:rFonts w:cs="Arial"/>
          <w:spacing w:val="-1"/>
        </w:rPr>
        <w:t>za</w:t>
      </w:r>
      <w:r w:rsidRPr="008B7E78">
        <w:rPr>
          <w:rFonts w:cs="Arial"/>
          <w:spacing w:val="-4"/>
        </w:rPr>
        <w:t xml:space="preserve"> </w:t>
      </w:r>
      <w:r w:rsidRPr="008B7E78">
        <w:rPr>
          <w:rFonts w:cs="Arial"/>
        </w:rPr>
        <w:t>uporabo</w:t>
      </w:r>
      <w:r w:rsidRPr="008B7E78">
        <w:rPr>
          <w:rFonts w:cs="Arial"/>
          <w:spacing w:val="-6"/>
        </w:rPr>
        <w:t xml:space="preserve"> </w:t>
      </w:r>
      <w:r w:rsidRPr="008B7E78">
        <w:rPr>
          <w:rFonts w:cs="Arial"/>
        </w:rPr>
        <w:t>v</w:t>
      </w:r>
      <w:r w:rsidRPr="008B7E78">
        <w:rPr>
          <w:rFonts w:cs="Arial"/>
          <w:spacing w:val="-5"/>
        </w:rPr>
        <w:t xml:space="preserve"> </w:t>
      </w:r>
      <w:r w:rsidRPr="008B7E78">
        <w:rPr>
          <w:rFonts w:cs="Arial"/>
          <w:spacing w:val="-1"/>
        </w:rPr>
        <w:t>ustih</w:t>
      </w:r>
      <w:r w:rsidRPr="008B7E78">
        <w:rPr>
          <w:rFonts w:cs="Arial"/>
          <w:spacing w:val="-4"/>
        </w:rPr>
        <w:t xml:space="preserve"> </w:t>
      </w:r>
      <w:r w:rsidRPr="008B7E78">
        <w:rPr>
          <w:rFonts w:cs="Arial"/>
        </w:rPr>
        <w:t>in</w:t>
      </w:r>
      <w:r w:rsidRPr="008B7E78">
        <w:rPr>
          <w:rFonts w:cs="Arial"/>
          <w:spacing w:val="-6"/>
        </w:rPr>
        <w:t xml:space="preserve"> </w:t>
      </w:r>
      <w:r w:rsidRPr="008B7E78">
        <w:rPr>
          <w:rFonts w:cs="Arial"/>
          <w:spacing w:val="-1"/>
        </w:rPr>
        <w:t>žrelu</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rPr>
        <w:t>brez</w:t>
      </w:r>
      <w:r w:rsidRPr="008B7E78">
        <w:rPr>
          <w:rFonts w:cs="Arial"/>
          <w:spacing w:val="-9"/>
        </w:rPr>
        <w:t xml:space="preserve"> </w:t>
      </w:r>
      <w:r w:rsidRPr="008B7E78">
        <w:rPr>
          <w:rFonts w:cs="Arial"/>
          <w:spacing w:val="-1"/>
        </w:rPr>
        <w:t>alkohola</w:t>
      </w:r>
      <w:r w:rsidRPr="008B7E78">
        <w:rPr>
          <w:rFonts w:cs="Arial"/>
          <w:spacing w:val="-6"/>
        </w:rPr>
        <w:t xml:space="preserve"> </w:t>
      </w:r>
      <w:r w:rsidRPr="008B7E78">
        <w:rPr>
          <w:rFonts w:cs="Arial"/>
          <w:spacing w:val="-1"/>
        </w:rPr>
        <w:t>in</w:t>
      </w:r>
      <w:r w:rsidRPr="008B7E78">
        <w:rPr>
          <w:rFonts w:cs="Arial"/>
          <w:spacing w:val="-7"/>
        </w:rPr>
        <w:t xml:space="preserve"> </w:t>
      </w:r>
      <w:r w:rsidRPr="008B7E78">
        <w:rPr>
          <w:rFonts w:cs="Arial"/>
          <w:spacing w:val="-1"/>
        </w:rPr>
        <w:t>klorheksidina</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spacing w:val="-1"/>
        </w:rPr>
        <w:t>kontaktni</w:t>
      </w:r>
      <w:r w:rsidRPr="008B7E78">
        <w:rPr>
          <w:rFonts w:cs="Arial"/>
          <w:spacing w:val="-4"/>
        </w:rPr>
        <w:t xml:space="preserve"> </w:t>
      </w:r>
      <w:r w:rsidRPr="008B7E78">
        <w:rPr>
          <w:rFonts w:cs="Arial"/>
          <w:spacing w:val="-1"/>
        </w:rPr>
        <w:t>čas</w:t>
      </w:r>
      <w:r w:rsidRPr="008B7E78">
        <w:rPr>
          <w:rFonts w:cs="Arial"/>
          <w:spacing w:val="-6"/>
        </w:rPr>
        <w:t xml:space="preserve"> </w:t>
      </w:r>
      <w:r w:rsidRPr="008B7E78">
        <w:rPr>
          <w:rFonts w:cs="Arial"/>
        </w:rPr>
        <w:t>je</w:t>
      </w:r>
      <w:r w:rsidRPr="008B7E78">
        <w:rPr>
          <w:rFonts w:cs="Arial"/>
          <w:spacing w:val="-4"/>
        </w:rPr>
        <w:t xml:space="preserve"> </w:t>
      </w:r>
      <w:r w:rsidRPr="008B7E78">
        <w:rPr>
          <w:rFonts w:cs="Arial"/>
          <w:spacing w:val="-1"/>
        </w:rPr>
        <w:t>15</w:t>
      </w:r>
      <w:r w:rsidRPr="008B7E78">
        <w:rPr>
          <w:rFonts w:cs="Arial"/>
          <w:spacing w:val="-4"/>
        </w:rPr>
        <w:t xml:space="preserve"> </w:t>
      </w:r>
      <w:r w:rsidRPr="008B7E78">
        <w:rPr>
          <w:rFonts w:cs="Arial"/>
          <w:spacing w:val="-1"/>
        </w:rPr>
        <w:t>sekund</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spacing w:val="-1"/>
        </w:rPr>
        <w:t>Varnost:</w:t>
      </w:r>
    </w:p>
    <w:p w:rsidR="005D7DA1" w:rsidRPr="008B7E78" w:rsidRDefault="005D7DA1" w:rsidP="00AC1A3F">
      <w:pPr>
        <w:pStyle w:val="Telobesedila"/>
        <w:numPr>
          <w:ilvl w:val="4"/>
          <w:numId w:val="25"/>
        </w:numPr>
        <w:tabs>
          <w:tab w:val="left" w:pos="1559"/>
        </w:tabs>
        <w:spacing w:before="2" w:line="207" w:lineRule="exact"/>
        <w:ind w:left="1558"/>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6"/>
        </w:rPr>
        <w:t xml:space="preserve"> </w:t>
      </w:r>
      <w:r w:rsidRPr="008B7E78">
        <w:rPr>
          <w:rFonts w:cs="Arial"/>
        </w:rPr>
        <w:t>v</w:t>
      </w:r>
      <w:r w:rsidRPr="008B7E78">
        <w:rPr>
          <w:rFonts w:cs="Arial"/>
          <w:spacing w:val="-8"/>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6"/>
        </w:rPr>
        <w:t xml:space="preserve"> </w:t>
      </w:r>
      <w:r w:rsidRPr="008B7E78">
        <w:rPr>
          <w:rFonts w:cs="Arial"/>
          <w:spacing w:val="-1"/>
        </w:rPr>
        <w:t>standardi</w:t>
      </w:r>
      <w:r w:rsidRPr="008B7E78">
        <w:rPr>
          <w:rFonts w:cs="Arial"/>
          <w:spacing w:val="-6"/>
        </w:rPr>
        <w:t xml:space="preserve"> </w:t>
      </w:r>
      <w:r w:rsidRPr="008B7E78">
        <w:rPr>
          <w:rFonts w:cs="Arial"/>
          <w:spacing w:val="-1"/>
        </w:rPr>
        <w:t>EN1650</w:t>
      </w:r>
    </w:p>
    <w:p w:rsidR="005D7DA1" w:rsidRPr="008B7E78" w:rsidRDefault="005D7DA1" w:rsidP="00AC1A3F">
      <w:pPr>
        <w:pStyle w:val="Telobesedila"/>
        <w:numPr>
          <w:ilvl w:val="4"/>
          <w:numId w:val="25"/>
        </w:numPr>
        <w:tabs>
          <w:tab w:val="left" w:pos="1559"/>
        </w:tabs>
        <w:spacing w:line="206" w:lineRule="exact"/>
        <w:ind w:left="1558"/>
        <w:rPr>
          <w:rFonts w:cs="Arial"/>
        </w:rPr>
      </w:pPr>
      <w:r w:rsidRPr="008B7E78">
        <w:rPr>
          <w:rFonts w:cs="Arial"/>
        </w:rPr>
        <w:t>ne</w:t>
      </w:r>
      <w:r w:rsidRPr="008B7E78">
        <w:rPr>
          <w:rFonts w:cs="Arial"/>
          <w:spacing w:val="-5"/>
        </w:rPr>
        <w:t xml:space="preserve"> </w:t>
      </w:r>
      <w:r w:rsidRPr="008B7E78">
        <w:rPr>
          <w:rFonts w:cs="Arial"/>
          <w:spacing w:val="-1"/>
        </w:rPr>
        <w:t>draži</w:t>
      </w:r>
      <w:r w:rsidRPr="008B7E78">
        <w:rPr>
          <w:rFonts w:cs="Arial"/>
          <w:spacing w:val="-8"/>
        </w:rPr>
        <w:t xml:space="preserve"> </w:t>
      </w:r>
      <w:r w:rsidRPr="008B7E78">
        <w:rPr>
          <w:rFonts w:cs="Arial"/>
          <w:spacing w:val="-1"/>
        </w:rPr>
        <w:t>sluznic</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rPr>
        <w:t>Oprema:</w:t>
      </w:r>
    </w:p>
    <w:p w:rsidR="005D7DA1" w:rsidRPr="008B7E78" w:rsidRDefault="005D7DA1" w:rsidP="00AC1A3F">
      <w:pPr>
        <w:pStyle w:val="Telobesedila"/>
        <w:numPr>
          <w:ilvl w:val="4"/>
          <w:numId w:val="25"/>
        </w:numPr>
        <w:tabs>
          <w:tab w:val="left" w:pos="1535"/>
        </w:tabs>
        <w:spacing w:line="207" w:lineRule="exact"/>
        <w:ind w:left="1534" w:hanging="329"/>
        <w:rPr>
          <w:rFonts w:cs="Arial"/>
        </w:rPr>
      </w:pPr>
      <w:r w:rsidRPr="008B7E78">
        <w:rPr>
          <w:rFonts w:cs="Arial"/>
          <w:spacing w:val="-1"/>
        </w:rPr>
        <w:t>embalaža,</w:t>
      </w:r>
      <w:r w:rsidRPr="008B7E78">
        <w:rPr>
          <w:rFonts w:cs="Arial"/>
          <w:spacing w:val="-10"/>
        </w:rPr>
        <w:t xml:space="preserve"> </w:t>
      </w:r>
      <w:r w:rsidRPr="008B7E78">
        <w:rPr>
          <w:rFonts w:cs="Arial"/>
        </w:rPr>
        <w:t>ki</w:t>
      </w:r>
      <w:r w:rsidRPr="008B7E78">
        <w:rPr>
          <w:rFonts w:cs="Arial"/>
          <w:spacing w:val="-7"/>
        </w:rPr>
        <w:t xml:space="preserve"> </w:t>
      </w:r>
      <w:r w:rsidRPr="008B7E78">
        <w:rPr>
          <w:rFonts w:cs="Arial"/>
          <w:spacing w:val="-1"/>
        </w:rPr>
        <w:t>omogoča</w:t>
      </w:r>
      <w:r w:rsidRPr="008B7E78">
        <w:rPr>
          <w:rFonts w:cs="Arial"/>
          <w:spacing w:val="-7"/>
        </w:rPr>
        <w:t xml:space="preserve"> </w:t>
      </w:r>
      <w:r w:rsidRPr="008B7E78">
        <w:rPr>
          <w:rFonts w:cs="Arial"/>
          <w:spacing w:val="-1"/>
        </w:rPr>
        <w:t>večkratno</w:t>
      </w:r>
      <w:r w:rsidRPr="008B7E78">
        <w:rPr>
          <w:rFonts w:cs="Arial"/>
          <w:spacing w:val="-7"/>
        </w:rPr>
        <w:t xml:space="preserve"> </w:t>
      </w:r>
      <w:r w:rsidRPr="008B7E78">
        <w:rPr>
          <w:rFonts w:cs="Arial"/>
          <w:spacing w:val="-1"/>
        </w:rPr>
        <w:t>uporabo</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5"/>
        </w:numPr>
        <w:tabs>
          <w:tab w:val="left" w:pos="620"/>
        </w:tabs>
        <w:spacing w:before="0" w:line="240" w:lineRule="auto"/>
        <w:rPr>
          <w:rFonts w:ascii="Arial" w:hAnsi="Arial" w:cs="Arial"/>
          <w:b w:val="0"/>
          <w:bCs w:val="0"/>
          <w:sz w:val="18"/>
          <w:szCs w:val="18"/>
        </w:rPr>
      </w:pP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pacing w:val="-1"/>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dekolonizacijo</w:t>
      </w:r>
      <w:r w:rsidRPr="008B7E78">
        <w:rPr>
          <w:rFonts w:ascii="Arial" w:hAnsi="Arial" w:cs="Arial"/>
          <w:spacing w:val="-7"/>
          <w:sz w:val="18"/>
          <w:szCs w:val="18"/>
        </w:rPr>
        <w:t xml:space="preserve"> </w:t>
      </w:r>
      <w:r w:rsidRPr="008B7E78">
        <w:rPr>
          <w:rFonts w:ascii="Arial" w:hAnsi="Arial" w:cs="Arial"/>
          <w:sz w:val="18"/>
          <w:szCs w:val="18"/>
        </w:rPr>
        <w:t>–</w:t>
      </w:r>
      <w:r w:rsidRPr="008B7E78">
        <w:rPr>
          <w:rFonts w:ascii="Arial" w:hAnsi="Arial" w:cs="Arial"/>
          <w:spacing w:val="-5"/>
          <w:sz w:val="18"/>
          <w:szCs w:val="18"/>
        </w:rPr>
        <w:t xml:space="preserve"> </w:t>
      </w:r>
      <w:r w:rsidRPr="008B7E78">
        <w:rPr>
          <w:rFonts w:ascii="Arial" w:hAnsi="Arial" w:cs="Arial"/>
          <w:spacing w:val="-1"/>
          <w:sz w:val="18"/>
          <w:szCs w:val="18"/>
        </w:rPr>
        <w:t>sredstvo</w:t>
      </w:r>
      <w:r w:rsidRPr="008B7E78">
        <w:rPr>
          <w:rFonts w:ascii="Arial" w:hAnsi="Arial" w:cs="Arial"/>
          <w:spacing w:val="-6"/>
          <w:sz w:val="18"/>
          <w:szCs w:val="18"/>
        </w:rPr>
        <w:t xml:space="preserve"> </w:t>
      </w:r>
      <w:r w:rsidRPr="008B7E78">
        <w:rPr>
          <w:rFonts w:ascii="Arial" w:hAnsi="Arial" w:cs="Arial"/>
          <w:sz w:val="18"/>
          <w:szCs w:val="18"/>
        </w:rPr>
        <w:t>za</w:t>
      </w:r>
      <w:r w:rsidRPr="008B7E78">
        <w:rPr>
          <w:rFonts w:ascii="Arial" w:hAnsi="Arial" w:cs="Arial"/>
          <w:spacing w:val="-5"/>
          <w:sz w:val="18"/>
          <w:szCs w:val="18"/>
        </w:rPr>
        <w:t xml:space="preserve"> </w:t>
      </w:r>
      <w:r w:rsidRPr="008B7E78">
        <w:rPr>
          <w:rFonts w:ascii="Arial" w:hAnsi="Arial" w:cs="Arial"/>
          <w:spacing w:val="-1"/>
          <w:sz w:val="18"/>
          <w:szCs w:val="18"/>
        </w:rPr>
        <w:t>uporabo</w:t>
      </w:r>
      <w:r w:rsidRPr="008B7E78">
        <w:rPr>
          <w:rFonts w:ascii="Arial" w:hAnsi="Arial" w:cs="Arial"/>
          <w:spacing w:val="-7"/>
          <w:sz w:val="18"/>
          <w:szCs w:val="18"/>
        </w:rPr>
        <w:t xml:space="preserve"> </w:t>
      </w:r>
      <w:r w:rsidRPr="008B7E78">
        <w:rPr>
          <w:rFonts w:ascii="Arial" w:hAnsi="Arial" w:cs="Arial"/>
          <w:sz w:val="18"/>
          <w:szCs w:val="18"/>
        </w:rPr>
        <w:t>v</w:t>
      </w:r>
      <w:r w:rsidRPr="008B7E78">
        <w:rPr>
          <w:rFonts w:ascii="Arial" w:hAnsi="Arial" w:cs="Arial"/>
          <w:spacing w:val="-7"/>
          <w:sz w:val="18"/>
          <w:szCs w:val="18"/>
        </w:rPr>
        <w:t xml:space="preserve"> </w:t>
      </w:r>
      <w:r w:rsidRPr="008B7E78">
        <w:rPr>
          <w:rFonts w:ascii="Arial" w:hAnsi="Arial" w:cs="Arial"/>
          <w:sz w:val="18"/>
          <w:szCs w:val="18"/>
        </w:rPr>
        <w:t>nosu</w:t>
      </w:r>
    </w:p>
    <w:p w:rsidR="005D7DA1" w:rsidRPr="008B7E78" w:rsidRDefault="005D7DA1" w:rsidP="00AC1A3F">
      <w:pPr>
        <w:pStyle w:val="Telobesedila"/>
        <w:numPr>
          <w:ilvl w:val="3"/>
          <w:numId w:val="25"/>
        </w:numPr>
        <w:tabs>
          <w:tab w:val="left" w:pos="839"/>
        </w:tabs>
        <w:spacing w:before="4" w:line="207" w:lineRule="exact"/>
        <w:rPr>
          <w:rFonts w:cs="Arial"/>
        </w:rPr>
      </w:pPr>
      <w:r w:rsidRPr="008B7E78">
        <w:rPr>
          <w:rFonts w:cs="Arial"/>
          <w:spacing w:val="-1"/>
        </w:rPr>
        <w:t>Strokovne</w:t>
      </w:r>
      <w:r w:rsidRPr="008B7E78">
        <w:rPr>
          <w:rFonts w:cs="Arial"/>
          <w:spacing w:val="-14"/>
        </w:rPr>
        <w:t xml:space="preserve"> </w:t>
      </w:r>
      <w:r w:rsidRPr="008B7E78">
        <w:rPr>
          <w:rFonts w:cs="Arial"/>
          <w:spacing w:val="-1"/>
        </w:rPr>
        <w:t>zahteve:</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spacing w:val="-1"/>
        </w:rPr>
        <w:t>aktivna</w:t>
      </w:r>
      <w:r w:rsidRPr="008B7E78">
        <w:rPr>
          <w:rFonts w:cs="Arial"/>
          <w:spacing w:val="-13"/>
        </w:rPr>
        <w:t xml:space="preserve"> </w:t>
      </w:r>
      <w:r w:rsidRPr="008B7E78">
        <w:rPr>
          <w:rFonts w:cs="Arial"/>
          <w:spacing w:val="-1"/>
        </w:rPr>
        <w:t>substanca:</w:t>
      </w:r>
      <w:r w:rsidRPr="008B7E78">
        <w:rPr>
          <w:rFonts w:cs="Arial"/>
          <w:spacing w:val="-11"/>
        </w:rPr>
        <w:t xml:space="preserve"> </w:t>
      </w:r>
      <w:r w:rsidRPr="008B7E78">
        <w:rPr>
          <w:rFonts w:cs="Arial"/>
          <w:spacing w:val="-1"/>
        </w:rPr>
        <w:t>oktenidin</w:t>
      </w:r>
    </w:p>
    <w:p w:rsidR="005D7DA1" w:rsidRPr="008B7E78" w:rsidRDefault="005D7DA1" w:rsidP="00AC1A3F">
      <w:pPr>
        <w:pStyle w:val="Telobesedila"/>
        <w:numPr>
          <w:ilvl w:val="4"/>
          <w:numId w:val="25"/>
        </w:numPr>
        <w:tabs>
          <w:tab w:val="left" w:pos="1379"/>
        </w:tabs>
        <w:spacing w:line="206" w:lineRule="exact"/>
        <w:rPr>
          <w:rFonts w:cs="Arial"/>
        </w:rPr>
      </w:pPr>
      <w:r w:rsidRPr="008B7E78">
        <w:rPr>
          <w:rFonts w:cs="Arial"/>
          <w:spacing w:val="-1"/>
        </w:rPr>
        <w:t>učinkovit</w:t>
      </w:r>
      <w:r w:rsidRPr="008B7E78">
        <w:rPr>
          <w:rFonts w:cs="Arial"/>
          <w:spacing w:val="-9"/>
        </w:rPr>
        <w:t xml:space="preserve"> </w:t>
      </w:r>
      <w:r w:rsidRPr="008B7E78">
        <w:rPr>
          <w:rFonts w:cs="Arial"/>
        </w:rPr>
        <w:t>pri</w:t>
      </w:r>
      <w:r w:rsidRPr="008B7E78">
        <w:rPr>
          <w:rFonts w:cs="Arial"/>
          <w:spacing w:val="-5"/>
        </w:rPr>
        <w:t xml:space="preserve"> </w:t>
      </w:r>
      <w:r w:rsidRPr="008B7E78">
        <w:rPr>
          <w:rFonts w:cs="Arial"/>
          <w:spacing w:val="-1"/>
        </w:rPr>
        <w:t>dekolonizaciji</w:t>
      </w:r>
      <w:r w:rsidRPr="008B7E78">
        <w:rPr>
          <w:rFonts w:cs="Arial"/>
          <w:spacing w:val="-6"/>
        </w:rPr>
        <w:t xml:space="preserve"> </w:t>
      </w:r>
      <w:r w:rsidRPr="008B7E78">
        <w:rPr>
          <w:rFonts w:cs="Arial"/>
          <w:spacing w:val="-1"/>
        </w:rPr>
        <w:t>bolnika</w:t>
      </w:r>
      <w:r w:rsidRPr="008B7E78">
        <w:rPr>
          <w:rFonts w:cs="Arial"/>
          <w:spacing w:val="-8"/>
        </w:rPr>
        <w:t xml:space="preserve"> </w:t>
      </w:r>
      <w:r w:rsidRPr="008B7E78">
        <w:rPr>
          <w:rFonts w:cs="Arial"/>
        </w:rPr>
        <w:t>z</w:t>
      </w:r>
      <w:r w:rsidRPr="008B7E78">
        <w:rPr>
          <w:rFonts w:cs="Arial"/>
          <w:spacing w:val="-7"/>
        </w:rPr>
        <w:t xml:space="preserve"> </w:t>
      </w:r>
      <w:r w:rsidRPr="008B7E78">
        <w:rPr>
          <w:rFonts w:cs="Arial"/>
          <w:spacing w:val="-2"/>
        </w:rPr>
        <w:t>MRSA</w:t>
      </w:r>
    </w:p>
    <w:p w:rsidR="005D7DA1" w:rsidRPr="008B7E78" w:rsidRDefault="005D7DA1" w:rsidP="00AC1A3F">
      <w:pPr>
        <w:pStyle w:val="Telobesedila"/>
        <w:numPr>
          <w:ilvl w:val="4"/>
          <w:numId w:val="25"/>
        </w:numPr>
        <w:tabs>
          <w:tab w:val="left" w:pos="1379"/>
        </w:tabs>
        <w:spacing w:line="207" w:lineRule="exact"/>
        <w:rPr>
          <w:rFonts w:cs="Arial"/>
        </w:rPr>
      </w:pPr>
      <w:r w:rsidRPr="008B7E78">
        <w:rPr>
          <w:rFonts w:cs="Arial"/>
        </w:rPr>
        <w:t>v</w:t>
      </w:r>
      <w:r w:rsidRPr="008B7E78">
        <w:rPr>
          <w:rFonts w:cs="Arial"/>
          <w:spacing w:val="-6"/>
        </w:rPr>
        <w:t xml:space="preserve"> </w:t>
      </w:r>
      <w:r w:rsidRPr="008B7E78">
        <w:rPr>
          <w:rFonts w:cs="Arial"/>
          <w:spacing w:val="-1"/>
        </w:rPr>
        <w:t>obliki</w:t>
      </w:r>
      <w:r w:rsidRPr="008B7E78">
        <w:rPr>
          <w:rFonts w:cs="Arial"/>
          <w:spacing w:val="-3"/>
        </w:rPr>
        <w:t xml:space="preserve"> </w:t>
      </w:r>
      <w:r w:rsidRPr="008B7E78">
        <w:rPr>
          <w:rFonts w:cs="Arial"/>
          <w:spacing w:val="-1"/>
        </w:rPr>
        <w:t>gela</w:t>
      </w:r>
    </w:p>
    <w:p w:rsidR="005D7DA1" w:rsidRPr="008B7E78" w:rsidRDefault="005D7DA1" w:rsidP="00AC1A3F">
      <w:pPr>
        <w:pStyle w:val="Telobesedila"/>
        <w:numPr>
          <w:ilvl w:val="3"/>
          <w:numId w:val="25"/>
        </w:numPr>
        <w:tabs>
          <w:tab w:val="left" w:pos="839"/>
        </w:tabs>
        <w:spacing w:before="1" w:line="207" w:lineRule="exact"/>
        <w:rPr>
          <w:rFonts w:cs="Arial"/>
        </w:rPr>
      </w:pPr>
      <w:r w:rsidRPr="008B7E78">
        <w:rPr>
          <w:rFonts w:cs="Arial"/>
          <w:spacing w:val="-1"/>
        </w:rPr>
        <w:lastRenderedPageBreak/>
        <w:t>Varnost:</w:t>
      </w:r>
    </w:p>
    <w:p w:rsidR="005D7DA1" w:rsidRPr="008B7E78" w:rsidRDefault="005D7DA1" w:rsidP="00AC1A3F">
      <w:pPr>
        <w:pStyle w:val="Telobesedila"/>
        <w:numPr>
          <w:ilvl w:val="4"/>
          <w:numId w:val="25"/>
        </w:numPr>
        <w:tabs>
          <w:tab w:val="left" w:pos="1559"/>
        </w:tabs>
        <w:spacing w:line="207" w:lineRule="exact"/>
        <w:ind w:left="1558"/>
        <w:rPr>
          <w:rFonts w:cs="Arial"/>
        </w:rPr>
      </w:pPr>
      <w:r w:rsidRPr="008B7E78">
        <w:rPr>
          <w:rFonts w:cs="Arial"/>
        </w:rPr>
        <w:t>ne</w:t>
      </w:r>
      <w:r w:rsidRPr="008B7E78">
        <w:rPr>
          <w:rFonts w:cs="Arial"/>
          <w:spacing w:val="-4"/>
        </w:rPr>
        <w:t xml:space="preserve"> </w:t>
      </w:r>
      <w:r w:rsidRPr="008B7E78">
        <w:rPr>
          <w:rFonts w:cs="Arial"/>
          <w:spacing w:val="-1"/>
        </w:rPr>
        <w:t>draži</w:t>
      </w:r>
      <w:r w:rsidRPr="008B7E78">
        <w:rPr>
          <w:rFonts w:cs="Arial"/>
          <w:spacing w:val="-6"/>
        </w:rPr>
        <w:t xml:space="preserve"> </w:t>
      </w:r>
      <w:r w:rsidRPr="008B7E78">
        <w:rPr>
          <w:rFonts w:cs="Arial"/>
          <w:spacing w:val="-1"/>
        </w:rPr>
        <w:t>kože</w:t>
      </w:r>
      <w:r w:rsidRPr="008B7E78">
        <w:rPr>
          <w:rFonts w:cs="Arial"/>
          <w:spacing w:val="-3"/>
        </w:rPr>
        <w:t xml:space="preserve"> </w:t>
      </w:r>
      <w:r w:rsidRPr="008B7E78">
        <w:rPr>
          <w:rFonts w:cs="Arial"/>
          <w:spacing w:val="-1"/>
        </w:rPr>
        <w:t>in</w:t>
      </w:r>
      <w:r w:rsidRPr="008B7E78">
        <w:rPr>
          <w:rFonts w:cs="Arial"/>
          <w:spacing w:val="-3"/>
        </w:rPr>
        <w:t xml:space="preserve"> </w:t>
      </w:r>
      <w:r w:rsidRPr="008B7E78">
        <w:rPr>
          <w:rFonts w:cs="Arial"/>
          <w:spacing w:val="-1"/>
        </w:rPr>
        <w:t>sluznic</w:t>
      </w:r>
    </w:p>
    <w:p w:rsidR="005D7DA1" w:rsidRPr="008B7E78" w:rsidRDefault="005D7DA1" w:rsidP="00AC1A3F">
      <w:pPr>
        <w:pStyle w:val="Telobesedila"/>
        <w:numPr>
          <w:ilvl w:val="3"/>
          <w:numId w:val="25"/>
        </w:numPr>
        <w:tabs>
          <w:tab w:val="left" w:pos="839"/>
        </w:tabs>
        <w:spacing w:line="206" w:lineRule="exact"/>
        <w:rPr>
          <w:rFonts w:cs="Arial"/>
        </w:rPr>
      </w:pPr>
      <w:r w:rsidRPr="008B7E78">
        <w:rPr>
          <w:rFonts w:cs="Arial"/>
        </w:rPr>
        <w:t>Oprema:</w:t>
      </w:r>
    </w:p>
    <w:p w:rsidR="005D7DA1" w:rsidRPr="008B7E78" w:rsidRDefault="005D7DA1" w:rsidP="00AC1A3F">
      <w:pPr>
        <w:widowControl w:val="0"/>
        <w:numPr>
          <w:ilvl w:val="4"/>
          <w:numId w:val="25"/>
        </w:numPr>
        <w:spacing w:after="0" w:line="206" w:lineRule="exact"/>
        <w:rPr>
          <w:rFonts w:ascii="Arial" w:hAnsi="Arial" w:cs="Arial"/>
          <w:sz w:val="18"/>
          <w:szCs w:val="18"/>
        </w:rPr>
      </w:pPr>
      <w:r w:rsidRPr="008B7E78">
        <w:rPr>
          <w:rFonts w:ascii="Arial" w:hAnsi="Arial" w:cs="Arial"/>
          <w:sz w:val="18"/>
          <w:szCs w:val="18"/>
        </w:rPr>
        <w:t>embalaža, ki omogoča večkratno uporabo</w:t>
      </w:r>
    </w:p>
    <w:p w:rsidR="005D7DA1" w:rsidRPr="008B7E78" w:rsidRDefault="005D7DA1" w:rsidP="005D7DA1">
      <w:pPr>
        <w:spacing w:before="8"/>
        <w:rPr>
          <w:rFonts w:ascii="Arial" w:eastAsia="Arial" w:hAnsi="Arial" w:cs="Arial"/>
          <w:sz w:val="18"/>
          <w:szCs w:val="18"/>
        </w:rPr>
      </w:pPr>
    </w:p>
    <w:p w:rsidR="005D7DA1" w:rsidRPr="008B7E78" w:rsidRDefault="005D7DA1" w:rsidP="00AC1A3F">
      <w:pPr>
        <w:pStyle w:val="Naslov1"/>
        <w:keepNext w:val="0"/>
        <w:keepLines w:val="0"/>
        <w:widowControl w:val="0"/>
        <w:numPr>
          <w:ilvl w:val="0"/>
          <w:numId w:val="28"/>
        </w:numPr>
        <w:tabs>
          <w:tab w:val="left" w:pos="440"/>
        </w:tabs>
        <w:spacing w:before="0" w:line="240" w:lineRule="auto"/>
        <w:rPr>
          <w:rFonts w:ascii="Arial" w:hAnsi="Arial" w:cs="Arial"/>
          <w:b w:val="0"/>
          <w:bCs w:val="0"/>
          <w:sz w:val="18"/>
          <w:szCs w:val="18"/>
        </w:rPr>
      </w:pPr>
      <w:r w:rsidRPr="008B7E78">
        <w:rPr>
          <w:rFonts w:ascii="Arial" w:hAnsi="Arial" w:cs="Arial"/>
          <w:spacing w:val="-1"/>
          <w:sz w:val="18"/>
          <w:szCs w:val="18"/>
          <w:u w:val="thick" w:color="000000"/>
        </w:rPr>
        <w:t>SREDSTVA ZA HIGIENSKO IN KIRURŠKO RAZKUŽEVANJE ROK</w:t>
      </w:r>
    </w:p>
    <w:p w:rsidR="005D7DA1" w:rsidRPr="008B7E78" w:rsidRDefault="005D7DA1" w:rsidP="005D7DA1">
      <w:pPr>
        <w:pStyle w:val="Naslov1"/>
        <w:tabs>
          <w:tab w:val="left" w:pos="440"/>
        </w:tabs>
        <w:ind w:left="567"/>
        <w:rPr>
          <w:rFonts w:ascii="Arial" w:hAnsi="Arial" w:cs="Arial"/>
          <w:bCs w:val="0"/>
          <w:sz w:val="18"/>
          <w:szCs w:val="18"/>
        </w:rPr>
      </w:pPr>
      <w:r w:rsidRPr="008B7E78">
        <w:rPr>
          <w:rFonts w:ascii="Arial" w:hAnsi="Arial" w:cs="Arial"/>
          <w:bCs w:val="0"/>
          <w:sz w:val="18"/>
          <w:szCs w:val="18"/>
        </w:rPr>
        <w:t>IV.1. Sredstvo za razkuževanje rok</w:t>
      </w:r>
    </w:p>
    <w:p w:rsidR="005D7DA1" w:rsidRPr="008B7E78" w:rsidRDefault="005D7DA1" w:rsidP="00AC1A3F">
      <w:pPr>
        <w:pStyle w:val="Telobesedila"/>
        <w:numPr>
          <w:ilvl w:val="3"/>
          <w:numId w:val="64"/>
        </w:numPr>
        <w:tabs>
          <w:tab w:val="left" w:pos="851"/>
        </w:tabs>
        <w:spacing w:line="207" w:lineRule="exac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0D3929" w:rsidRDefault="005D7DA1" w:rsidP="00AC1A3F">
      <w:pPr>
        <w:pStyle w:val="Telobesedila"/>
        <w:numPr>
          <w:ilvl w:val="0"/>
          <w:numId w:val="54"/>
        </w:numPr>
        <w:tabs>
          <w:tab w:val="left" w:pos="1919"/>
        </w:tabs>
        <w:spacing w:line="207" w:lineRule="exact"/>
        <w:ind w:left="1701" w:hanging="425"/>
        <w:rPr>
          <w:rFonts w:cs="Arial"/>
          <w:color w:val="FF0000"/>
        </w:rPr>
      </w:pPr>
      <w:r w:rsidRPr="008B7E78">
        <w:rPr>
          <w:rFonts w:cs="Arial"/>
        </w:rPr>
        <w:t>na</w:t>
      </w:r>
      <w:r w:rsidRPr="008B7E78">
        <w:rPr>
          <w:rFonts w:cs="Arial"/>
          <w:spacing w:val="-8"/>
        </w:rPr>
        <w:t xml:space="preserve"> </w:t>
      </w:r>
      <w:r w:rsidRPr="008B7E78">
        <w:rPr>
          <w:rFonts w:cs="Arial"/>
          <w:spacing w:val="-1"/>
        </w:rPr>
        <w:t>osnovi</w:t>
      </w:r>
      <w:r w:rsidRPr="008B7E78">
        <w:rPr>
          <w:rFonts w:cs="Arial"/>
          <w:spacing w:val="-8"/>
        </w:rPr>
        <w:t xml:space="preserve"> </w:t>
      </w:r>
      <w:r w:rsidRPr="000D3929">
        <w:rPr>
          <w:rFonts w:cs="Arial"/>
          <w:strike/>
          <w:spacing w:val="-1"/>
        </w:rPr>
        <w:t>etanola/izopropanola</w:t>
      </w:r>
      <w:r w:rsidRPr="000D3929">
        <w:rPr>
          <w:rFonts w:cs="Arial"/>
          <w:strike/>
          <w:spacing w:val="-8"/>
        </w:rPr>
        <w:t xml:space="preserve"> </w:t>
      </w:r>
      <w:r w:rsidRPr="000D3929">
        <w:rPr>
          <w:rFonts w:cs="Arial"/>
          <w:strike/>
        </w:rPr>
        <w:t>in</w:t>
      </w:r>
      <w:r w:rsidRPr="000D3929">
        <w:rPr>
          <w:rFonts w:cs="Arial"/>
          <w:strike/>
          <w:spacing w:val="-11"/>
        </w:rPr>
        <w:t xml:space="preserve"> </w:t>
      </w:r>
      <w:r w:rsidRPr="000D3929">
        <w:rPr>
          <w:rFonts w:cs="Arial"/>
          <w:strike/>
          <w:spacing w:val="-1"/>
        </w:rPr>
        <w:t>2%klorheksidin</w:t>
      </w:r>
      <w:r w:rsidRPr="000D3929">
        <w:rPr>
          <w:rFonts w:cs="Arial"/>
          <w:strike/>
          <w:spacing w:val="-8"/>
        </w:rPr>
        <w:t xml:space="preserve"> </w:t>
      </w:r>
      <w:r w:rsidRPr="000D3929">
        <w:rPr>
          <w:rFonts w:cs="Arial"/>
          <w:strike/>
          <w:spacing w:val="-1"/>
        </w:rPr>
        <w:t>glukonat</w:t>
      </w:r>
      <w:r w:rsidR="000D3929">
        <w:rPr>
          <w:rFonts w:cs="Arial"/>
          <w:spacing w:val="-1"/>
        </w:rPr>
        <w:t xml:space="preserve"> </w:t>
      </w:r>
      <w:r w:rsidR="000D3929" w:rsidRPr="000D3929">
        <w:rPr>
          <w:rFonts w:cs="Arial"/>
          <w:color w:val="FF0000"/>
          <w:spacing w:val="-1"/>
        </w:rPr>
        <w:t>etanola (min. 73g) + premaščevalci</w:t>
      </w:r>
    </w:p>
    <w:p w:rsidR="005D7DA1" w:rsidRPr="008B7E78" w:rsidRDefault="005D7DA1" w:rsidP="00AC1A3F">
      <w:pPr>
        <w:pStyle w:val="Telobesedila"/>
        <w:numPr>
          <w:ilvl w:val="0"/>
          <w:numId w:val="54"/>
        </w:numPr>
        <w:tabs>
          <w:tab w:val="left" w:pos="1919"/>
        </w:tabs>
        <w:spacing w:line="206" w:lineRule="exact"/>
        <w:ind w:left="1701" w:hanging="425"/>
        <w:rPr>
          <w:rFonts w:cs="Arial"/>
        </w:rPr>
      </w:pPr>
      <w:r w:rsidRPr="008B7E78">
        <w:rPr>
          <w:rFonts w:cs="Arial"/>
          <w:spacing w:val="-1"/>
        </w:rPr>
        <w:t>pripravljeno sredstvo pena za Nexa sistem</w:t>
      </w:r>
    </w:p>
    <w:p w:rsidR="005D7DA1" w:rsidRPr="008B7E78" w:rsidRDefault="005D7DA1" w:rsidP="00AC1A3F">
      <w:pPr>
        <w:pStyle w:val="Telobesedila"/>
        <w:numPr>
          <w:ilvl w:val="0"/>
          <w:numId w:val="54"/>
        </w:numPr>
        <w:tabs>
          <w:tab w:val="left" w:pos="1919"/>
        </w:tabs>
        <w:ind w:left="1701" w:right="-54" w:hanging="425"/>
        <w:rPr>
          <w:rFonts w:cs="Arial"/>
        </w:rPr>
      </w:pPr>
      <w:r w:rsidRPr="008B7E78">
        <w:rPr>
          <w:rFonts w:cs="Arial"/>
          <w:spacing w:val="-1"/>
        </w:rPr>
        <w:t>namenjeno</w:t>
      </w:r>
      <w:r w:rsidRPr="008B7E78">
        <w:rPr>
          <w:rFonts w:cs="Arial"/>
          <w:spacing w:val="-10"/>
        </w:rPr>
        <w:t xml:space="preserve"> </w:t>
      </w:r>
      <w:r w:rsidRPr="008B7E78">
        <w:rPr>
          <w:rFonts w:cs="Arial"/>
          <w:spacing w:val="-1"/>
        </w:rPr>
        <w:t>je</w:t>
      </w:r>
      <w:r w:rsidRPr="008B7E78">
        <w:rPr>
          <w:rFonts w:cs="Arial"/>
          <w:spacing w:val="-9"/>
        </w:rPr>
        <w:t xml:space="preserve"> </w:t>
      </w:r>
      <w:r w:rsidRPr="008B7E78">
        <w:rPr>
          <w:rFonts w:cs="Arial"/>
          <w:spacing w:val="-1"/>
        </w:rPr>
        <w:t>rzkuževanju rok</w:t>
      </w:r>
    </w:p>
    <w:p w:rsidR="005D7DA1" w:rsidRPr="008B7E78" w:rsidRDefault="005D7DA1" w:rsidP="00AC1A3F">
      <w:pPr>
        <w:pStyle w:val="Telobesedila"/>
        <w:numPr>
          <w:ilvl w:val="0"/>
          <w:numId w:val="54"/>
        </w:numPr>
        <w:tabs>
          <w:tab w:val="left" w:pos="359"/>
          <w:tab w:val="left" w:pos="1919"/>
        </w:tabs>
        <w:spacing w:line="207" w:lineRule="exact"/>
        <w:ind w:left="1701" w:right="3887" w:hanging="425"/>
        <w:rPr>
          <w:rFonts w:cs="Arial"/>
        </w:rPr>
      </w:pPr>
      <w:r w:rsidRPr="008B7E78">
        <w:rPr>
          <w:rFonts w:cs="Arial"/>
          <w:spacing w:val="-1"/>
        </w:rPr>
        <w:t>kontaktni</w:t>
      </w:r>
      <w:r w:rsidRPr="008B7E78">
        <w:rPr>
          <w:rFonts w:cs="Arial"/>
          <w:spacing w:val="-6"/>
        </w:rPr>
        <w:t xml:space="preserve"> </w:t>
      </w:r>
      <w:r w:rsidRPr="008B7E78">
        <w:rPr>
          <w:rFonts w:cs="Arial"/>
          <w:spacing w:val="-1"/>
        </w:rPr>
        <w:t>čas</w:t>
      </w:r>
      <w:r w:rsidRPr="008B7E78">
        <w:rPr>
          <w:rFonts w:cs="Arial"/>
          <w:spacing w:val="-7"/>
        </w:rPr>
        <w:t xml:space="preserve"> </w:t>
      </w:r>
      <w:r w:rsidRPr="008B7E78">
        <w:rPr>
          <w:rFonts w:cs="Arial"/>
        </w:rPr>
        <w:t>30</w:t>
      </w:r>
      <w:r w:rsidRPr="008B7E78">
        <w:rPr>
          <w:rFonts w:cs="Arial"/>
          <w:spacing w:val="-7"/>
        </w:rPr>
        <w:t xml:space="preserve"> </w:t>
      </w:r>
      <w:r w:rsidRPr="008B7E78">
        <w:rPr>
          <w:rFonts w:cs="Arial"/>
          <w:spacing w:val="-1"/>
        </w:rPr>
        <w:t>sekund</w:t>
      </w:r>
    </w:p>
    <w:p w:rsidR="005D7DA1" w:rsidRPr="008B7E78" w:rsidRDefault="005D7DA1" w:rsidP="00AC1A3F">
      <w:pPr>
        <w:pStyle w:val="Telobesedila"/>
        <w:numPr>
          <w:ilvl w:val="3"/>
          <w:numId w:val="64"/>
        </w:numPr>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1"/>
          <w:numId w:val="58"/>
        </w:numPr>
        <w:tabs>
          <w:tab w:val="left" w:pos="1559"/>
        </w:tabs>
        <w:spacing w:line="207" w:lineRule="exact"/>
        <w:ind w:left="1843" w:hanging="850"/>
        <w:rPr>
          <w:rFonts w:cs="Arial"/>
        </w:rPr>
      </w:pPr>
      <w:r w:rsidRPr="008B7E78">
        <w:rPr>
          <w:rFonts w:cs="Arial"/>
          <w:spacing w:val="-1"/>
        </w:rPr>
        <w:t>učinkovitost</w:t>
      </w:r>
      <w:r w:rsidRPr="008B7E78">
        <w:rPr>
          <w:rFonts w:cs="Arial"/>
          <w:spacing w:val="-7"/>
        </w:rPr>
        <w:t xml:space="preserve"> </w:t>
      </w:r>
      <w:r w:rsidRPr="008B7E78">
        <w:rPr>
          <w:rFonts w:cs="Arial"/>
          <w:spacing w:val="-1"/>
        </w:rPr>
        <w:t>zagotovljena</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skladu</w:t>
      </w:r>
      <w:r w:rsidRPr="008B7E78">
        <w:rPr>
          <w:rFonts w:cs="Arial"/>
          <w:spacing w:val="-8"/>
        </w:rPr>
        <w:t xml:space="preserve"> </w:t>
      </w:r>
      <w:r w:rsidRPr="008B7E78">
        <w:rPr>
          <w:rFonts w:cs="Arial"/>
        </w:rPr>
        <w:t>s</w:t>
      </w:r>
      <w:r w:rsidRPr="008B7E78">
        <w:rPr>
          <w:rFonts w:cs="Arial"/>
          <w:spacing w:val="-5"/>
        </w:rPr>
        <w:t xml:space="preserve"> </w:t>
      </w:r>
      <w:r w:rsidRPr="008B7E78">
        <w:rPr>
          <w:rFonts w:cs="Arial"/>
          <w:spacing w:val="-1"/>
        </w:rPr>
        <w:t>standardi</w:t>
      </w:r>
      <w:r w:rsidRPr="008B7E78">
        <w:rPr>
          <w:rFonts w:cs="Arial"/>
          <w:spacing w:val="-5"/>
        </w:rPr>
        <w:t xml:space="preserve"> </w:t>
      </w:r>
      <w:r w:rsidRPr="008B7E78">
        <w:rPr>
          <w:rFonts w:cs="Arial"/>
          <w:spacing w:val="-1"/>
        </w:rPr>
        <w:t>EN 1500, EN 14476, EN 13727, EN 13624</w:t>
      </w:r>
    </w:p>
    <w:p w:rsidR="005D7DA1" w:rsidRPr="008B7E78" w:rsidRDefault="005D7DA1" w:rsidP="00AC1A3F">
      <w:pPr>
        <w:pStyle w:val="Telobesedila"/>
        <w:numPr>
          <w:ilvl w:val="1"/>
          <w:numId w:val="58"/>
        </w:numPr>
        <w:tabs>
          <w:tab w:val="left" w:pos="1559"/>
        </w:tabs>
        <w:spacing w:line="207" w:lineRule="exact"/>
        <w:ind w:left="1843" w:hanging="850"/>
        <w:rPr>
          <w:rFonts w:cs="Arial"/>
        </w:rPr>
      </w:pPr>
      <w:r w:rsidRPr="008B7E78">
        <w:rPr>
          <w:rFonts w:cs="Arial"/>
          <w:spacing w:val="-1"/>
        </w:rPr>
        <w:t>popoln virucid</w:t>
      </w:r>
    </w:p>
    <w:p w:rsidR="005D7DA1" w:rsidRPr="008B7E78" w:rsidRDefault="005D7DA1" w:rsidP="00AC1A3F">
      <w:pPr>
        <w:pStyle w:val="Telobesedila"/>
        <w:numPr>
          <w:ilvl w:val="1"/>
          <w:numId w:val="58"/>
        </w:numPr>
        <w:tabs>
          <w:tab w:val="left" w:pos="1559"/>
        </w:tabs>
        <w:spacing w:before="1" w:line="207" w:lineRule="exact"/>
        <w:ind w:left="1843" w:hanging="850"/>
        <w:rPr>
          <w:rFonts w:cs="Arial"/>
        </w:rPr>
      </w:pPr>
      <w:r w:rsidRPr="008B7E78">
        <w:rPr>
          <w:rFonts w:cs="Arial"/>
          <w:spacing w:val="-1"/>
        </w:rPr>
        <w:t>testiranja</w:t>
      </w:r>
      <w:r w:rsidRPr="008B7E78">
        <w:rPr>
          <w:rFonts w:cs="Arial"/>
          <w:spacing w:val="-8"/>
        </w:rPr>
        <w:t xml:space="preserve"> </w:t>
      </w:r>
      <w:r w:rsidRPr="008B7E78">
        <w:rPr>
          <w:rFonts w:cs="Arial"/>
          <w:spacing w:val="-1"/>
        </w:rPr>
        <w:t>učinkovitosti</w:t>
      </w:r>
      <w:r w:rsidRPr="008B7E78">
        <w:rPr>
          <w:rFonts w:cs="Arial"/>
          <w:spacing w:val="-9"/>
        </w:rPr>
        <w:t xml:space="preserve"> </w:t>
      </w:r>
      <w:r w:rsidRPr="008B7E78">
        <w:rPr>
          <w:rFonts w:cs="Arial"/>
          <w:spacing w:val="-1"/>
        </w:rPr>
        <w:t>izvedena</w:t>
      </w:r>
      <w:r w:rsidRPr="008B7E78">
        <w:rPr>
          <w:rFonts w:cs="Arial"/>
          <w:spacing w:val="-7"/>
        </w:rPr>
        <w:t xml:space="preserve"> </w:t>
      </w:r>
      <w:r w:rsidRPr="008B7E78">
        <w:rPr>
          <w:rFonts w:cs="Arial"/>
        </w:rPr>
        <w:t>v</w:t>
      </w:r>
      <w:r w:rsidRPr="008B7E78">
        <w:rPr>
          <w:rFonts w:cs="Arial"/>
          <w:spacing w:val="-9"/>
        </w:rPr>
        <w:t xml:space="preserve"> </w:t>
      </w:r>
      <w:r w:rsidRPr="008B7E78">
        <w:rPr>
          <w:rFonts w:cs="Arial"/>
          <w:spacing w:val="-1"/>
        </w:rPr>
        <w:t>akreditiranem</w:t>
      </w:r>
      <w:r w:rsidRPr="008B7E78">
        <w:rPr>
          <w:rFonts w:cs="Arial"/>
          <w:spacing w:val="-7"/>
        </w:rPr>
        <w:t xml:space="preserve"> </w:t>
      </w:r>
      <w:r w:rsidRPr="008B7E78">
        <w:rPr>
          <w:rFonts w:cs="Arial"/>
          <w:spacing w:val="-1"/>
        </w:rPr>
        <w:t>laboratoriju</w:t>
      </w:r>
      <w:r w:rsidRPr="008B7E78">
        <w:rPr>
          <w:rFonts w:cs="Arial"/>
          <w:spacing w:val="-10"/>
        </w:rPr>
        <w:t xml:space="preserve"> </w:t>
      </w:r>
      <w:r w:rsidRPr="008B7E78">
        <w:rPr>
          <w:rFonts w:cs="Arial"/>
        </w:rPr>
        <w:t>EU</w:t>
      </w:r>
    </w:p>
    <w:p w:rsidR="005D7DA1" w:rsidRPr="008B7E78" w:rsidRDefault="005D7DA1" w:rsidP="00AC1A3F">
      <w:pPr>
        <w:pStyle w:val="Telobesedila"/>
        <w:numPr>
          <w:ilvl w:val="1"/>
          <w:numId w:val="58"/>
        </w:numPr>
        <w:tabs>
          <w:tab w:val="left" w:pos="1559"/>
        </w:tabs>
        <w:spacing w:line="206" w:lineRule="exact"/>
        <w:ind w:left="1843" w:hanging="850"/>
        <w:rPr>
          <w:rFonts w:cs="Arial"/>
        </w:rPr>
      </w:pPr>
      <w:r w:rsidRPr="008B7E78">
        <w:rPr>
          <w:rFonts w:cs="Arial"/>
          <w:spacing w:val="-1"/>
        </w:rPr>
        <w:t>izdelana</w:t>
      </w:r>
      <w:r w:rsidRPr="008B7E78">
        <w:rPr>
          <w:rFonts w:cs="Arial"/>
          <w:spacing w:val="-11"/>
        </w:rPr>
        <w:t xml:space="preserve"> </w:t>
      </w:r>
      <w:r w:rsidRPr="008B7E78">
        <w:rPr>
          <w:rFonts w:cs="Arial"/>
          <w:spacing w:val="-1"/>
        </w:rPr>
        <w:t>toksikološka</w:t>
      </w:r>
      <w:r w:rsidRPr="008B7E78">
        <w:rPr>
          <w:rFonts w:cs="Arial"/>
          <w:spacing w:val="-12"/>
        </w:rPr>
        <w:t xml:space="preserve"> </w:t>
      </w:r>
      <w:r w:rsidRPr="008B7E78">
        <w:rPr>
          <w:rFonts w:cs="Arial"/>
          <w:spacing w:val="-1"/>
        </w:rPr>
        <w:t>ocena</w:t>
      </w:r>
    </w:p>
    <w:p w:rsidR="005D7DA1" w:rsidRPr="008B7E78" w:rsidRDefault="005D7DA1" w:rsidP="00AC1A3F">
      <w:pPr>
        <w:pStyle w:val="Telobesedila"/>
        <w:numPr>
          <w:ilvl w:val="1"/>
          <w:numId w:val="58"/>
        </w:numPr>
        <w:tabs>
          <w:tab w:val="left" w:pos="1559"/>
        </w:tabs>
        <w:spacing w:line="206" w:lineRule="exact"/>
        <w:ind w:left="1843" w:hanging="850"/>
        <w:rPr>
          <w:rFonts w:cs="Arial"/>
        </w:rPr>
      </w:pPr>
      <w:r w:rsidRPr="008B7E78">
        <w:rPr>
          <w:rFonts w:cs="Arial"/>
          <w:spacing w:val="-1"/>
        </w:rPr>
        <w:t>dokazila</w:t>
      </w:r>
      <w:r w:rsidRPr="008B7E78">
        <w:rPr>
          <w:rFonts w:cs="Arial"/>
          <w:spacing w:val="-5"/>
        </w:rPr>
        <w:t xml:space="preserve"> </w:t>
      </w:r>
      <w:r w:rsidRPr="008B7E78">
        <w:rPr>
          <w:rFonts w:cs="Arial"/>
        </w:rPr>
        <w:t>o</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4"/>
        </w:rPr>
        <w:t xml:space="preserve"> </w:t>
      </w:r>
      <w:r w:rsidRPr="008B7E78">
        <w:rPr>
          <w:rFonts w:cs="Arial"/>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1"/>
          <w:numId w:val="58"/>
        </w:numPr>
        <w:tabs>
          <w:tab w:val="left" w:pos="1559"/>
        </w:tabs>
        <w:spacing w:line="207" w:lineRule="exact"/>
        <w:ind w:left="1843" w:hanging="850"/>
        <w:rPr>
          <w:rFonts w:cs="Arial"/>
        </w:rPr>
      </w:pPr>
      <w:r w:rsidRPr="008B7E78">
        <w:rPr>
          <w:rFonts w:cs="Arial"/>
          <w:spacing w:val="-1"/>
        </w:rPr>
        <w:t>navodila</w:t>
      </w:r>
      <w:r w:rsidRPr="008B7E78">
        <w:rPr>
          <w:rFonts w:cs="Arial"/>
          <w:spacing w:val="-6"/>
        </w:rPr>
        <w:t xml:space="preserve"> </w:t>
      </w:r>
      <w:r w:rsidRPr="008B7E78">
        <w:rPr>
          <w:rFonts w:cs="Arial"/>
        </w:rPr>
        <w:t>na</w:t>
      </w:r>
      <w:r w:rsidRPr="008B7E78">
        <w:rPr>
          <w:rFonts w:cs="Arial"/>
          <w:spacing w:val="-8"/>
        </w:rPr>
        <w:t xml:space="preserve"> </w:t>
      </w:r>
      <w:r w:rsidRPr="008B7E78">
        <w:rPr>
          <w:rFonts w:cs="Arial"/>
          <w:spacing w:val="-1"/>
        </w:rPr>
        <w:t>embalaži</w:t>
      </w:r>
      <w:r w:rsidRPr="008B7E78">
        <w:rPr>
          <w:rFonts w:cs="Arial"/>
          <w:spacing w:val="-5"/>
        </w:rPr>
        <w:t xml:space="preserve"> </w:t>
      </w:r>
      <w:r w:rsidRPr="008B7E78">
        <w:rPr>
          <w:rFonts w:cs="Arial"/>
        </w:rPr>
        <w:t>v</w:t>
      </w:r>
      <w:r w:rsidRPr="008B7E78">
        <w:rPr>
          <w:rFonts w:cs="Arial"/>
          <w:spacing w:val="-10"/>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1"/>
          <w:numId w:val="58"/>
        </w:numPr>
        <w:tabs>
          <w:tab w:val="left" w:pos="1559"/>
        </w:tabs>
        <w:spacing w:before="1" w:line="207" w:lineRule="exact"/>
        <w:ind w:left="1843" w:hanging="850"/>
        <w:rPr>
          <w:rFonts w:cs="Arial"/>
        </w:rPr>
      </w:pPr>
      <w:r w:rsidRPr="008B7E78">
        <w:rPr>
          <w:rFonts w:cs="Arial"/>
          <w:spacing w:val="-1"/>
        </w:rPr>
        <w:t>varnostni</w:t>
      </w:r>
      <w:r w:rsidRPr="008B7E78">
        <w:rPr>
          <w:rFonts w:cs="Arial"/>
          <w:spacing w:val="-6"/>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5"/>
        </w:rPr>
        <w:t xml:space="preserve"> </w:t>
      </w:r>
      <w:r w:rsidRPr="008B7E78">
        <w:rPr>
          <w:rFonts w:cs="Arial"/>
          <w:spacing w:val="-1"/>
        </w:rPr>
        <w:t>jeziku</w:t>
      </w:r>
    </w:p>
    <w:p w:rsidR="005D7DA1" w:rsidRPr="008B7E78" w:rsidRDefault="005D7DA1" w:rsidP="00AC1A3F">
      <w:pPr>
        <w:pStyle w:val="Telobesedila"/>
        <w:numPr>
          <w:ilvl w:val="3"/>
          <w:numId w:val="57"/>
        </w:numPr>
        <w:tabs>
          <w:tab w:val="left" w:pos="851"/>
        </w:tabs>
        <w:spacing w:line="206" w:lineRule="exact"/>
        <w:rPr>
          <w:rFonts w:cs="Arial"/>
        </w:rPr>
      </w:pPr>
      <w:r w:rsidRPr="008B7E78">
        <w:rPr>
          <w:rFonts w:cs="Arial"/>
          <w:u w:val="single" w:color="000000"/>
        </w:rPr>
        <w:t>Oprema:</w:t>
      </w:r>
    </w:p>
    <w:p w:rsidR="005D7DA1" w:rsidRPr="008B7E78" w:rsidRDefault="005D7DA1" w:rsidP="00AC1A3F">
      <w:pPr>
        <w:pStyle w:val="Telobesedila"/>
        <w:numPr>
          <w:ilvl w:val="4"/>
          <w:numId w:val="57"/>
        </w:numPr>
        <w:tabs>
          <w:tab w:val="left" w:pos="851"/>
        </w:tabs>
        <w:spacing w:line="206" w:lineRule="exact"/>
        <w:rPr>
          <w:rFonts w:cs="Arial"/>
        </w:rPr>
      </w:pPr>
      <w:r w:rsidRPr="008B7E78">
        <w:rPr>
          <w:rFonts w:cs="Arial"/>
          <w:spacing w:val="-5"/>
        </w:rPr>
        <w:t>p</w:t>
      </w:r>
      <w:r w:rsidRPr="008B7E78">
        <w:rPr>
          <w:rFonts w:cs="Arial"/>
          <w:spacing w:val="-1"/>
        </w:rPr>
        <w:t>olnilo za Nexa dozator</w:t>
      </w:r>
    </w:p>
    <w:p w:rsidR="005D7DA1" w:rsidRPr="008B7E78" w:rsidRDefault="005D7DA1" w:rsidP="005D7DA1">
      <w:pPr>
        <w:pStyle w:val="Naslov1"/>
        <w:tabs>
          <w:tab w:val="left" w:pos="440"/>
        </w:tabs>
        <w:ind w:left="567"/>
        <w:rPr>
          <w:rFonts w:ascii="Arial" w:hAnsi="Arial" w:cs="Arial"/>
          <w:bCs w:val="0"/>
          <w:sz w:val="18"/>
          <w:szCs w:val="18"/>
        </w:rPr>
      </w:pPr>
      <w:r w:rsidRPr="008B7E78">
        <w:rPr>
          <w:rFonts w:ascii="Arial" w:hAnsi="Arial" w:cs="Arial"/>
          <w:bCs w:val="0"/>
          <w:sz w:val="18"/>
          <w:szCs w:val="18"/>
        </w:rPr>
        <w:t>IV.2. Sredstvo za testiranje učinkovitosti razkuževanja rok</w:t>
      </w:r>
    </w:p>
    <w:p w:rsidR="005D7DA1" w:rsidRPr="008B7E78" w:rsidRDefault="005D7DA1" w:rsidP="00AC1A3F">
      <w:pPr>
        <w:pStyle w:val="Telobesedila"/>
        <w:numPr>
          <w:ilvl w:val="2"/>
          <w:numId w:val="28"/>
        </w:numPr>
        <w:tabs>
          <w:tab w:val="left" w:pos="839"/>
        </w:tabs>
        <w:spacing w:before="76"/>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0"/>
          <w:numId w:val="59"/>
        </w:numPr>
        <w:tabs>
          <w:tab w:val="left" w:pos="1559"/>
        </w:tabs>
        <w:spacing w:before="1"/>
        <w:ind w:left="1418" w:hanging="425"/>
        <w:rPr>
          <w:rFonts w:cs="Arial"/>
        </w:rPr>
      </w:pPr>
      <w:r w:rsidRPr="008B7E78">
        <w:rPr>
          <w:rFonts w:cs="Arial"/>
          <w:spacing w:val="-1"/>
        </w:rPr>
        <w:t>izdelek</w:t>
      </w:r>
      <w:r w:rsidRPr="008B7E78">
        <w:rPr>
          <w:rFonts w:cs="Arial"/>
          <w:spacing w:val="-6"/>
        </w:rPr>
        <w:t xml:space="preserve"> </w:t>
      </w:r>
      <w:r w:rsidRPr="008B7E78">
        <w:rPr>
          <w:rFonts w:cs="Arial"/>
        </w:rPr>
        <w:t>je</w:t>
      </w:r>
      <w:r w:rsidRPr="008B7E78">
        <w:rPr>
          <w:rFonts w:cs="Arial"/>
          <w:spacing w:val="-9"/>
        </w:rPr>
        <w:t xml:space="preserve"> </w:t>
      </w:r>
      <w:r w:rsidRPr="008B7E78">
        <w:rPr>
          <w:rFonts w:cs="Arial"/>
          <w:spacing w:val="-1"/>
        </w:rPr>
        <w:t>namenjen</w:t>
      </w:r>
      <w:r w:rsidRPr="008B7E78">
        <w:rPr>
          <w:rFonts w:cs="Arial"/>
          <w:spacing w:val="-5"/>
        </w:rPr>
        <w:t xml:space="preserve"> </w:t>
      </w:r>
      <w:r w:rsidRPr="008B7E78">
        <w:rPr>
          <w:rFonts w:cs="Arial"/>
          <w:spacing w:val="-1"/>
        </w:rPr>
        <w:t>preverjanju</w:t>
      </w:r>
      <w:r w:rsidRPr="008B7E78">
        <w:rPr>
          <w:rFonts w:cs="Arial"/>
          <w:spacing w:val="-6"/>
        </w:rPr>
        <w:t xml:space="preserve"> </w:t>
      </w:r>
      <w:r w:rsidRPr="008B7E78">
        <w:rPr>
          <w:rFonts w:cs="Arial"/>
          <w:spacing w:val="-1"/>
        </w:rPr>
        <w:t>učinkovitosti</w:t>
      </w:r>
      <w:r w:rsidRPr="008B7E78">
        <w:rPr>
          <w:rFonts w:cs="Arial"/>
          <w:spacing w:val="-6"/>
        </w:rPr>
        <w:t xml:space="preserve"> </w:t>
      </w:r>
      <w:r w:rsidRPr="008B7E78">
        <w:rPr>
          <w:rFonts w:cs="Arial"/>
          <w:spacing w:val="-1"/>
        </w:rPr>
        <w:t>postopka</w:t>
      </w:r>
      <w:r w:rsidRPr="008B7E78">
        <w:rPr>
          <w:rFonts w:cs="Arial"/>
          <w:spacing w:val="-6"/>
        </w:rPr>
        <w:t xml:space="preserve"> </w:t>
      </w:r>
      <w:r w:rsidRPr="008B7E78">
        <w:rPr>
          <w:rFonts w:cs="Arial"/>
          <w:spacing w:val="-1"/>
        </w:rPr>
        <w:t>razkuževanja</w:t>
      </w:r>
      <w:r w:rsidRPr="008B7E78">
        <w:rPr>
          <w:rFonts w:cs="Arial"/>
          <w:spacing w:val="-5"/>
        </w:rPr>
        <w:t xml:space="preserve"> </w:t>
      </w:r>
      <w:r w:rsidRPr="008B7E78">
        <w:rPr>
          <w:rFonts w:cs="Arial"/>
        </w:rPr>
        <w:t>rok</w:t>
      </w:r>
      <w:r w:rsidRPr="008B7E78">
        <w:rPr>
          <w:rFonts w:cs="Arial"/>
          <w:spacing w:val="-8"/>
        </w:rPr>
        <w:t xml:space="preserve"> </w:t>
      </w:r>
      <w:r w:rsidRPr="008B7E78">
        <w:rPr>
          <w:rFonts w:cs="Arial"/>
        </w:rPr>
        <w:t>pod</w:t>
      </w:r>
      <w:r w:rsidRPr="008B7E78">
        <w:rPr>
          <w:rFonts w:cs="Arial"/>
          <w:spacing w:val="-8"/>
        </w:rPr>
        <w:t xml:space="preserve"> </w:t>
      </w:r>
      <w:r w:rsidRPr="008B7E78">
        <w:rPr>
          <w:rFonts w:cs="Arial"/>
          <w:spacing w:val="-1"/>
        </w:rPr>
        <w:t>UV</w:t>
      </w:r>
      <w:r w:rsidRPr="008B7E78">
        <w:rPr>
          <w:rFonts w:cs="Arial"/>
          <w:spacing w:val="-7"/>
        </w:rPr>
        <w:t xml:space="preserve"> </w:t>
      </w:r>
      <w:r w:rsidRPr="008B7E78">
        <w:rPr>
          <w:rFonts w:cs="Arial"/>
          <w:spacing w:val="-1"/>
        </w:rPr>
        <w:t>svetlobo</w:t>
      </w:r>
    </w:p>
    <w:p w:rsidR="005D7DA1" w:rsidRPr="008B7E78" w:rsidRDefault="005D7DA1" w:rsidP="00AC1A3F">
      <w:pPr>
        <w:pStyle w:val="Telobesedila"/>
        <w:numPr>
          <w:ilvl w:val="0"/>
          <w:numId w:val="59"/>
        </w:numPr>
        <w:tabs>
          <w:tab w:val="left" w:pos="1559"/>
        </w:tabs>
        <w:spacing w:before="1" w:line="207" w:lineRule="exact"/>
        <w:ind w:left="1418" w:hanging="425"/>
        <w:rPr>
          <w:rFonts w:cs="Arial"/>
        </w:rPr>
      </w:pPr>
      <w:r w:rsidRPr="008B7E78">
        <w:rPr>
          <w:rFonts w:cs="Arial"/>
          <w:spacing w:val="-1"/>
        </w:rPr>
        <w:t>brezbarvno</w:t>
      </w:r>
      <w:r w:rsidRPr="008B7E78">
        <w:rPr>
          <w:rFonts w:cs="Arial"/>
          <w:spacing w:val="-4"/>
        </w:rPr>
        <w:t xml:space="preserve"> </w:t>
      </w:r>
      <w:r w:rsidRPr="008B7E78">
        <w:rPr>
          <w:rFonts w:cs="Arial"/>
          <w:spacing w:val="-1"/>
        </w:rPr>
        <w:t>in</w:t>
      </w:r>
      <w:r w:rsidRPr="008B7E78">
        <w:rPr>
          <w:rFonts w:cs="Arial"/>
          <w:spacing w:val="-3"/>
        </w:rPr>
        <w:t xml:space="preserve"> </w:t>
      </w:r>
      <w:r w:rsidRPr="008B7E78">
        <w:rPr>
          <w:rFonts w:cs="Arial"/>
        </w:rPr>
        <w:t>ne</w:t>
      </w:r>
      <w:r w:rsidRPr="008B7E78">
        <w:rPr>
          <w:rFonts w:cs="Arial"/>
          <w:spacing w:val="-7"/>
        </w:rPr>
        <w:t xml:space="preserve"> </w:t>
      </w:r>
      <w:r w:rsidRPr="008B7E78">
        <w:rPr>
          <w:rFonts w:cs="Arial"/>
          <w:spacing w:val="-1"/>
        </w:rPr>
        <w:t>pušča</w:t>
      </w:r>
      <w:r w:rsidRPr="008B7E78">
        <w:rPr>
          <w:rFonts w:cs="Arial"/>
          <w:spacing w:val="-6"/>
        </w:rPr>
        <w:t xml:space="preserve"> </w:t>
      </w:r>
      <w:r w:rsidRPr="008B7E78">
        <w:rPr>
          <w:rFonts w:cs="Arial"/>
          <w:spacing w:val="-1"/>
        </w:rPr>
        <w:t>barvnih</w:t>
      </w:r>
      <w:r w:rsidRPr="008B7E78">
        <w:rPr>
          <w:rFonts w:cs="Arial"/>
          <w:spacing w:val="-3"/>
        </w:rPr>
        <w:t xml:space="preserve"> </w:t>
      </w:r>
      <w:r w:rsidRPr="008B7E78">
        <w:rPr>
          <w:rFonts w:cs="Arial"/>
          <w:spacing w:val="-1"/>
        </w:rPr>
        <w:t>sledi</w:t>
      </w:r>
      <w:r w:rsidRPr="008B7E78">
        <w:rPr>
          <w:rFonts w:cs="Arial"/>
          <w:spacing w:val="-6"/>
        </w:rPr>
        <w:t xml:space="preserve"> </w:t>
      </w:r>
      <w:r w:rsidRPr="008B7E78">
        <w:rPr>
          <w:rFonts w:cs="Arial"/>
        </w:rPr>
        <w:t>na</w:t>
      </w:r>
      <w:r w:rsidRPr="008B7E78">
        <w:rPr>
          <w:rFonts w:cs="Arial"/>
          <w:spacing w:val="-7"/>
        </w:rPr>
        <w:t xml:space="preserve"> </w:t>
      </w:r>
      <w:r w:rsidRPr="008B7E78">
        <w:rPr>
          <w:rFonts w:cs="Arial"/>
          <w:spacing w:val="-1"/>
        </w:rPr>
        <w:t>koži</w:t>
      </w:r>
      <w:r w:rsidRPr="008B7E78">
        <w:rPr>
          <w:rFonts w:cs="Arial"/>
          <w:spacing w:val="-3"/>
        </w:rPr>
        <w:t xml:space="preserve"> </w:t>
      </w:r>
      <w:r w:rsidRPr="008B7E78">
        <w:rPr>
          <w:rFonts w:cs="Arial"/>
          <w:spacing w:val="-1"/>
        </w:rPr>
        <w:t>rok</w:t>
      </w:r>
    </w:p>
    <w:p w:rsidR="005D7DA1" w:rsidRPr="008B7E78" w:rsidRDefault="005D7DA1" w:rsidP="00AC1A3F">
      <w:pPr>
        <w:pStyle w:val="Telobesedila"/>
        <w:numPr>
          <w:ilvl w:val="0"/>
          <w:numId w:val="59"/>
        </w:numPr>
        <w:tabs>
          <w:tab w:val="left" w:pos="1559"/>
        </w:tabs>
        <w:spacing w:line="207" w:lineRule="exact"/>
        <w:ind w:left="1418" w:hanging="425"/>
        <w:rPr>
          <w:rFonts w:cs="Arial"/>
        </w:rPr>
      </w:pPr>
      <w:r w:rsidRPr="008B7E78">
        <w:rPr>
          <w:rFonts w:cs="Arial"/>
          <w:spacing w:val="-1"/>
        </w:rPr>
        <w:t>izdelek</w:t>
      </w:r>
      <w:r w:rsidRPr="008B7E78">
        <w:rPr>
          <w:rFonts w:cs="Arial"/>
          <w:spacing w:val="-7"/>
        </w:rPr>
        <w:t xml:space="preserve"> </w:t>
      </w:r>
      <w:r w:rsidRPr="008B7E78">
        <w:rPr>
          <w:rFonts w:cs="Arial"/>
        </w:rPr>
        <w:t>ni</w:t>
      </w:r>
      <w:r w:rsidRPr="008B7E78">
        <w:rPr>
          <w:rFonts w:cs="Arial"/>
          <w:spacing w:val="-9"/>
        </w:rPr>
        <w:t xml:space="preserve"> </w:t>
      </w:r>
      <w:r w:rsidRPr="008B7E78">
        <w:rPr>
          <w:rFonts w:cs="Arial"/>
          <w:spacing w:val="-1"/>
        </w:rPr>
        <w:t>namenjen</w:t>
      </w:r>
      <w:r w:rsidRPr="008B7E78">
        <w:rPr>
          <w:rFonts w:cs="Arial"/>
          <w:spacing w:val="-6"/>
        </w:rPr>
        <w:t xml:space="preserve"> </w:t>
      </w:r>
      <w:r w:rsidRPr="008B7E78">
        <w:rPr>
          <w:rFonts w:cs="Arial"/>
          <w:spacing w:val="-1"/>
        </w:rPr>
        <w:t>higienskemu</w:t>
      </w:r>
      <w:r w:rsidRPr="008B7E78">
        <w:rPr>
          <w:rFonts w:cs="Arial"/>
          <w:spacing w:val="-6"/>
        </w:rPr>
        <w:t xml:space="preserve"> </w:t>
      </w:r>
      <w:r w:rsidRPr="008B7E78">
        <w:rPr>
          <w:rFonts w:cs="Arial"/>
          <w:spacing w:val="-1"/>
        </w:rPr>
        <w:t>in/ali</w:t>
      </w:r>
      <w:r w:rsidRPr="008B7E78">
        <w:rPr>
          <w:rFonts w:cs="Arial"/>
          <w:spacing w:val="-7"/>
        </w:rPr>
        <w:t xml:space="preserve"> </w:t>
      </w:r>
      <w:r w:rsidRPr="008B7E78">
        <w:rPr>
          <w:rFonts w:cs="Arial"/>
          <w:spacing w:val="-1"/>
        </w:rPr>
        <w:t>kirurškemu</w:t>
      </w:r>
      <w:r w:rsidRPr="008B7E78">
        <w:rPr>
          <w:rFonts w:cs="Arial"/>
          <w:spacing w:val="-6"/>
        </w:rPr>
        <w:t xml:space="preserve"> </w:t>
      </w:r>
      <w:r w:rsidRPr="008B7E78">
        <w:rPr>
          <w:rFonts w:cs="Arial"/>
          <w:spacing w:val="-1"/>
        </w:rPr>
        <w:t>razkuževanju</w:t>
      </w:r>
      <w:r w:rsidRPr="008B7E78">
        <w:rPr>
          <w:rFonts w:cs="Arial"/>
          <w:spacing w:val="-6"/>
        </w:rPr>
        <w:t xml:space="preserve"> </w:t>
      </w:r>
      <w:r w:rsidRPr="008B7E78">
        <w:rPr>
          <w:rFonts w:cs="Arial"/>
          <w:spacing w:val="-1"/>
        </w:rPr>
        <w:t>rok</w:t>
      </w:r>
    </w:p>
    <w:p w:rsidR="005D7DA1" w:rsidRPr="008B7E78" w:rsidRDefault="005D7DA1" w:rsidP="00AC1A3F">
      <w:pPr>
        <w:pStyle w:val="Telobesedila"/>
        <w:numPr>
          <w:ilvl w:val="2"/>
          <w:numId w:val="28"/>
        </w:numPr>
        <w:tabs>
          <w:tab w:val="left" w:pos="839"/>
        </w:tabs>
        <w:spacing w:before="1" w:line="22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3"/>
          <w:numId w:val="60"/>
        </w:numPr>
        <w:tabs>
          <w:tab w:val="left" w:pos="1559"/>
        </w:tabs>
        <w:spacing w:line="207" w:lineRule="exact"/>
        <w:rPr>
          <w:rFonts w:cs="Arial"/>
        </w:rPr>
      </w:pPr>
      <w:r w:rsidRPr="008B7E78">
        <w:rPr>
          <w:rFonts w:cs="Arial"/>
          <w:spacing w:val="-1"/>
        </w:rPr>
        <w:t>dokazilo</w:t>
      </w:r>
      <w:r w:rsidRPr="008B7E78">
        <w:rPr>
          <w:rFonts w:cs="Arial"/>
          <w:spacing w:val="-5"/>
        </w:rPr>
        <w:t xml:space="preserve"> </w:t>
      </w:r>
      <w:r w:rsidRPr="008B7E78">
        <w:rPr>
          <w:rFonts w:cs="Arial"/>
        </w:rPr>
        <w:t>o</w:t>
      </w:r>
      <w:r w:rsidRPr="008B7E78">
        <w:rPr>
          <w:rFonts w:cs="Arial"/>
          <w:spacing w:val="-8"/>
        </w:rPr>
        <w:t xml:space="preserve"> </w:t>
      </w:r>
      <w:r w:rsidRPr="008B7E78">
        <w:rPr>
          <w:rFonts w:cs="Arial"/>
          <w:spacing w:val="-1"/>
        </w:rPr>
        <w:t>netoksičnosti</w:t>
      </w:r>
      <w:r w:rsidRPr="008B7E78">
        <w:rPr>
          <w:rFonts w:cs="Arial"/>
          <w:spacing w:val="-5"/>
        </w:rPr>
        <w:t xml:space="preserve"> </w:t>
      </w:r>
      <w:r w:rsidRPr="008B7E78">
        <w:rPr>
          <w:rFonts w:cs="Arial"/>
          <w:spacing w:val="-1"/>
        </w:rPr>
        <w:t>in</w:t>
      </w:r>
      <w:r w:rsidRPr="008B7E78">
        <w:rPr>
          <w:rFonts w:cs="Arial"/>
          <w:spacing w:val="-5"/>
        </w:rPr>
        <w:t xml:space="preserve"> </w:t>
      </w:r>
      <w:r w:rsidRPr="008B7E78">
        <w:rPr>
          <w:rFonts w:cs="Arial"/>
          <w:spacing w:val="-1"/>
        </w:rPr>
        <w:t>nealergenosti</w:t>
      </w:r>
      <w:r w:rsidRPr="008B7E78">
        <w:rPr>
          <w:rFonts w:cs="Arial"/>
          <w:spacing w:val="-5"/>
        </w:rPr>
        <w:t xml:space="preserve"> </w:t>
      </w:r>
      <w:r w:rsidRPr="008B7E78">
        <w:rPr>
          <w:rFonts w:cs="Arial"/>
        </w:rPr>
        <w:t>ter</w:t>
      </w:r>
      <w:r w:rsidRPr="008B7E78">
        <w:rPr>
          <w:rFonts w:cs="Arial"/>
          <w:spacing w:val="-7"/>
        </w:rPr>
        <w:t xml:space="preserve"> </w:t>
      </w:r>
      <w:r w:rsidRPr="008B7E78">
        <w:rPr>
          <w:rFonts w:cs="Arial"/>
          <w:spacing w:val="-1"/>
        </w:rPr>
        <w:t>toleranci</w:t>
      </w:r>
      <w:r w:rsidRPr="008B7E78">
        <w:rPr>
          <w:rFonts w:cs="Arial"/>
          <w:spacing w:val="-8"/>
        </w:rPr>
        <w:t xml:space="preserve"> </w:t>
      </w:r>
      <w:r w:rsidRPr="008B7E78">
        <w:rPr>
          <w:rFonts w:cs="Arial"/>
          <w:spacing w:val="-1"/>
        </w:rPr>
        <w:t>kože</w:t>
      </w:r>
      <w:r w:rsidRPr="008B7E78">
        <w:rPr>
          <w:rFonts w:cs="Arial"/>
          <w:spacing w:val="-5"/>
        </w:rPr>
        <w:t xml:space="preserve"> </w:t>
      </w:r>
      <w:r w:rsidRPr="008B7E78">
        <w:rPr>
          <w:rFonts w:cs="Arial"/>
          <w:spacing w:val="-1"/>
        </w:rPr>
        <w:t>na</w:t>
      </w:r>
      <w:r w:rsidRPr="008B7E78">
        <w:rPr>
          <w:rFonts w:cs="Arial"/>
          <w:spacing w:val="-7"/>
        </w:rPr>
        <w:t xml:space="preserve"> </w:t>
      </w:r>
      <w:r w:rsidRPr="008B7E78">
        <w:rPr>
          <w:rFonts w:cs="Arial"/>
          <w:spacing w:val="-1"/>
        </w:rPr>
        <w:t>proizvod</w:t>
      </w:r>
    </w:p>
    <w:p w:rsidR="005D7DA1" w:rsidRPr="008B7E78" w:rsidRDefault="005D7DA1" w:rsidP="00AC1A3F">
      <w:pPr>
        <w:pStyle w:val="Telobesedila"/>
        <w:numPr>
          <w:ilvl w:val="3"/>
          <w:numId w:val="60"/>
        </w:numPr>
        <w:tabs>
          <w:tab w:val="left" w:pos="1559"/>
        </w:tabs>
        <w:spacing w:before="1"/>
        <w:rPr>
          <w:rFonts w:cs="Arial"/>
        </w:rPr>
      </w:pPr>
      <w:r w:rsidRPr="008B7E78">
        <w:rPr>
          <w:rFonts w:cs="Arial"/>
          <w:spacing w:val="-1"/>
        </w:rPr>
        <w:t>navodila</w:t>
      </w:r>
      <w:r w:rsidRPr="008B7E78">
        <w:rPr>
          <w:rFonts w:cs="Arial"/>
          <w:spacing w:val="-5"/>
        </w:rPr>
        <w:t xml:space="preserve"> </w:t>
      </w:r>
      <w:r w:rsidRPr="008B7E78">
        <w:rPr>
          <w:rFonts w:cs="Arial"/>
        </w:rPr>
        <w:t>na</w:t>
      </w:r>
      <w:r w:rsidRPr="008B7E78">
        <w:rPr>
          <w:rFonts w:cs="Arial"/>
          <w:spacing w:val="-7"/>
        </w:rPr>
        <w:t xml:space="preserve"> </w:t>
      </w:r>
      <w:r w:rsidRPr="008B7E78">
        <w:rPr>
          <w:rFonts w:cs="Arial"/>
          <w:spacing w:val="-1"/>
        </w:rPr>
        <w:t>embalaži</w:t>
      </w:r>
      <w:r w:rsidRPr="008B7E78">
        <w:rPr>
          <w:rFonts w:cs="Arial"/>
          <w:spacing w:val="-7"/>
        </w:rPr>
        <w:t xml:space="preserve"> </w:t>
      </w:r>
      <w:r w:rsidRPr="008B7E78">
        <w:rPr>
          <w:rFonts w:cs="Arial"/>
        </w:rPr>
        <w:t>in</w:t>
      </w:r>
      <w:r w:rsidRPr="008B7E78">
        <w:rPr>
          <w:rFonts w:cs="Arial"/>
          <w:spacing w:val="-4"/>
        </w:rPr>
        <w:t xml:space="preserve"> </w:t>
      </w:r>
      <w:r w:rsidRPr="008B7E78">
        <w:rPr>
          <w:rFonts w:cs="Arial"/>
          <w:spacing w:val="-1"/>
        </w:rPr>
        <w:t>varnostni</w:t>
      </w:r>
      <w:r w:rsidRPr="008B7E78">
        <w:rPr>
          <w:rFonts w:cs="Arial"/>
          <w:spacing w:val="-7"/>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6"/>
        </w:rPr>
        <w:t xml:space="preserve"> </w:t>
      </w:r>
      <w:r w:rsidRPr="008B7E78">
        <w:rPr>
          <w:rFonts w:cs="Arial"/>
          <w:spacing w:val="-1"/>
        </w:rPr>
        <w:t>slovenskem</w:t>
      </w:r>
      <w:r w:rsidRPr="008B7E78">
        <w:rPr>
          <w:rFonts w:cs="Arial"/>
          <w:spacing w:val="-4"/>
        </w:rPr>
        <w:t xml:space="preserve"> </w:t>
      </w:r>
      <w:r w:rsidRPr="008B7E78">
        <w:rPr>
          <w:rFonts w:cs="Arial"/>
          <w:spacing w:val="-1"/>
        </w:rPr>
        <w:t>jeziku</w:t>
      </w:r>
    </w:p>
    <w:p w:rsidR="005D7DA1" w:rsidRPr="008B7E78" w:rsidRDefault="005D7DA1" w:rsidP="00AC1A3F">
      <w:pPr>
        <w:pStyle w:val="Telobesedila"/>
        <w:numPr>
          <w:ilvl w:val="2"/>
          <w:numId w:val="28"/>
        </w:numPr>
        <w:tabs>
          <w:tab w:val="left" w:pos="839"/>
        </w:tabs>
        <w:spacing w:before="1" w:line="226" w:lineRule="exact"/>
        <w:rPr>
          <w:rFonts w:cs="Arial"/>
        </w:rPr>
      </w:pPr>
      <w:r w:rsidRPr="008B7E78">
        <w:rPr>
          <w:rFonts w:cs="Arial"/>
          <w:u w:val="single" w:color="000000"/>
        </w:rPr>
        <w:t>Oprema:</w:t>
      </w:r>
    </w:p>
    <w:p w:rsidR="005D7DA1" w:rsidRPr="0080309C" w:rsidRDefault="005D7DA1" w:rsidP="00AC1A3F">
      <w:pPr>
        <w:pStyle w:val="Telobesedila"/>
        <w:numPr>
          <w:ilvl w:val="3"/>
          <w:numId w:val="60"/>
        </w:numPr>
        <w:tabs>
          <w:tab w:val="left" w:pos="839"/>
        </w:tabs>
        <w:spacing w:before="1" w:line="226" w:lineRule="exact"/>
        <w:rPr>
          <w:rFonts w:cs="Arial"/>
        </w:rPr>
      </w:pPr>
      <w:r w:rsidRPr="008B7E78">
        <w:rPr>
          <w:rFonts w:cs="Arial"/>
          <w:u w:color="000000"/>
        </w:rPr>
        <w:t>ali plastenka z že dodanim sredstvom, za nadzor pod UV svetlobo</w:t>
      </w:r>
    </w:p>
    <w:p w:rsidR="0080309C" w:rsidRPr="008B7E78" w:rsidRDefault="0080309C" w:rsidP="0080309C">
      <w:pPr>
        <w:pStyle w:val="Telobesedila"/>
        <w:tabs>
          <w:tab w:val="left" w:pos="839"/>
        </w:tabs>
        <w:spacing w:before="1" w:line="226" w:lineRule="exact"/>
        <w:ind w:firstLine="0"/>
        <w:rPr>
          <w:rFonts w:cs="Arial"/>
        </w:rPr>
      </w:pPr>
    </w:p>
    <w:p w:rsidR="005D7DA1" w:rsidRPr="008B7E78" w:rsidRDefault="005D7DA1" w:rsidP="00AC1A3F">
      <w:pPr>
        <w:pStyle w:val="Naslov1"/>
        <w:keepNext w:val="0"/>
        <w:keepLines w:val="0"/>
        <w:widowControl w:val="0"/>
        <w:numPr>
          <w:ilvl w:val="0"/>
          <w:numId w:val="24"/>
        </w:numPr>
        <w:tabs>
          <w:tab w:val="left" w:pos="289"/>
        </w:tabs>
        <w:spacing w:before="181" w:line="240" w:lineRule="auto"/>
        <w:rPr>
          <w:rFonts w:ascii="Arial" w:hAnsi="Arial" w:cs="Arial"/>
          <w:b w:val="0"/>
          <w:bCs w:val="0"/>
          <w:sz w:val="18"/>
          <w:szCs w:val="18"/>
        </w:rPr>
      </w:pPr>
      <w:r w:rsidRPr="008B7E78">
        <w:rPr>
          <w:rFonts w:ascii="Arial" w:hAnsi="Arial" w:cs="Arial"/>
          <w:spacing w:val="-1"/>
          <w:sz w:val="18"/>
          <w:szCs w:val="18"/>
          <w:u w:val="thick" w:color="000000"/>
        </w:rPr>
        <w:t>RAZKUŽILA</w:t>
      </w:r>
      <w:r w:rsidRPr="008B7E78">
        <w:rPr>
          <w:rFonts w:ascii="Arial" w:hAnsi="Arial" w:cs="Arial"/>
          <w:spacing w:val="-13"/>
          <w:sz w:val="18"/>
          <w:szCs w:val="18"/>
          <w:u w:val="thick" w:color="000000"/>
        </w:rPr>
        <w:t xml:space="preserve"> </w:t>
      </w:r>
      <w:r w:rsidRPr="008B7E78">
        <w:rPr>
          <w:rFonts w:ascii="Arial" w:hAnsi="Arial" w:cs="Arial"/>
          <w:spacing w:val="1"/>
          <w:sz w:val="18"/>
          <w:szCs w:val="18"/>
          <w:u w:val="thick" w:color="000000"/>
        </w:rPr>
        <w:t>ZA</w:t>
      </w:r>
      <w:r w:rsidRPr="008B7E78">
        <w:rPr>
          <w:rFonts w:ascii="Arial" w:hAnsi="Arial" w:cs="Arial"/>
          <w:spacing w:val="-13"/>
          <w:sz w:val="18"/>
          <w:szCs w:val="18"/>
          <w:u w:val="thick" w:color="000000"/>
        </w:rPr>
        <w:t xml:space="preserve"> </w:t>
      </w:r>
      <w:r w:rsidRPr="008B7E78">
        <w:rPr>
          <w:rFonts w:ascii="Arial" w:hAnsi="Arial" w:cs="Arial"/>
          <w:spacing w:val="-1"/>
          <w:sz w:val="18"/>
          <w:szCs w:val="18"/>
          <w:u w:val="thick" w:color="000000"/>
        </w:rPr>
        <w:t>ČISTE</w:t>
      </w:r>
      <w:r w:rsidRPr="008B7E78">
        <w:rPr>
          <w:rFonts w:ascii="Arial" w:hAnsi="Arial" w:cs="Arial"/>
          <w:spacing w:val="-10"/>
          <w:sz w:val="18"/>
          <w:szCs w:val="18"/>
          <w:u w:val="thick" w:color="000000"/>
        </w:rPr>
        <w:t xml:space="preserve"> </w:t>
      </w:r>
      <w:r w:rsidRPr="008B7E78">
        <w:rPr>
          <w:rFonts w:ascii="Arial" w:hAnsi="Arial" w:cs="Arial"/>
          <w:spacing w:val="-1"/>
          <w:sz w:val="18"/>
          <w:szCs w:val="18"/>
          <w:u w:val="thick" w:color="000000"/>
        </w:rPr>
        <w:t>PROSTORE</w:t>
      </w:r>
    </w:p>
    <w:p w:rsidR="005D7DA1" w:rsidRPr="008B7E78" w:rsidRDefault="005D7DA1" w:rsidP="005D7DA1">
      <w:pPr>
        <w:spacing w:before="5"/>
        <w:rPr>
          <w:rFonts w:ascii="Arial" w:eastAsia="Arial" w:hAnsi="Arial" w:cs="Arial"/>
          <w:b/>
          <w:bCs/>
          <w:sz w:val="18"/>
          <w:szCs w:val="18"/>
        </w:rPr>
      </w:pPr>
    </w:p>
    <w:p w:rsidR="005D7DA1" w:rsidRPr="008B7E78" w:rsidRDefault="005D7DA1" w:rsidP="005D7DA1">
      <w:pPr>
        <w:spacing w:before="77"/>
        <w:ind w:left="118"/>
        <w:rPr>
          <w:rFonts w:ascii="Arial" w:eastAsia="Arial" w:hAnsi="Arial" w:cs="Arial"/>
          <w:sz w:val="18"/>
          <w:szCs w:val="18"/>
        </w:rPr>
      </w:pPr>
      <w:r w:rsidRPr="008B7E78">
        <w:rPr>
          <w:rFonts w:ascii="Arial" w:hAnsi="Arial" w:cs="Arial"/>
          <w:spacing w:val="-1"/>
          <w:sz w:val="18"/>
          <w:szCs w:val="18"/>
        </w:rPr>
        <w:t>Proizvodi</w:t>
      </w:r>
      <w:r w:rsidRPr="008B7E78">
        <w:rPr>
          <w:rFonts w:ascii="Arial" w:hAnsi="Arial" w:cs="Arial"/>
          <w:spacing w:val="-4"/>
          <w:sz w:val="18"/>
          <w:szCs w:val="18"/>
        </w:rPr>
        <w:t xml:space="preserve"> </w:t>
      </w:r>
      <w:r w:rsidRPr="008B7E78">
        <w:rPr>
          <w:rFonts w:ascii="Arial" w:hAnsi="Arial" w:cs="Arial"/>
          <w:spacing w:val="-1"/>
          <w:sz w:val="18"/>
          <w:szCs w:val="18"/>
        </w:rPr>
        <w:t>morajo</w:t>
      </w:r>
      <w:r w:rsidRPr="008B7E78">
        <w:rPr>
          <w:rFonts w:ascii="Arial" w:hAnsi="Arial" w:cs="Arial"/>
          <w:spacing w:val="-7"/>
          <w:sz w:val="18"/>
          <w:szCs w:val="18"/>
        </w:rPr>
        <w:t xml:space="preserve"> </w:t>
      </w:r>
      <w:r w:rsidRPr="008B7E78">
        <w:rPr>
          <w:rFonts w:ascii="Arial" w:hAnsi="Arial" w:cs="Arial"/>
          <w:spacing w:val="-1"/>
          <w:sz w:val="18"/>
          <w:szCs w:val="18"/>
        </w:rPr>
        <w:t>biti</w:t>
      </w:r>
      <w:r w:rsidRPr="008B7E78">
        <w:rPr>
          <w:rFonts w:ascii="Arial" w:hAnsi="Arial" w:cs="Arial"/>
          <w:spacing w:val="-3"/>
          <w:sz w:val="18"/>
          <w:szCs w:val="18"/>
        </w:rPr>
        <w:t xml:space="preserve"> </w:t>
      </w:r>
      <w:r w:rsidRPr="008B7E78">
        <w:rPr>
          <w:rFonts w:ascii="Arial" w:hAnsi="Arial" w:cs="Arial"/>
          <w:sz w:val="18"/>
          <w:szCs w:val="18"/>
        </w:rPr>
        <w:t>v</w:t>
      </w:r>
      <w:r w:rsidRPr="008B7E78">
        <w:rPr>
          <w:rFonts w:ascii="Arial" w:hAnsi="Arial" w:cs="Arial"/>
          <w:spacing w:val="-6"/>
          <w:sz w:val="18"/>
          <w:szCs w:val="18"/>
        </w:rPr>
        <w:t xml:space="preserve"> </w:t>
      </w:r>
      <w:r w:rsidRPr="008B7E78">
        <w:rPr>
          <w:rFonts w:ascii="Arial" w:hAnsi="Arial" w:cs="Arial"/>
          <w:spacing w:val="-1"/>
          <w:sz w:val="18"/>
          <w:szCs w:val="18"/>
        </w:rPr>
        <w:t>skladu</w:t>
      </w:r>
      <w:r w:rsidRPr="008B7E78">
        <w:rPr>
          <w:rFonts w:ascii="Arial" w:hAnsi="Arial" w:cs="Arial"/>
          <w:spacing w:val="-6"/>
          <w:sz w:val="18"/>
          <w:szCs w:val="18"/>
        </w:rPr>
        <w:t xml:space="preserve"> </w:t>
      </w:r>
      <w:r w:rsidRPr="008B7E78">
        <w:rPr>
          <w:rFonts w:ascii="Arial" w:hAnsi="Arial" w:cs="Arial"/>
          <w:sz w:val="18"/>
          <w:szCs w:val="18"/>
        </w:rPr>
        <w:t>z</w:t>
      </w:r>
      <w:r w:rsidRPr="008B7E78">
        <w:rPr>
          <w:rFonts w:ascii="Arial" w:hAnsi="Arial" w:cs="Arial"/>
          <w:spacing w:val="-6"/>
          <w:sz w:val="18"/>
          <w:szCs w:val="18"/>
        </w:rPr>
        <w:t xml:space="preserve"> </w:t>
      </w:r>
      <w:r w:rsidRPr="008B7E78">
        <w:rPr>
          <w:rFonts w:ascii="Arial" w:hAnsi="Arial" w:cs="Arial"/>
          <w:b/>
          <w:sz w:val="18"/>
          <w:szCs w:val="18"/>
        </w:rPr>
        <w:t>Zakon</w:t>
      </w:r>
      <w:r w:rsidRPr="008B7E78">
        <w:rPr>
          <w:rFonts w:ascii="Arial" w:hAnsi="Arial" w:cs="Arial"/>
          <w:b/>
          <w:spacing w:val="-4"/>
          <w:sz w:val="18"/>
          <w:szCs w:val="18"/>
        </w:rPr>
        <w:t xml:space="preserve"> </w:t>
      </w:r>
      <w:r w:rsidRPr="008B7E78">
        <w:rPr>
          <w:rFonts w:ascii="Arial" w:hAnsi="Arial" w:cs="Arial"/>
          <w:b/>
          <w:sz w:val="18"/>
          <w:szCs w:val="18"/>
        </w:rPr>
        <w:t>o</w:t>
      </w:r>
      <w:r w:rsidRPr="008B7E78">
        <w:rPr>
          <w:rFonts w:ascii="Arial" w:hAnsi="Arial" w:cs="Arial"/>
          <w:b/>
          <w:spacing w:val="-7"/>
          <w:sz w:val="18"/>
          <w:szCs w:val="18"/>
        </w:rPr>
        <w:t xml:space="preserve"> </w:t>
      </w:r>
      <w:r w:rsidRPr="008B7E78">
        <w:rPr>
          <w:rFonts w:ascii="Arial" w:hAnsi="Arial" w:cs="Arial"/>
          <w:b/>
          <w:spacing w:val="-1"/>
          <w:sz w:val="18"/>
          <w:szCs w:val="18"/>
        </w:rPr>
        <w:t>kemikalijah</w:t>
      </w:r>
      <w:r w:rsidRPr="008B7E78">
        <w:rPr>
          <w:rFonts w:ascii="Arial" w:hAnsi="Arial" w:cs="Arial"/>
          <w:b/>
          <w:spacing w:val="42"/>
          <w:sz w:val="18"/>
          <w:szCs w:val="18"/>
        </w:rPr>
        <w:t xml:space="preserve"> </w:t>
      </w:r>
      <w:r w:rsidRPr="008B7E78">
        <w:rPr>
          <w:rFonts w:ascii="Arial" w:hAnsi="Arial" w:cs="Arial"/>
          <w:b/>
          <w:spacing w:val="-1"/>
          <w:sz w:val="18"/>
          <w:szCs w:val="18"/>
        </w:rPr>
        <w:t>in</w:t>
      </w:r>
      <w:r w:rsidRPr="008B7E78">
        <w:rPr>
          <w:rFonts w:ascii="Arial" w:hAnsi="Arial" w:cs="Arial"/>
          <w:b/>
          <w:spacing w:val="-4"/>
          <w:sz w:val="18"/>
          <w:szCs w:val="18"/>
        </w:rPr>
        <w:t xml:space="preserve"> </w:t>
      </w:r>
      <w:r w:rsidRPr="008B7E78">
        <w:rPr>
          <w:rFonts w:ascii="Arial" w:hAnsi="Arial" w:cs="Arial"/>
          <w:b/>
          <w:spacing w:val="-1"/>
          <w:sz w:val="18"/>
          <w:szCs w:val="18"/>
        </w:rPr>
        <w:t>Pravilnikom</w:t>
      </w:r>
      <w:r w:rsidRPr="008B7E78">
        <w:rPr>
          <w:rFonts w:ascii="Arial" w:hAnsi="Arial" w:cs="Arial"/>
          <w:b/>
          <w:spacing w:val="-4"/>
          <w:sz w:val="18"/>
          <w:szCs w:val="18"/>
        </w:rPr>
        <w:t xml:space="preserve"> </w:t>
      </w:r>
      <w:r w:rsidRPr="008B7E78">
        <w:rPr>
          <w:rFonts w:ascii="Arial" w:hAnsi="Arial" w:cs="Arial"/>
          <w:b/>
          <w:sz w:val="18"/>
          <w:szCs w:val="18"/>
        </w:rPr>
        <w:t>o</w:t>
      </w:r>
      <w:r w:rsidRPr="008B7E78">
        <w:rPr>
          <w:rFonts w:ascii="Arial" w:hAnsi="Arial" w:cs="Arial"/>
          <w:b/>
          <w:spacing w:val="-5"/>
          <w:sz w:val="18"/>
          <w:szCs w:val="18"/>
        </w:rPr>
        <w:t xml:space="preserve"> </w:t>
      </w:r>
      <w:r w:rsidRPr="008B7E78">
        <w:rPr>
          <w:rFonts w:ascii="Arial" w:hAnsi="Arial" w:cs="Arial"/>
          <w:b/>
          <w:spacing w:val="-1"/>
          <w:sz w:val="18"/>
          <w:szCs w:val="18"/>
        </w:rPr>
        <w:t>dajanju</w:t>
      </w:r>
      <w:r w:rsidRPr="008B7E78">
        <w:rPr>
          <w:rFonts w:ascii="Arial" w:hAnsi="Arial" w:cs="Arial"/>
          <w:b/>
          <w:spacing w:val="-4"/>
          <w:sz w:val="18"/>
          <w:szCs w:val="18"/>
        </w:rPr>
        <w:t xml:space="preserve"> </w:t>
      </w:r>
      <w:r w:rsidRPr="008B7E78">
        <w:rPr>
          <w:rFonts w:ascii="Arial" w:hAnsi="Arial" w:cs="Arial"/>
          <w:b/>
          <w:spacing w:val="-1"/>
          <w:sz w:val="18"/>
          <w:szCs w:val="18"/>
        </w:rPr>
        <w:t>biocidov</w:t>
      </w:r>
      <w:r w:rsidRPr="008B7E78">
        <w:rPr>
          <w:rFonts w:ascii="Arial" w:hAnsi="Arial" w:cs="Arial"/>
          <w:b/>
          <w:spacing w:val="-9"/>
          <w:sz w:val="18"/>
          <w:szCs w:val="18"/>
        </w:rPr>
        <w:t xml:space="preserve"> </w:t>
      </w:r>
      <w:r w:rsidRPr="008B7E78">
        <w:rPr>
          <w:rFonts w:ascii="Arial" w:hAnsi="Arial" w:cs="Arial"/>
          <w:b/>
          <w:sz w:val="18"/>
          <w:szCs w:val="18"/>
        </w:rPr>
        <w:t>v</w:t>
      </w:r>
      <w:r w:rsidRPr="008B7E78">
        <w:rPr>
          <w:rFonts w:ascii="Arial" w:hAnsi="Arial" w:cs="Arial"/>
          <w:b/>
          <w:spacing w:val="-6"/>
          <w:sz w:val="18"/>
          <w:szCs w:val="18"/>
        </w:rPr>
        <w:t xml:space="preserve"> </w:t>
      </w:r>
      <w:r w:rsidRPr="008B7E78">
        <w:rPr>
          <w:rFonts w:ascii="Arial" w:hAnsi="Arial" w:cs="Arial"/>
          <w:b/>
          <w:spacing w:val="-1"/>
          <w:sz w:val="18"/>
          <w:szCs w:val="18"/>
        </w:rPr>
        <w:t>promet.</w:t>
      </w:r>
    </w:p>
    <w:p w:rsidR="005D7DA1" w:rsidRPr="008B7E78" w:rsidRDefault="005D7DA1" w:rsidP="00AC1A3F">
      <w:pPr>
        <w:pStyle w:val="Naslov1"/>
        <w:keepNext w:val="0"/>
        <w:keepLines w:val="0"/>
        <w:widowControl w:val="0"/>
        <w:numPr>
          <w:ilvl w:val="1"/>
          <w:numId w:val="24"/>
        </w:numPr>
        <w:tabs>
          <w:tab w:val="left" w:pos="491"/>
        </w:tabs>
        <w:spacing w:before="0" w:line="240" w:lineRule="auto"/>
        <w:rPr>
          <w:rFonts w:ascii="Arial" w:hAnsi="Arial" w:cs="Arial"/>
          <w:b w:val="0"/>
          <w:bCs w:val="0"/>
          <w:sz w:val="18"/>
          <w:szCs w:val="18"/>
        </w:rPr>
      </w:pPr>
      <w:r w:rsidRPr="008B7E78">
        <w:rPr>
          <w:rFonts w:ascii="Arial" w:hAnsi="Arial" w:cs="Arial"/>
          <w:spacing w:val="-1"/>
          <w:sz w:val="18"/>
          <w:szCs w:val="18"/>
        </w:rPr>
        <w:t>RAZKUŽILA</w:t>
      </w:r>
      <w:r w:rsidRPr="008B7E78">
        <w:rPr>
          <w:rFonts w:ascii="Arial" w:hAnsi="Arial" w:cs="Arial"/>
          <w:spacing w:val="-12"/>
          <w:sz w:val="18"/>
          <w:szCs w:val="18"/>
        </w:rPr>
        <w:t xml:space="preserve"> </w:t>
      </w:r>
      <w:r w:rsidRPr="008B7E78">
        <w:rPr>
          <w:rFonts w:ascii="Arial" w:hAnsi="Arial" w:cs="Arial"/>
          <w:sz w:val="18"/>
          <w:szCs w:val="18"/>
        </w:rPr>
        <w:t>IN</w:t>
      </w:r>
      <w:r w:rsidRPr="008B7E78">
        <w:rPr>
          <w:rFonts w:ascii="Arial" w:hAnsi="Arial" w:cs="Arial"/>
          <w:spacing w:val="-8"/>
          <w:sz w:val="18"/>
          <w:szCs w:val="18"/>
        </w:rPr>
        <w:t xml:space="preserve"> </w:t>
      </w:r>
      <w:r w:rsidRPr="008B7E78">
        <w:rPr>
          <w:rFonts w:ascii="Arial" w:hAnsi="Arial" w:cs="Arial"/>
          <w:spacing w:val="-1"/>
          <w:sz w:val="18"/>
          <w:szCs w:val="18"/>
        </w:rPr>
        <w:t>KRPICE</w:t>
      </w:r>
      <w:r w:rsidRPr="008B7E78">
        <w:rPr>
          <w:rFonts w:ascii="Arial" w:hAnsi="Arial" w:cs="Arial"/>
          <w:spacing w:val="-7"/>
          <w:sz w:val="18"/>
          <w:szCs w:val="18"/>
        </w:rPr>
        <w:t xml:space="preserve"> </w:t>
      </w:r>
      <w:r w:rsidRPr="008B7E78">
        <w:rPr>
          <w:rFonts w:ascii="Arial" w:hAnsi="Arial" w:cs="Arial"/>
          <w:sz w:val="18"/>
          <w:szCs w:val="18"/>
        </w:rPr>
        <w:t>ZA</w:t>
      </w:r>
      <w:r w:rsidRPr="008B7E78">
        <w:rPr>
          <w:rFonts w:ascii="Arial" w:hAnsi="Arial" w:cs="Arial"/>
          <w:spacing w:val="-12"/>
          <w:sz w:val="18"/>
          <w:szCs w:val="18"/>
        </w:rPr>
        <w:t xml:space="preserve"> </w:t>
      </w:r>
      <w:r w:rsidRPr="008B7E78">
        <w:rPr>
          <w:rFonts w:ascii="Arial" w:hAnsi="Arial" w:cs="Arial"/>
          <w:spacing w:val="-1"/>
          <w:sz w:val="18"/>
          <w:szCs w:val="18"/>
        </w:rPr>
        <w:t>RAZKUŽEVANJE</w:t>
      </w:r>
      <w:r w:rsidRPr="008B7E78">
        <w:rPr>
          <w:rFonts w:ascii="Arial" w:hAnsi="Arial" w:cs="Arial"/>
          <w:spacing w:val="-8"/>
          <w:sz w:val="18"/>
          <w:szCs w:val="18"/>
        </w:rPr>
        <w:t xml:space="preserve"> </w:t>
      </w:r>
      <w:r w:rsidRPr="008B7E78">
        <w:rPr>
          <w:rFonts w:ascii="Arial" w:hAnsi="Arial" w:cs="Arial"/>
          <w:spacing w:val="-1"/>
          <w:sz w:val="18"/>
          <w:szCs w:val="18"/>
        </w:rPr>
        <w:t>ČISTIH</w:t>
      </w:r>
      <w:r w:rsidRPr="008B7E78">
        <w:rPr>
          <w:rFonts w:ascii="Arial" w:hAnsi="Arial" w:cs="Arial"/>
          <w:spacing w:val="-9"/>
          <w:sz w:val="18"/>
          <w:szCs w:val="18"/>
        </w:rPr>
        <w:t xml:space="preserve"> </w:t>
      </w:r>
      <w:r w:rsidRPr="008B7E78">
        <w:rPr>
          <w:rFonts w:ascii="Arial" w:hAnsi="Arial" w:cs="Arial"/>
          <w:spacing w:val="-1"/>
          <w:sz w:val="18"/>
          <w:szCs w:val="18"/>
        </w:rPr>
        <w:t>PROSTOROV,</w:t>
      </w:r>
      <w:r w:rsidRPr="008B7E78">
        <w:rPr>
          <w:rFonts w:ascii="Arial" w:hAnsi="Arial" w:cs="Arial"/>
          <w:spacing w:val="-9"/>
          <w:sz w:val="18"/>
          <w:szCs w:val="18"/>
        </w:rPr>
        <w:t xml:space="preserve"> </w:t>
      </w:r>
      <w:r w:rsidRPr="008B7E78">
        <w:rPr>
          <w:rFonts w:ascii="Arial" w:hAnsi="Arial" w:cs="Arial"/>
          <w:spacing w:val="-1"/>
          <w:sz w:val="18"/>
          <w:szCs w:val="18"/>
        </w:rPr>
        <w:t>sterilno</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4"/>
        </w:numPr>
        <w:tabs>
          <w:tab w:val="left" w:pos="642"/>
        </w:tabs>
        <w:spacing w:after="0" w:line="240" w:lineRule="auto"/>
        <w:ind w:hanging="523"/>
        <w:rPr>
          <w:rFonts w:ascii="Arial" w:eastAsia="Arial" w:hAnsi="Arial" w:cs="Arial"/>
          <w:sz w:val="18"/>
          <w:szCs w:val="18"/>
        </w:rPr>
      </w:pPr>
      <w:r w:rsidRPr="008B7E78">
        <w:rPr>
          <w:rFonts w:ascii="Arial" w:hAnsi="Arial" w:cs="Arial"/>
          <w:b/>
          <w:spacing w:val="-1"/>
          <w:sz w:val="18"/>
          <w:szCs w:val="18"/>
        </w:rPr>
        <w:t>Sterilni</w:t>
      </w:r>
      <w:r w:rsidRPr="008B7E78">
        <w:rPr>
          <w:rFonts w:ascii="Arial" w:hAnsi="Arial" w:cs="Arial"/>
          <w:b/>
          <w:spacing w:val="-6"/>
          <w:sz w:val="18"/>
          <w:szCs w:val="18"/>
        </w:rPr>
        <w:t xml:space="preserve"> </w:t>
      </w:r>
      <w:r w:rsidRPr="008B7E78">
        <w:rPr>
          <w:rFonts w:ascii="Arial" w:hAnsi="Arial" w:cs="Arial"/>
          <w:b/>
          <w:spacing w:val="-1"/>
          <w:sz w:val="18"/>
          <w:szCs w:val="18"/>
        </w:rPr>
        <w:t>denaturirani</w:t>
      </w:r>
      <w:r w:rsidRPr="008B7E78">
        <w:rPr>
          <w:rFonts w:ascii="Arial" w:hAnsi="Arial" w:cs="Arial"/>
          <w:b/>
          <w:spacing w:val="-6"/>
          <w:sz w:val="18"/>
          <w:szCs w:val="18"/>
        </w:rPr>
        <w:t xml:space="preserve"> </w:t>
      </w:r>
      <w:r w:rsidRPr="008B7E78">
        <w:rPr>
          <w:rFonts w:ascii="Arial" w:hAnsi="Arial" w:cs="Arial"/>
          <w:b/>
          <w:spacing w:val="-1"/>
          <w:sz w:val="18"/>
          <w:szCs w:val="18"/>
        </w:rPr>
        <w:t>etanol</w:t>
      </w:r>
      <w:r w:rsidRPr="008B7E78">
        <w:rPr>
          <w:rFonts w:ascii="Arial" w:hAnsi="Arial" w:cs="Arial"/>
          <w:b/>
          <w:spacing w:val="-6"/>
          <w:sz w:val="18"/>
          <w:szCs w:val="18"/>
        </w:rPr>
        <w:t xml:space="preserve"> </w:t>
      </w:r>
      <w:r w:rsidRPr="008B7E78">
        <w:rPr>
          <w:rFonts w:ascii="Arial" w:hAnsi="Arial" w:cs="Arial"/>
          <w:b/>
          <w:spacing w:val="-1"/>
          <w:sz w:val="18"/>
          <w:szCs w:val="18"/>
        </w:rPr>
        <w:t>(70%v/v)</w:t>
      </w:r>
      <w:r w:rsidRPr="008B7E78">
        <w:rPr>
          <w:rFonts w:ascii="Arial" w:hAnsi="Arial" w:cs="Arial"/>
          <w:b/>
          <w:spacing w:val="-4"/>
          <w:sz w:val="18"/>
          <w:szCs w:val="18"/>
        </w:rPr>
        <w:t xml:space="preserve"> </w:t>
      </w:r>
      <w:r w:rsidRPr="008B7E78">
        <w:rPr>
          <w:rFonts w:ascii="Arial" w:hAnsi="Arial" w:cs="Arial"/>
          <w:b/>
          <w:sz w:val="18"/>
          <w:szCs w:val="18"/>
        </w:rPr>
        <w:t>v</w:t>
      </w:r>
      <w:r w:rsidRPr="008B7E78">
        <w:rPr>
          <w:rFonts w:ascii="Arial" w:hAnsi="Arial" w:cs="Arial"/>
          <w:b/>
          <w:spacing w:val="-7"/>
          <w:sz w:val="18"/>
          <w:szCs w:val="18"/>
        </w:rPr>
        <w:t xml:space="preserve"> </w:t>
      </w:r>
      <w:r w:rsidRPr="008B7E78">
        <w:rPr>
          <w:rFonts w:ascii="Arial" w:hAnsi="Arial" w:cs="Arial"/>
          <w:b/>
          <w:spacing w:val="-1"/>
          <w:sz w:val="18"/>
          <w:szCs w:val="18"/>
        </w:rPr>
        <w:t>razpršilu,</w:t>
      </w:r>
      <w:r w:rsidRPr="008B7E78">
        <w:rPr>
          <w:rFonts w:ascii="Arial" w:hAnsi="Arial" w:cs="Arial"/>
          <w:b/>
          <w:spacing w:val="-6"/>
          <w:sz w:val="18"/>
          <w:szCs w:val="18"/>
        </w:rPr>
        <w:t xml:space="preserve"> </w:t>
      </w:r>
      <w:r w:rsidRPr="008B7E78">
        <w:rPr>
          <w:rFonts w:ascii="Arial" w:hAnsi="Arial" w:cs="Arial"/>
          <w:b/>
          <w:spacing w:val="-1"/>
          <w:sz w:val="18"/>
          <w:szCs w:val="18"/>
        </w:rPr>
        <w:t>razredčen</w:t>
      </w:r>
      <w:r w:rsidRPr="008B7E78">
        <w:rPr>
          <w:rFonts w:ascii="Arial" w:hAnsi="Arial" w:cs="Arial"/>
          <w:b/>
          <w:spacing w:val="-6"/>
          <w:sz w:val="18"/>
          <w:szCs w:val="18"/>
        </w:rPr>
        <w:t xml:space="preserve"> </w:t>
      </w:r>
      <w:r w:rsidRPr="008B7E78">
        <w:rPr>
          <w:rFonts w:ascii="Arial" w:hAnsi="Arial" w:cs="Arial"/>
          <w:b/>
          <w:sz w:val="18"/>
          <w:szCs w:val="18"/>
        </w:rPr>
        <w:t>z</w:t>
      </w:r>
      <w:r w:rsidRPr="008B7E78">
        <w:rPr>
          <w:rFonts w:ascii="Arial" w:hAnsi="Arial" w:cs="Arial"/>
          <w:b/>
          <w:spacing w:val="-5"/>
          <w:sz w:val="18"/>
          <w:szCs w:val="18"/>
        </w:rPr>
        <w:t xml:space="preserve"> </w:t>
      </w:r>
      <w:r w:rsidRPr="008B7E78">
        <w:rPr>
          <w:rFonts w:ascii="Arial" w:hAnsi="Arial" w:cs="Arial"/>
          <w:b/>
          <w:spacing w:val="-1"/>
          <w:sz w:val="18"/>
          <w:szCs w:val="18"/>
        </w:rPr>
        <w:t>vodo</w:t>
      </w:r>
      <w:r w:rsidRPr="008B7E78">
        <w:rPr>
          <w:rFonts w:ascii="Arial" w:hAnsi="Arial" w:cs="Arial"/>
          <w:b/>
          <w:spacing w:val="-7"/>
          <w:sz w:val="18"/>
          <w:szCs w:val="18"/>
        </w:rPr>
        <w:t xml:space="preserve"> </w:t>
      </w:r>
      <w:r w:rsidRPr="008B7E78">
        <w:rPr>
          <w:rFonts w:ascii="Arial" w:hAnsi="Arial" w:cs="Arial"/>
          <w:b/>
          <w:sz w:val="18"/>
          <w:szCs w:val="18"/>
        </w:rPr>
        <w:t>za</w:t>
      </w:r>
      <w:r w:rsidRPr="008B7E78">
        <w:rPr>
          <w:rFonts w:ascii="Arial" w:hAnsi="Arial" w:cs="Arial"/>
          <w:b/>
          <w:spacing w:val="-5"/>
          <w:sz w:val="18"/>
          <w:szCs w:val="18"/>
        </w:rPr>
        <w:t xml:space="preserve"> </w:t>
      </w:r>
      <w:r w:rsidRPr="008B7E78">
        <w:rPr>
          <w:rFonts w:ascii="Arial" w:hAnsi="Arial" w:cs="Arial"/>
          <w:b/>
          <w:spacing w:val="-1"/>
          <w:sz w:val="18"/>
          <w:szCs w:val="18"/>
        </w:rPr>
        <w:t>injekcije,</w:t>
      </w:r>
      <w:r w:rsidRPr="008B7E78">
        <w:rPr>
          <w:rFonts w:ascii="Arial" w:hAnsi="Arial" w:cs="Arial"/>
          <w:b/>
          <w:spacing w:val="-11"/>
          <w:sz w:val="18"/>
          <w:szCs w:val="18"/>
        </w:rPr>
        <w:t xml:space="preserve"> </w:t>
      </w:r>
      <w:r w:rsidRPr="008B7E78">
        <w:rPr>
          <w:rFonts w:ascii="Arial" w:hAnsi="Arial" w:cs="Arial"/>
          <w:b/>
          <w:spacing w:val="-1"/>
          <w:sz w:val="18"/>
          <w:szCs w:val="18"/>
        </w:rPr>
        <w:t>brez</w:t>
      </w:r>
      <w:r w:rsidRPr="008B7E78">
        <w:rPr>
          <w:rFonts w:ascii="Arial" w:hAnsi="Arial" w:cs="Arial"/>
          <w:b/>
          <w:spacing w:val="-4"/>
          <w:sz w:val="18"/>
          <w:szCs w:val="18"/>
        </w:rPr>
        <w:t xml:space="preserve"> </w:t>
      </w:r>
      <w:r w:rsidRPr="008B7E78">
        <w:rPr>
          <w:rFonts w:ascii="Arial" w:hAnsi="Arial" w:cs="Arial"/>
          <w:b/>
          <w:spacing w:val="-1"/>
          <w:sz w:val="18"/>
          <w:szCs w:val="18"/>
        </w:rPr>
        <w:t>spor</w:t>
      </w:r>
    </w:p>
    <w:p w:rsidR="005D7DA1" w:rsidRPr="008B7E78" w:rsidRDefault="005D7DA1" w:rsidP="005D7DA1">
      <w:pPr>
        <w:spacing w:before="4"/>
        <w:rPr>
          <w:rFonts w:ascii="Arial" w:eastAsia="Arial" w:hAnsi="Arial" w:cs="Arial"/>
          <w:b/>
          <w:bCs/>
          <w:sz w:val="18"/>
          <w:szCs w:val="18"/>
        </w:rPr>
      </w:pPr>
    </w:p>
    <w:p w:rsidR="005D7DA1" w:rsidRPr="008B7E78" w:rsidRDefault="005D7DA1" w:rsidP="00AC1A3F">
      <w:pPr>
        <w:pStyle w:val="Telobesedila"/>
        <w:numPr>
          <w:ilvl w:val="3"/>
          <w:numId w:val="24"/>
        </w:numPr>
        <w:tabs>
          <w:tab w:val="left" w:pos="899"/>
        </w:tabs>
        <w:spacing w:line="207" w:lineRule="exact"/>
        <w:jc w:val="left"/>
        <w:rPr>
          <w:rFonts w:cs="Arial"/>
        </w:rPr>
      </w:pPr>
      <w:r w:rsidRPr="008B7E78">
        <w:rPr>
          <w:rFonts w:cs="Arial"/>
          <w:spacing w:val="-1"/>
          <w:u w:val="single" w:color="000000"/>
        </w:rPr>
        <w:t>Strokovne</w:t>
      </w:r>
      <w:r w:rsidRPr="008B7E78">
        <w:rPr>
          <w:rFonts w:cs="Arial"/>
          <w:spacing w:val="-15"/>
          <w:u w:val="single" w:color="000000"/>
        </w:rPr>
        <w:t xml:space="preserve"> </w:t>
      </w:r>
      <w:r w:rsidRPr="008B7E78">
        <w:rPr>
          <w:rFonts w:cs="Arial"/>
          <w:spacing w:val="-1"/>
          <w:u w:val="single" w:color="000000"/>
        </w:rPr>
        <w:t>zahteve:</w:t>
      </w:r>
    </w:p>
    <w:p w:rsidR="005D7DA1" w:rsidRPr="008B7E78" w:rsidRDefault="005D7DA1" w:rsidP="00AC1A3F">
      <w:pPr>
        <w:pStyle w:val="Telobesedila"/>
        <w:numPr>
          <w:ilvl w:val="4"/>
          <w:numId w:val="24"/>
        </w:numPr>
        <w:tabs>
          <w:tab w:val="left" w:pos="1199"/>
        </w:tabs>
        <w:ind w:right="395"/>
        <w:rPr>
          <w:rFonts w:cs="Arial"/>
        </w:rPr>
      </w:pPr>
      <w:r w:rsidRPr="008B7E78">
        <w:rPr>
          <w:rFonts w:cs="Arial"/>
          <w:spacing w:val="-1"/>
        </w:rPr>
        <w:t>Sterilni</w:t>
      </w:r>
      <w:r w:rsidRPr="008B7E78">
        <w:rPr>
          <w:rFonts w:cs="Arial"/>
          <w:spacing w:val="-5"/>
        </w:rPr>
        <w:t xml:space="preserve"> </w:t>
      </w:r>
      <w:r w:rsidRPr="008B7E78">
        <w:rPr>
          <w:rFonts w:cs="Arial"/>
          <w:spacing w:val="-1"/>
        </w:rPr>
        <w:t>denaturirani</w:t>
      </w:r>
      <w:r w:rsidRPr="008B7E78">
        <w:rPr>
          <w:rFonts w:cs="Arial"/>
          <w:spacing w:val="-5"/>
        </w:rPr>
        <w:t xml:space="preserve"> </w:t>
      </w:r>
      <w:r w:rsidRPr="008B7E78">
        <w:rPr>
          <w:rFonts w:cs="Arial"/>
          <w:spacing w:val="-1"/>
        </w:rPr>
        <w:t>etanol</w:t>
      </w:r>
      <w:r w:rsidRPr="008B7E78">
        <w:rPr>
          <w:rFonts w:cs="Arial"/>
          <w:spacing w:val="-4"/>
        </w:rPr>
        <w:t xml:space="preserve"> </w:t>
      </w:r>
      <w:r w:rsidRPr="008B7E78">
        <w:rPr>
          <w:rFonts w:cs="Arial"/>
          <w:spacing w:val="-1"/>
        </w:rPr>
        <w:t>(70%v/v),</w:t>
      </w:r>
      <w:r w:rsidRPr="008B7E78">
        <w:rPr>
          <w:rFonts w:cs="Arial"/>
          <w:spacing w:val="-5"/>
        </w:rPr>
        <w:t xml:space="preserve"> </w:t>
      </w:r>
      <w:r w:rsidRPr="008B7E78">
        <w:rPr>
          <w:rFonts w:cs="Arial"/>
          <w:spacing w:val="-1"/>
        </w:rPr>
        <w:t>razredčen</w:t>
      </w:r>
      <w:r w:rsidRPr="008B7E78">
        <w:rPr>
          <w:rFonts w:cs="Arial"/>
          <w:spacing w:val="-5"/>
        </w:rPr>
        <w:t xml:space="preserve"> </w:t>
      </w:r>
      <w:r w:rsidRPr="008B7E78">
        <w:rPr>
          <w:rFonts w:cs="Arial"/>
        </w:rPr>
        <w:t>z</w:t>
      </w:r>
      <w:r w:rsidRPr="008B7E78">
        <w:rPr>
          <w:rFonts w:cs="Arial"/>
          <w:spacing w:val="-6"/>
        </w:rPr>
        <w:t xml:space="preserve"> </w:t>
      </w:r>
      <w:r w:rsidRPr="008B7E78">
        <w:rPr>
          <w:rFonts w:cs="Arial"/>
          <w:spacing w:val="-1"/>
        </w:rPr>
        <w:t>vodo</w:t>
      </w:r>
      <w:r w:rsidRPr="008B7E78">
        <w:rPr>
          <w:rFonts w:cs="Arial"/>
          <w:spacing w:val="-8"/>
        </w:rPr>
        <w:t xml:space="preserve"> </w:t>
      </w:r>
      <w:r w:rsidRPr="008B7E78">
        <w:rPr>
          <w:rFonts w:cs="Arial"/>
          <w:spacing w:val="-1"/>
        </w:rPr>
        <w:t>za</w:t>
      </w:r>
      <w:r w:rsidRPr="008B7E78">
        <w:rPr>
          <w:rFonts w:cs="Arial"/>
          <w:spacing w:val="-4"/>
        </w:rPr>
        <w:t xml:space="preserve"> </w:t>
      </w:r>
      <w:r w:rsidRPr="008B7E78">
        <w:rPr>
          <w:rFonts w:cs="Arial"/>
          <w:spacing w:val="-1"/>
        </w:rPr>
        <w:t>injekcije</w:t>
      </w:r>
      <w:r w:rsidRPr="008B7E78">
        <w:rPr>
          <w:rFonts w:cs="Arial"/>
          <w:spacing w:val="-5"/>
        </w:rPr>
        <w:t xml:space="preserve"> </w:t>
      </w:r>
      <w:r w:rsidRPr="008B7E78">
        <w:rPr>
          <w:rFonts w:cs="Arial"/>
          <w:spacing w:val="-1"/>
        </w:rPr>
        <w:t>(kakovost</w:t>
      </w:r>
      <w:r w:rsidRPr="008B7E78">
        <w:rPr>
          <w:rFonts w:cs="Arial"/>
          <w:spacing w:val="-7"/>
        </w:rPr>
        <w:t xml:space="preserve"> </w:t>
      </w:r>
      <w:r w:rsidRPr="008B7E78">
        <w:rPr>
          <w:rFonts w:cs="Arial"/>
          <w:spacing w:val="-1"/>
        </w:rPr>
        <w:t>vode</w:t>
      </w:r>
      <w:r w:rsidRPr="008B7E78">
        <w:rPr>
          <w:rFonts w:cs="Arial"/>
          <w:spacing w:val="-4"/>
        </w:rPr>
        <w:t xml:space="preserve"> </w:t>
      </w:r>
      <w:r w:rsidRPr="008B7E78">
        <w:rPr>
          <w:rFonts w:cs="Arial"/>
          <w:spacing w:val="-1"/>
        </w:rPr>
        <w:t>za</w:t>
      </w:r>
      <w:r w:rsidRPr="008B7E78">
        <w:rPr>
          <w:rFonts w:cs="Arial"/>
          <w:spacing w:val="-5"/>
        </w:rPr>
        <w:t xml:space="preserve"> </w:t>
      </w:r>
      <w:r w:rsidRPr="008B7E78">
        <w:rPr>
          <w:rFonts w:cs="Arial"/>
          <w:spacing w:val="-1"/>
        </w:rPr>
        <w:t>injekcije</w:t>
      </w:r>
      <w:r w:rsidRPr="008B7E78">
        <w:rPr>
          <w:rFonts w:cs="Arial"/>
          <w:spacing w:val="-7"/>
        </w:rPr>
        <w:t xml:space="preserve"> </w:t>
      </w:r>
      <w:r w:rsidRPr="008B7E78">
        <w:rPr>
          <w:rFonts w:cs="Arial"/>
        </w:rPr>
        <w:t>po</w:t>
      </w:r>
      <w:r w:rsidRPr="008B7E78">
        <w:rPr>
          <w:rFonts w:cs="Arial"/>
          <w:spacing w:val="85"/>
          <w:w w:val="99"/>
        </w:rPr>
        <w:t xml:space="preserve"> </w:t>
      </w:r>
      <w:r w:rsidRPr="008B7E78">
        <w:rPr>
          <w:rFonts w:cs="Arial"/>
        </w:rPr>
        <w:t>Ph.</w:t>
      </w:r>
      <w:r w:rsidRPr="008B7E78">
        <w:rPr>
          <w:rFonts w:cs="Arial"/>
          <w:spacing w:val="-5"/>
        </w:rPr>
        <w:t xml:space="preserve"> </w:t>
      </w:r>
      <w:r w:rsidRPr="008B7E78">
        <w:rPr>
          <w:rFonts w:cs="Arial"/>
        </w:rPr>
        <w:t>Eur.),</w:t>
      </w:r>
      <w:r w:rsidRPr="008B7E78">
        <w:rPr>
          <w:rFonts w:cs="Arial"/>
          <w:spacing w:val="-7"/>
        </w:rPr>
        <w:t xml:space="preserve"> </w:t>
      </w:r>
      <w:r w:rsidRPr="008B7E78">
        <w:rPr>
          <w:rFonts w:cs="Arial"/>
        </w:rPr>
        <w:t>brez</w:t>
      </w:r>
      <w:r w:rsidRPr="008B7E78">
        <w:rPr>
          <w:rFonts w:cs="Arial"/>
          <w:spacing w:val="-6"/>
        </w:rPr>
        <w:t xml:space="preserve"> </w:t>
      </w:r>
      <w:r w:rsidRPr="008B7E78">
        <w:rPr>
          <w:rFonts w:cs="Arial"/>
          <w:spacing w:val="-1"/>
        </w:rPr>
        <w:t>spor</w:t>
      </w:r>
    </w:p>
    <w:p w:rsidR="005D7DA1" w:rsidRPr="008B7E78" w:rsidRDefault="005D7DA1" w:rsidP="00AC1A3F">
      <w:pPr>
        <w:pStyle w:val="Telobesedila"/>
        <w:numPr>
          <w:ilvl w:val="4"/>
          <w:numId w:val="24"/>
        </w:numPr>
        <w:tabs>
          <w:tab w:val="left" w:pos="1199"/>
        </w:tabs>
        <w:spacing w:line="207" w:lineRule="exact"/>
        <w:rPr>
          <w:rFonts w:cs="Arial"/>
        </w:rPr>
      </w:pPr>
      <w:r w:rsidRPr="008B7E78">
        <w:rPr>
          <w:rFonts w:cs="Arial"/>
          <w:spacing w:val="-1"/>
        </w:rPr>
        <w:t>Raven</w:t>
      </w:r>
      <w:r w:rsidRPr="008B7E78">
        <w:rPr>
          <w:rFonts w:cs="Arial"/>
          <w:spacing w:val="-7"/>
        </w:rPr>
        <w:t xml:space="preserve"> </w:t>
      </w:r>
      <w:r w:rsidRPr="008B7E78">
        <w:rPr>
          <w:rFonts w:cs="Arial"/>
          <w:spacing w:val="-1"/>
        </w:rPr>
        <w:t>endotoksinov:</w:t>
      </w:r>
      <w:r w:rsidRPr="008B7E78">
        <w:rPr>
          <w:rFonts w:cs="Arial"/>
          <w:spacing w:val="-8"/>
        </w:rPr>
        <w:t xml:space="preserve"> </w:t>
      </w:r>
      <w:r w:rsidRPr="008B7E78">
        <w:rPr>
          <w:rFonts w:cs="Arial"/>
          <w:spacing w:val="-1"/>
        </w:rPr>
        <w:t>zagotovljena</w:t>
      </w:r>
      <w:r w:rsidRPr="008B7E78">
        <w:rPr>
          <w:rFonts w:cs="Arial"/>
          <w:spacing w:val="-6"/>
        </w:rPr>
        <w:t xml:space="preserve"> </w:t>
      </w:r>
      <w:r w:rsidRPr="008B7E78">
        <w:rPr>
          <w:rFonts w:cs="Arial"/>
          <w:spacing w:val="-1"/>
        </w:rPr>
        <w:t>pod</w:t>
      </w:r>
      <w:r w:rsidRPr="008B7E78">
        <w:rPr>
          <w:rFonts w:cs="Arial"/>
          <w:spacing w:val="-7"/>
        </w:rPr>
        <w:t xml:space="preserve"> </w:t>
      </w:r>
      <w:r w:rsidRPr="008B7E78">
        <w:rPr>
          <w:rFonts w:cs="Arial"/>
          <w:spacing w:val="-1"/>
        </w:rPr>
        <w:t>0,25</w:t>
      </w:r>
      <w:r w:rsidRPr="008B7E78">
        <w:rPr>
          <w:rFonts w:cs="Arial"/>
          <w:spacing w:val="-6"/>
        </w:rPr>
        <w:t xml:space="preserve"> </w:t>
      </w:r>
      <w:r w:rsidRPr="008B7E78">
        <w:rPr>
          <w:rFonts w:cs="Arial"/>
          <w:spacing w:val="-1"/>
        </w:rPr>
        <w:t>EU/ml</w:t>
      </w:r>
    </w:p>
    <w:p w:rsidR="005D7DA1" w:rsidRPr="008B7E78" w:rsidRDefault="005D7DA1" w:rsidP="00AC1A3F">
      <w:pPr>
        <w:pStyle w:val="Telobesedila"/>
        <w:numPr>
          <w:ilvl w:val="4"/>
          <w:numId w:val="24"/>
        </w:numPr>
        <w:tabs>
          <w:tab w:val="left" w:pos="1199"/>
        </w:tabs>
        <w:ind w:right="263"/>
        <w:rPr>
          <w:rFonts w:cs="Arial"/>
        </w:rPr>
      </w:pPr>
      <w:r w:rsidRPr="008B7E78">
        <w:rPr>
          <w:rFonts w:cs="Arial"/>
          <w:spacing w:val="-1"/>
        </w:rPr>
        <w:t>Proizvodnja</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spacing w:val="-1"/>
        </w:rPr>
        <w:t>čistem</w:t>
      </w:r>
      <w:r w:rsidRPr="008B7E78">
        <w:rPr>
          <w:rFonts w:cs="Arial"/>
          <w:spacing w:val="-6"/>
        </w:rPr>
        <w:t xml:space="preserve"> </w:t>
      </w:r>
      <w:r w:rsidRPr="008B7E78">
        <w:rPr>
          <w:rFonts w:cs="Arial"/>
          <w:spacing w:val="-1"/>
        </w:rPr>
        <w:t>prostoru</w:t>
      </w:r>
      <w:r w:rsidRPr="008B7E78">
        <w:rPr>
          <w:rFonts w:cs="Arial"/>
          <w:spacing w:val="-6"/>
        </w:rPr>
        <w:t xml:space="preserve"> </w:t>
      </w:r>
      <w:r w:rsidRPr="008B7E78">
        <w:rPr>
          <w:rFonts w:cs="Arial"/>
        </w:rPr>
        <w:t>klase</w:t>
      </w:r>
      <w:r w:rsidRPr="008B7E78">
        <w:rPr>
          <w:rFonts w:cs="Arial"/>
          <w:spacing w:val="-4"/>
        </w:rPr>
        <w:t xml:space="preserve"> </w:t>
      </w:r>
      <w:r w:rsidRPr="008B7E78">
        <w:rPr>
          <w:rFonts w:cs="Arial"/>
          <w:spacing w:val="-1"/>
        </w:rPr>
        <w:t>100</w:t>
      </w:r>
      <w:r w:rsidRPr="008B7E78">
        <w:rPr>
          <w:rFonts w:cs="Arial"/>
          <w:spacing w:val="-4"/>
        </w:rPr>
        <w:t xml:space="preserve"> </w:t>
      </w:r>
      <w:r w:rsidRPr="008B7E78">
        <w:rPr>
          <w:rFonts w:cs="Arial"/>
        </w:rPr>
        <w:t>(ISO</w:t>
      </w:r>
      <w:r w:rsidRPr="008B7E78">
        <w:rPr>
          <w:rFonts w:cs="Arial"/>
          <w:spacing w:val="-6"/>
        </w:rPr>
        <w:t xml:space="preserve"> </w:t>
      </w:r>
      <w:r w:rsidRPr="008B7E78">
        <w:rPr>
          <w:rFonts w:cs="Arial"/>
        </w:rPr>
        <w:t>5,</w:t>
      </w:r>
      <w:r w:rsidRPr="008B7E78">
        <w:rPr>
          <w:rFonts w:cs="Arial"/>
          <w:spacing w:val="-6"/>
        </w:rPr>
        <w:t xml:space="preserve"> </w:t>
      </w:r>
      <w:r w:rsidRPr="008B7E78">
        <w:rPr>
          <w:rFonts w:cs="Arial"/>
          <w:spacing w:val="-2"/>
        </w:rPr>
        <w:t>GMP</w:t>
      </w:r>
      <w:r w:rsidRPr="008B7E78">
        <w:rPr>
          <w:rFonts w:cs="Arial"/>
          <w:spacing w:val="-5"/>
        </w:rPr>
        <w:t xml:space="preserve"> </w:t>
      </w:r>
      <w:r w:rsidRPr="008B7E78">
        <w:rPr>
          <w:rFonts w:cs="Arial"/>
        </w:rPr>
        <w:t>A),</w:t>
      </w:r>
      <w:r w:rsidRPr="008B7E78">
        <w:rPr>
          <w:rFonts w:cs="Arial"/>
          <w:spacing w:val="-5"/>
        </w:rPr>
        <w:t xml:space="preserve"> </w:t>
      </w:r>
      <w:r w:rsidRPr="008B7E78">
        <w:rPr>
          <w:rFonts w:cs="Arial"/>
        </w:rPr>
        <w:t>filtriran</w:t>
      </w:r>
      <w:r w:rsidRPr="008B7E78">
        <w:rPr>
          <w:rFonts w:cs="Arial"/>
          <w:spacing w:val="40"/>
        </w:rPr>
        <w:t xml:space="preserve"> </w:t>
      </w:r>
      <w:r w:rsidRPr="008B7E78">
        <w:rPr>
          <w:rFonts w:cs="Arial"/>
          <w:spacing w:val="-1"/>
        </w:rPr>
        <w:t>skozi</w:t>
      </w:r>
      <w:r w:rsidRPr="008B7E78">
        <w:rPr>
          <w:rFonts w:cs="Arial"/>
          <w:spacing w:val="-4"/>
        </w:rPr>
        <w:t xml:space="preserve"> </w:t>
      </w:r>
      <w:r w:rsidRPr="008B7E78">
        <w:rPr>
          <w:rFonts w:cs="Arial"/>
          <w:spacing w:val="-1"/>
        </w:rPr>
        <w:t>0</w:t>
      </w:r>
      <w:proofErr w:type="gramStart"/>
      <w:r w:rsidRPr="008B7E78">
        <w:rPr>
          <w:rFonts w:cs="Arial"/>
          <w:spacing w:val="-1"/>
        </w:rPr>
        <w:t>,2</w:t>
      </w:r>
      <w:proofErr w:type="gramEnd"/>
      <w:r w:rsidRPr="008B7E78">
        <w:rPr>
          <w:rFonts w:cs="Arial"/>
          <w:spacing w:val="-1"/>
        </w:rPr>
        <w:t>-mikronski</w:t>
      </w:r>
      <w:r w:rsidRPr="008B7E78">
        <w:rPr>
          <w:rFonts w:cs="Arial"/>
          <w:spacing w:val="-4"/>
        </w:rPr>
        <w:t xml:space="preserve"> </w:t>
      </w:r>
      <w:r w:rsidRPr="008B7E78">
        <w:rPr>
          <w:rFonts w:cs="Arial"/>
          <w:spacing w:val="-1"/>
        </w:rPr>
        <w:t>filter,</w:t>
      </w:r>
      <w:r w:rsidRPr="008B7E78">
        <w:rPr>
          <w:rFonts w:cs="Arial"/>
          <w:spacing w:val="-6"/>
        </w:rPr>
        <w:t xml:space="preserve"> </w:t>
      </w:r>
      <w:r w:rsidRPr="008B7E78">
        <w:rPr>
          <w:rFonts w:cs="Arial"/>
        </w:rPr>
        <w:t>končna</w:t>
      </w:r>
      <w:r w:rsidRPr="008B7E78">
        <w:rPr>
          <w:rFonts w:cs="Arial"/>
          <w:spacing w:val="65"/>
          <w:w w:val="99"/>
        </w:rPr>
        <w:t xml:space="preserve"> </w:t>
      </w:r>
      <w:r w:rsidRPr="008B7E78">
        <w:rPr>
          <w:rFonts w:cs="Arial"/>
          <w:spacing w:val="-1"/>
        </w:rPr>
        <w:t>sterilizacija</w:t>
      </w:r>
      <w:r w:rsidRPr="008B7E78">
        <w:rPr>
          <w:rFonts w:cs="Arial"/>
          <w:spacing w:val="-9"/>
        </w:rPr>
        <w:t xml:space="preserve"> </w:t>
      </w:r>
      <w:r w:rsidRPr="008B7E78">
        <w:rPr>
          <w:rFonts w:cs="Arial"/>
        </w:rPr>
        <w:t>z</w:t>
      </w:r>
      <w:r w:rsidRPr="008B7E78">
        <w:rPr>
          <w:rFonts w:cs="Arial"/>
          <w:spacing w:val="-10"/>
        </w:rPr>
        <w:t xml:space="preserve"> </w:t>
      </w:r>
      <w:r w:rsidRPr="008B7E78">
        <w:rPr>
          <w:rFonts w:cs="Arial"/>
          <w:spacing w:val="-1"/>
        </w:rPr>
        <w:t>obsevanjem:</w:t>
      </w:r>
      <w:r w:rsidRPr="008B7E78">
        <w:rPr>
          <w:rFonts w:cs="Arial"/>
          <w:spacing w:val="-9"/>
        </w:rPr>
        <w:t xml:space="preserve"> </w:t>
      </w:r>
      <w:r w:rsidRPr="008B7E78">
        <w:rPr>
          <w:rFonts w:cs="Arial"/>
          <w:spacing w:val="-1"/>
        </w:rPr>
        <w:t>25kGym.</w:t>
      </w:r>
    </w:p>
    <w:p w:rsidR="005D7DA1" w:rsidRPr="008B7E78" w:rsidRDefault="005D7DA1" w:rsidP="00AC1A3F">
      <w:pPr>
        <w:pStyle w:val="Telobesedila"/>
        <w:numPr>
          <w:ilvl w:val="4"/>
          <w:numId w:val="24"/>
        </w:numPr>
        <w:tabs>
          <w:tab w:val="left" w:pos="1199"/>
        </w:tabs>
        <w:spacing w:before="2" w:line="207" w:lineRule="exact"/>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6"/>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7"/>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4"/>
        </w:rPr>
        <w:t xml:space="preserve"> </w:t>
      </w:r>
      <w:r w:rsidRPr="008B7E78">
        <w:rPr>
          <w:rFonts w:cs="Arial"/>
          <w:spacing w:val="-1"/>
        </w:rPr>
        <w:t>GMP</w:t>
      </w:r>
      <w:r w:rsidRPr="008B7E78">
        <w:rPr>
          <w:rFonts w:cs="Arial"/>
          <w:spacing w:val="-5"/>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3"/>
          <w:numId w:val="24"/>
        </w:numPr>
        <w:tabs>
          <w:tab w:val="left" w:pos="839"/>
        </w:tabs>
        <w:spacing w:line="206" w:lineRule="exact"/>
        <w:ind w:left="838"/>
        <w:jc w:val="lef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testiranja:</w:t>
      </w:r>
    </w:p>
    <w:p w:rsidR="005D7DA1" w:rsidRPr="008B7E78" w:rsidRDefault="005D7DA1" w:rsidP="00AC1A3F">
      <w:pPr>
        <w:pStyle w:val="Telobesedila"/>
        <w:numPr>
          <w:ilvl w:val="0"/>
          <w:numId w:val="23"/>
        </w:numPr>
        <w:tabs>
          <w:tab w:val="left" w:pos="839"/>
        </w:tabs>
        <w:spacing w:line="207" w:lineRule="exact"/>
        <w:rPr>
          <w:rFonts w:cs="Arial"/>
        </w:rPr>
      </w:pPr>
      <w:r w:rsidRPr="008B7E78">
        <w:rPr>
          <w:rFonts w:cs="Arial"/>
          <w:spacing w:val="-1"/>
        </w:rPr>
        <w:t>Sterilnost</w:t>
      </w:r>
      <w:r w:rsidRPr="008B7E78">
        <w:rPr>
          <w:rFonts w:cs="Arial"/>
          <w:spacing w:val="-9"/>
        </w:rPr>
        <w:t xml:space="preserve"> </w:t>
      </w:r>
      <w:r w:rsidRPr="008B7E78">
        <w:rPr>
          <w:rFonts w:cs="Arial"/>
        </w:rPr>
        <w:t>in</w:t>
      </w:r>
      <w:r w:rsidRPr="008B7E78">
        <w:rPr>
          <w:rFonts w:cs="Arial"/>
          <w:spacing w:val="-8"/>
        </w:rPr>
        <w:t xml:space="preserve"> </w:t>
      </w:r>
      <w:r w:rsidRPr="008B7E78">
        <w:rPr>
          <w:rFonts w:cs="Arial"/>
          <w:spacing w:val="-1"/>
        </w:rPr>
        <w:t>endotoksini</w:t>
      </w:r>
      <w:r w:rsidRPr="008B7E78">
        <w:rPr>
          <w:rFonts w:cs="Arial"/>
          <w:spacing w:val="-5"/>
        </w:rPr>
        <w:t xml:space="preserve"> </w:t>
      </w:r>
      <w:r w:rsidRPr="008B7E78">
        <w:rPr>
          <w:rFonts w:cs="Arial"/>
          <w:spacing w:val="-1"/>
        </w:rPr>
        <w:t>testirani</w:t>
      </w:r>
      <w:r w:rsidRPr="008B7E78">
        <w:rPr>
          <w:rFonts w:cs="Arial"/>
          <w:spacing w:val="-6"/>
        </w:rPr>
        <w:t xml:space="preserve"> </w:t>
      </w:r>
      <w:r w:rsidRPr="008B7E78">
        <w:rPr>
          <w:rFonts w:cs="Arial"/>
        </w:rPr>
        <w:t>po</w:t>
      </w:r>
      <w:r w:rsidRPr="008B7E78">
        <w:rPr>
          <w:rFonts w:cs="Arial"/>
          <w:spacing w:val="-8"/>
        </w:rPr>
        <w:t xml:space="preserve"> </w:t>
      </w:r>
      <w:r w:rsidRPr="008B7E78">
        <w:rPr>
          <w:rFonts w:cs="Arial"/>
          <w:spacing w:val="-1"/>
        </w:rPr>
        <w:t>veljavni</w:t>
      </w:r>
      <w:r w:rsidRPr="008B7E78">
        <w:rPr>
          <w:rFonts w:cs="Arial"/>
          <w:spacing w:val="-8"/>
        </w:rPr>
        <w:t xml:space="preserve"> </w:t>
      </w:r>
      <w:r w:rsidRPr="008B7E78">
        <w:rPr>
          <w:rFonts w:cs="Arial"/>
          <w:spacing w:val="-1"/>
        </w:rPr>
        <w:t>farmakopejski</w:t>
      </w:r>
      <w:r w:rsidRPr="008B7E78">
        <w:rPr>
          <w:rFonts w:cs="Arial"/>
          <w:spacing w:val="-8"/>
        </w:rPr>
        <w:t xml:space="preserve"> </w:t>
      </w:r>
      <w:r w:rsidRPr="008B7E78">
        <w:rPr>
          <w:rFonts w:cs="Arial"/>
          <w:spacing w:val="-1"/>
        </w:rPr>
        <w:t>metodi</w:t>
      </w:r>
      <w:r w:rsidRPr="008B7E78">
        <w:rPr>
          <w:rFonts w:cs="Arial"/>
          <w:spacing w:val="-9"/>
        </w:rPr>
        <w:t xml:space="preserve"> </w:t>
      </w:r>
      <w:r w:rsidRPr="008B7E78">
        <w:rPr>
          <w:rFonts w:cs="Arial"/>
        </w:rPr>
        <w:t>(Ph.</w:t>
      </w:r>
      <w:r w:rsidRPr="008B7E78">
        <w:rPr>
          <w:rFonts w:cs="Arial"/>
          <w:spacing w:val="-6"/>
        </w:rPr>
        <w:t xml:space="preserve"> </w:t>
      </w:r>
      <w:r w:rsidRPr="008B7E78">
        <w:rPr>
          <w:rFonts w:cs="Arial"/>
          <w:spacing w:val="-1"/>
        </w:rPr>
        <w:t>Eur.).</w:t>
      </w:r>
    </w:p>
    <w:p w:rsidR="005D7DA1" w:rsidRPr="008B7E78" w:rsidRDefault="005D7DA1" w:rsidP="00AC1A3F">
      <w:pPr>
        <w:pStyle w:val="Telobesedila"/>
        <w:numPr>
          <w:ilvl w:val="0"/>
          <w:numId w:val="23"/>
        </w:numPr>
        <w:tabs>
          <w:tab w:val="left" w:pos="839"/>
        </w:tabs>
        <w:ind w:right="885"/>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6"/>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9"/>
        </w:rPr>
        <w:t xml:space="preserve"> </w:t>
      </w:r>
      <w:r w:rsidRPr="008B7E78">
        <w:rPr>
          <w:rFonts w:cs="Arial"/>
          <w:spacing w:val="-1"/>
        </w:rPr>
        <w:t>imeti</w:t>
      </w:r>
      <w:r w:rsidRPr="008B7E78">
        <w:rPr>
          <w:rFonts w:cs="Arial"/>
          <w:spacing w:val="-5"/>
        </w:rPr>
        <w:t xml:space="preserve"> </w:t>
      </w:r>
      <w:r w:rsidRPr="008B7E78">
        <w:rPr>
          <w:rFonts w:cs="Arial"/>
          <w:spacing w:val="-1"/>
        </w:rPr>
        <w:t>analizni</w:t>
      </w:r>
      <w:r w:rsidRPr="008B7E78">
        <w:rPr>
          <w:rFonts w:cs="Arial"/>
          <w:spacing w:val="-8"/>
        </w:rPr>
        <w:t xml:space="preserve"> </w:t>
      </w:r>
      <w:r w:rsidRPr="008B7E78">
        <w:rPr>
          <w:rFonts w:cs="Arial"/>
          <w:spacing w:val="-1"/>
        </w:rPr>
        <w:t>certifikat,</w:t>
      </w:r>
      <w:r w:rsidRPr="008B7E78">
        <w:rPr>
          <w:rFonts w:cs="Arial"/>
          <w:spacing w:val="-7"/>
        </w:rPr>
        <w:t xml:space="preserve"> </w:t>
      </w:r>
      <w:r w:rsidRPr="008B7E78">
        <w:rPr>
          <w:rFonts w:cs="Arial"/>
          <w:spacing w:val="-1"/>
        </w:rPr>
        <w:t>certifikat</w:t>
      </w:r>
      <w:r w:rsidRPr="008B7E78">
        <w:rPr>
          <w:rFonts w:cs="Arial"/>
          <w:spacing w:val="-6"/>
        </w:rPr>
        <w:t xml:space="preserve"> </w:t>
      </w:r>
      <w:r w:rsidRPr="008B7E78">
        <w:rPr>
          <w:rFonts w:cs="Arial"/>
          <w:spacing w:val="-1"/>
        </w:rPr>
        <w:t>obsevanja,</w:t>
      </w:r>
      <w:r w:rsidRPr="008B7E78">
        <w:rPr>
          <w:rFonts w:cs="Arial"/>
          <w:spacing w:val="-7"/>
        </w:rPr>
        <w:t xml:space="preserve"> </w:t>
      </w:r>
      <w:r w:rsidRPr="008B7E78">
        <w:rPr>
          <w:rFonts w:cs="Arial"/>
          <w:spacing w:val="-1"/>
        </w:rPr>
        <w:t>kvantitativni</w:t>
      </w:r>
      <w:r w:rsidRPr="008B7E78">
        <w:rPr>
          <w:rFonts w:cs="Arial"/>
          <w:spacing w:val="-6"/>
        </w:rPr>
        <w:t xml:space="preserve"> </w:t>
      </w:r>
      <w:r w:rsidRPr="008B7E78">
        <w:rPr>
          <w:rFonts w:cs="Arial"/>
          <w:spacing w:val="-1"/>
        </w:rPr>
        <w:t>test</w:t>
      </w:r>
      <w:r w:rsidRPr="008B7E78">
        <w:rPr>
          <w:rFonts w:cs="Arial"/>
          <w:spacing w:val="-10"/>
        </w:rPr>
        <w:t xml:space="preserve"> </w:t>
      </w:r>
      <w:r w:rsidRPr="008B7E78">
        <w:rPr>
          <w:rFonts w:cs="Arial"/>
          <w:spacing w:val="-1"/>
        </w:rPr>
        <w:t>ravni</w:t>
      </w:r>
      <w:r w:rsidRPr="008B7E78">
        <w:rPr>
          <w:rFonts w:cs="Arial"/>
          <w:spacing w:val="95"/>
          <w:w w:val="99"/>
        </w:rPr>
        <w:t xml:space="preserve"> </w:t>
      </w:r>
      <w:r w:rsidRPr="008B7E78">
        <w:rPr>
          <w:rFonts w:cs="Arial"/>
          <w:spacing w:val="-1"/>
        </w:rPr>
        <w:t>endotoksinov</w:t>
      </w:r>
      <w:r w:rsidRPr="008B7E78">
        <w:rPr>
          <w:rFonts w:cs="Arial"/>
          <w:spacing w:val="-8"/>
        </w:rPr>
        <w:t xml:space="preserve"> </w:t>
      </w:r>
      <w:r w:rsidRPr="008B7E78">
        <w:rPr>
          <w:rFonts w:cs="Arial"/>
          <w:spacing w:val="-1"/>
        </w:rPr>
        <w:t>pod</w:t>
      </w:r>
      <w:r w:rsidRPr="008B7E78">
        <w:rPr>
          <w:rFonts w:cs="Arial"/>
          <w:spacing w:val="-6"/>
        </w:rPr>
        <w:t xml:space="preserve"> </w:t>
      </w:r>
      <w:r w:rsidRPr="008B7E78">
        <w:rPr>
          <w:rFonts w:cs="Arial"/>
          <w:spacing w:val="-1"/>
        </w:rPr>
        <w:t>0,25EU/ml</w:t>
      </w:r>
      <w:r w:rsidRPr="008B7E78">
        <w:rPr>
          <w:rFonts w:cs="Arial"/>
          <w:spacing w:val="-6"/>
        </w:rPr>
        <w:t xml:space="preserve"> </w:t>
      </w:r>
      <w:r w:rsidRPr="008B7E78">
        <w:rPr>
          <w:rFonts w:cs="Arial"/>
          <w:spacing w:val="-1"/>
        </w:rPr>
        <w:t>in</w:t>
      </w:r>
      <w:r w:rsidRPr="008B7E78">
        <w:rPr>
          <w:rFonts w:cs="Arial"/>
          <w:spacing w:val="-6"/>
        </w:rPr>
        <w:t xml:space="preserve"> </w:t>
      </w:r>
      <w:r w:rsidRPr="008B7E78">
        <w:rPr>
          <w:rFonts w:cs="Arial"/>
          <w:spacing w:val="-1"/>
        </w:rPr>
        <w:t>test</w:t>
      </w:r>
      <w:r w:rsidRPr="008B7E78">
        <w:rPr>
          <w:rFonts w:cs="Arial"/>
          <w:spacing w:val="-7"/>
        </w:rPr>
        <w:t xml:space="preserve"> </w:t>
      </w:r>
      <w:r w:rsidRPr="008B7E78">
        <w:rPr>
          <w:rFonts w:cs="Arial"/>
          <w:spacing w:val="-1"/>
        </w:rPr>
        <w:t>sterilnosti.</w:t>
      </w:r>
    </w:p>
    <w:p w:rsidR="005D7DA1" w:rsidRPr="008B7E78" w:rsidRDefault="005D7DA1" w:rsidP="00AC1A3F">
      <w:pPr>
        <w:pStyle w:val="Telobesedila"/>
        <w:numPr>
          <w:ilvl w:val="0"/>
          <w:numId w:val="23"/>
        </w:numPr>
        <w:tabs>
          <w:tab w:val="left" w:pos="839"/>
        </w:tabs>
        <w:spacing w:line="207" w:lineRule="exact"/>
        <w:rPr>
          <w:rFonts w:cs="Arial"/>
        </w:rPr>
      </w:pPr>
      <w:r w:rsidRPr="008B7E78">
        <w:rPr>
          <w:rFonts w:cs="Arial"/>
          <w:spacing w:val="-1"/>
        </w:rPr>
        <w:t>Izdelek</w:t>
      </w:r>
      <w:r w:rsidRPr="008B7E78">
        <w:rPr>
          <w:rFonts w:cs="Arial"/>
          <w:spacing w:val="-9"/>
        </w:rPr>
        <w:t xml:space="preserve"> </w:t>
      </w:r>
      <w:r w:rsidRPr="008B7E78">
        <w:rPr>
          <w:rFonts w:cs="Arial"/>
          <w:spacing w:val="-1"/>
        </w:rPr>
        <w:t>ustreza</w:t>
      </w:r>
      <w:r w:rsidRPr="008B7E78">
        <w:rPr>
          <w:rFonts w:cs="Arial"/>
          <w:spacing w:val="-7"/>
        </w:rPr>
        <w:t xml:space="preserve"> </w:t>
      </w:r>
      <w:r w:rsidRPr="008B7E78">
        <w:rPr>
          <w:rFonts w:cs="Arial"/>
          <w:spacing w:val="-1"/>
        </w:rPr>
        <w:t>EN1276</w:t>
      </w:r>
      <w:r w:rsidRPr="008B7E78">
        <w:rPr>
          <w:rFonts w:cs="Arial"/>
          <w:spacing w:val="-7"/>
        </w:rPr>
        <w:t xml:space="preserve"> </w:t>
      </w:r>
      <w:r w:rsidRPr="008B7E78">
        <w:rPr>
          <w:rFonts w:cs="Arial"/>
          <w:spacing w:val="-1"/>
        </w:rPr>
        <w:t>za</w:t>
      </w:r>
      <w:r w:rsidRPr="008B7E78">
        <w:rPr>
          <w:rFonts w:cs="Arial"/>
          <w:spacing w:val="-7"/>
        </w:rPr>
        <w:t xml:space="preserve"> </w:t>
      </w:r>
      <w:r w:rsidRPr="008B7E78">
        <w:rPr>
          <w:rFonts w:cs="Arial"/>
          <w:spacing w:val="-1"/>
        </w:rPr>
        <w:t>baktericidno</w:t>
      </w:r>
      <w:r w:rsidRPr="008B7E78">
        <w:rPr>
          <w:rFonts w:cs="Arial"/>
          <w:spacing w:val="-7"/>
        </w:rPr>
        <w:t xml:space="preserve"> </w:t>
      </w:r>
      <w:r w:rsidRPr="008B7E78">
        <w:rPr>
          <w:rFonts w:cs="Arial"/>
          <w:spacing w:val="-1"/>
        </w:rPr>
        <w:t>učinkovitost</w:t>
      </w:r>
    </w:p>
    <w:p w:rsidR="005D7DA1" w:rsidRPr="008B7E78" w:rsidRDefault="005D7DA1" w:rsidP="00AC1A3F">
      <w:pPr>
        <w:pStyle w:val="Telobesedila"/>
        <w:numPr>
          <w:ilvl w:val="0"/>
          <w:numId w:val="23"/>
        </w:numPr>
        <w:tabs>
          <w:tab w:val="left" w:pos="839"/>
        </w:tabs>
        <w:spacing w:line="207" w:lineRule="exact"/>
        <w:rPr>
          <w:rFonts w:cs="Arial"/>
        </w:rPr>
      </w:pPr>
      <w:r w:rsidRPr="008B7E78">
        <w:rPr>
          <w:rFonts w:cs="Arial"/>
          <w:spacing w:val="-1"/>
        </w:rPr>
        <w:lastRenderedPageBreak/>
        <w:t>Varnostni</w:t>
      </w:r>
      <w:r w:rsidRPr="008B7E78">
        <w:rPr>
          <w:rFonts w:cs="Arial"/>
          <w:spacing w:val="-9"/>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7"/>
        </w:rPr>
        <w:t xml:space="preserve"> </w:t>
      </w:r>
      <w:r w:rsidRPr="008B7E78">
        <w:rPr>
          <w:rFonts w:cs="Arial"/>
          <w:spacing w:val="-1"/>
        </w:rPr>
        <w:t>jeziku</w:t>
      </w:r>
    </w:p>
    <w:p w:rsidR="005D7DA1" w:rsidRPr="008B7E78" w:rsidRDefault="005D7DA1" w:rsidP="005D7DA1">
      <w:pPr>
        <w:rPr>
          <w:rFonts w:ascii="Arial" w:eastAsia="Arial" w:hAnsi="Arial" w:cs="Arial"/>
          <w:sz w:val="18"/>
          <w:szCs w:val="18"/>
        </w:rPr>
      </w:pPr>
    </w:p>
    <w:p w:rsidR="005D7DA1" w:rsidRPr="008B7E78" w:rsidRDefault="005D7DA1" w:rsidP="00AC1A3F">
      <w:pPr>
        <w:pStyle w:val="Telobesedila"/>
        <w:numPr>
          <w:ilvl w:val="0"/>
          <w:numId w:val="22"/>
        </w:numPr>
        <w:tabs>
          <w:tab w:val="left" w:pos="839"/>
        </w:tabs>
        <w:spacing w:line="207" w:lineRule="exact"/>
        <w:rPr>
          <w:rFonts w:cs="Arial"/>
        </w:rPr>
      </w:pPr>
      <w:r w:rsidRPr="008B7E78">
        <w:rPr>
          <w:rFonts w:cs="Arial"/>
          <w:u w:val="single" w:color="000000"/>
        </w:rPr>
        <w:t>Oprema:</w:t>
      </w:r>
    </w:p>
    <w:p w:rsidR="005D7DA1" w:rsidRPr="008B7E78" w:rsidRDefault="005D7DA1" w:rsidP="00AC1A3F">
      <w:pPr>
        <w:pStyle w:val="Telobesedila"/>
        <w:numPr>
          <w:ilvl w:val="1"/>
          <w:numId w:val="22"/>
        </w:numPr>
        <w:tabs>
          <w:tab w:val="left" w:pos="1559"/>
        </w:tabs>
        <w:spacing w:line="207" w:lineRule="exact"/>
        <w:rPr>
          <w:rFonts w:cs="Arial"/>
        </w:rPr>
      </w:pPr>
      <w:r w:rsidRPr="008B7E78">
        <w:rPr>
          <w:rFonts w:cs="Arial"/>
          <w:spacing w:val="-1"/>
        </w:rPr>
        <w:t>1000ml</w:t>
      </w:r>
      <w:r w:rsidRPr="008B7E78">
        <w:rPr>
          <w:rFonts w:cs="Arial"/>
          <w:spacing w:val="-8"/>
        </w:rPr>
        <w:t xml:space="preserve"> </w:t>
      </w:r>
      <w:r w:rsidRPr="008B7E78">
        <w:rPr>
          <w:rFonts w:cs="Arial"/>
          <w:spacing w:val="-1"/>
        </w:rPr>
        <w:t>plastenka</w:t>
      </w:r>
      <w:r w:rsidRPr="008B7E78">
        <w:rPr>
          <w:rFonts w:cs="Arial"/>
          <w:spacing w:val="-7"/>
        </w:rPr>
        <w:t xml:space="preserve"> </w:t>
      </w:r>
      <w:r w:rsidRPr="008B7E78">
        <w:rPr>
          <w:rFonts w:cs="Arial"/>
        </w:rPr>
        <w:t>z</w:t>
      </w:r>
      <w:r w:rsidRPr="008B7E78">
        <w:rPr>
          <w:rFonts w:cs="Arial"/>
          <w:spacing w:val="-10"/>
        </w:rPr>
        <w:t xml:space="preserve"> </w:t>
      </w:r>
      <w:r w:rsidRPr="008B7E78">
        <w:rPr>
          <w:rFonts w:cs="Arial"/>
          <w:spacing w:val="-1"/>
        </w:rPr>
        <w:t>razpršilnikom</w:t>
      </w:r>
    </w:p>
    <w:p w:rsidR="005D7DA1" w:rsidRPr="008B7E78" w:rsidRDefault="005D7DA1" w:rsidP="00AC1A3F">
      <w:pPr>
        <w:pStyle w:val="Telobesedila"/>
        <w:numPr>
          <w:ilvl w:val="1"/>
          <w:numId w:val="22"/>
        </w:numPr>
        <w:tabs>
          <w:tab w:val="left" w:pos="1559"/>
        </w:tabs>
        <w:spacing w:line="206" w:lineRule="exact"/>
        <w:rPr>
          <w:rFonts w:cs="Arial"/>
        </w:rPr>
      </w:pPr>
      <w:r w:rsidRPr="008B7E78">
        <w:rPr>
          <w:rFonts w:cs="Arial"/>
        </w:rPr>
        <w:t>Brez</w:t>
      </w:r>
      <w:r w:rsidRPr="008B7E78">
        <w:rPr>
          <w:rFonts w:cs="Arial"/>
          <w:spacing w:val="-9"/>
        </w:rPr>
        <w:t xml:space="preserve"> </w:t>
      </w:r>
      <w:r w:rsidRPr="008B7E78">
        <w:rPr>
          <w:rFonts w:cs="Arial"/>
          <w:spacing w:val="-1"/>
        </w:rPr>
        <w:t>potisnega</w:t>
      </w:r>
      <w:r w:rsidRPr="008B7E78">
        <w:rPr>
          <w:rFonts w:cs="Arial"/>
          <w:spacing w:val="-7"/>
        </w:rPr>
        <w:t xml:space="preserve"> </w:t>
      </w:r>
      <w:r w:rsidRPr="008B7E78">
        <w:rPr>
          <w:rFonts w:cs="Arial"/>
          <w:spacing w:val="-1"/>
        </w:rPr>
        <w:t>plina</w:t>
      </w:r>
    </w:p>
    <w:p w:rsidR="005D7DA1" w:rsidRPr="008B7E78" w:rsidRDefault="005D7DA1" w:rsidP="00AC1A3F">
      <w:pPr>
        <w:pStyle w:val="Telobesedila"/>
        <w:numPr>
          <w:ilvl w:val="1"/>
          <w:numId w:val="22"/>
        </w:numPr>
        <w:tabs>
          <w:tab w:val="left" w:pos="1559"/>
        </w:tabs>
        <w:spacing w:line="207" w:lineRule="exact"/>
        <w:rPr>
          <w:rFonts w:cs="Arial"/>
        </w:rPr>
      </w:pPr>
      <w:r w:rsidRPr="008B7E78">
        <w:rPr>
          <w:rFonts w:cs="Arial"/>
          <w:spacing w:val="-1"/>
        </w:rPr>
        <w:t>Vsaka</w:t>
      </w:r>
      <w:r w:rsidRPr="008B7E78">
        <w:rPr>
          <w:rFonts w:cs="Arial"/>
          <w:spacing w:val="-5"/>
        </w:rPr>
        <w:t xml:space="preserve"> </w:t>
      </w:r>
      <w:r w:rsidRPr="008B7E78">
        <w:rPr>
          <w:rFonts w:cs="Arial"/>
          <w:spacing w:val="-1"/>
        </w:rPr>
        <w:t>plastenka</w:t>
      </w:r>
      <w:r w:rsidRPr="008B7E78">
        <w:rPr>
          <w:rFonts w:cs="Arial"/>
          <w:spacing w:val="-5"/>
        </w:rPr>
        <w:t xml:space="preserve"> </w:t>
      </w:r>
      <w:r w:rsidRPr="008B7E78">
        <w:rPr>
          <w:rFonts w:cs="Arial"/>
          <w:spacing w:val="-1"/>
        </w:rPr>
        <w:t>mora</w:t>
      </w:r>
      <w:r w:rsidRPr="008B7E78">
        <w:rPr>
          <w:rFonts w:cs="Arial"/>
          <w:spacing w:val="-5"/>
        </w:rPr>
        <w:t xml:space="preserve"> </w:t>
      </w:r>
      <w:r w:rsidRPr="008B7E78">
        <w:rPr>
          <w:rFonts w:cs="Arial"/>
          <w:spacing w:val="-1"/>
        </w:rPr>
        <w:t>biti</w:t>
      </w:r>
      <w:r w:rsidRPr="008B7E78">
        <w:rPr>
          <w:rFonts w:cs="Arial"/>
          <w:spacing w:val="-8"/>
        </w:rPr>
        <w:t xml:space="preserve"> </w:t>
      </w:r>
      <w:r w:rsidRPr="008B7E78">
        <w:rPr>
          <w:rFonts w:cs="Arial"/>
          <w:spacing w:val="-1"/>
        </w:rPr>
        <w:t>sterilno</w:t>
      </w:r>
      <w:r w:rsidRPr="008B7E78">
        <w:rPr>
          <w:rFonts w:cs="Arial"/>
          <w:spacing w:val="-4"/>
        </w:rPr>
        <w:t xml:space="preserve"> </w:t>
      </w:r>
      <w:r w:rsidRPr="008B7E78">
        <w:rPr>
          <w:rFonts w:cs="Arial"/>
          <w:spacing w:val="-1"/>
        </w:rPr>
        <w:t>pakirana</w:t>
      </w:r>
      <w:r w:rsidRPr="008B7E78">
        <w:rPr>
          <w:rFonts w:cs="Arial"/>
          <w:spacing w:val="-8"/>
        </w:rPr>
        <w:t xml:space="preserve"> </w:t>
      </w:r>
      <w:r w:rsidRPr="008B7E78">
        <w:rPr>
          <w:rFonts w:cs="Arial"/>
        </w:rPr>
        <w:t>v</w:t>
      </w:r>
      <w:r w:rsidRPr="008B7E78">
        <w:rPr>
          <w:rFonts w:cs="Arial"/>
          <w:spacing w:val="-7"/>
        </w:rPr>
        <w:t xml:space="preserve"> </w:t>
      </w:r>
      <w:r w:rsidRPr="008B7E78">
        <w:rPr>
          <w:rFonts w:cs="Arial"/>
          <w:spacing w:val="-1"/>
        </w:rPr>
        <w:t>trojno</w:t>
      </w:r>
      <w:r w:rsidRPr="008B7E78">
        <w:rPr>
          <w:rFonts w:cs="Arial"/>
          <w:spacing w:val="-4"/>
        </w:rPr>
        <w:t xml:space="preserve"> </w:t>
      </w:r>
      <w:r w:rsidRPr="008B7E78">
        <w:rPr>
          <w:rFonts w:cs="Arial"/>
          <w:spacing w:val="-1"/>
        </w:rPr>
        <w:t>neprašno</w:t>
      </w:r>
      <w:r w:rsidRPr="008B7E78">
        <w:rPr>
          <w:rFonts w:cs="Arial"/>
          <w:spacing w:val="-8"/>
        </w:rPr>
        <w:t xml:space="preserve"> </w:t>
      </w:r>
      <w:r w:rsidRPr="008B7E78">
        <w:rPr>
          <w:rFonts w:cs="Arial"/>
          <w:spacing w:val="-1"/>
        </w:rPr>
        <w:t>ovojnino</w:t>
      </w:r>
    </w:p>
    <w:p w:rsidR="005D7DA1" w:rsidRPr="008B7E78" w:rsidRDefault="005D7DA1" w:rsidP="00AC1A3F">
      <w:pPr>
        <w:pStyle w:val="Telobesedila"/>
        <w:numPr>
          <w:ilvl w:val="1"/>
          <w:numId w:val="22"/>
        </w:numPr>
        <w:tabs>
          <w:tab w:val="left" w:pos="1559"/>
        </w:tabs>
        <w:spacing w:before="1"/>
        <w:ind w:right="185"/>
        <w:rPr>
          <w:rFonts w:cs="Arial"/>
        </w:rPr>
      </w:pPr>
      <w:r w:rsidRPr="008B7E78">
        <w:rPr>
          <w:rFonts w:cs="Arial"/>
          <w:spacing w:val="-1"/>
        </w:rPr>
        <w:t>Plastenka</w:t>
      </w:r>
      <w:r w:rsidRPr="008B7E78">
        <w:rPr>
          <w:rFonts w:cs="Arial"/>
          <w:spacing w:val="40"/>
        </w:rPr>
        <w:t xml:space="preserve"> </w:t>
      </w:r>
      <w:r w:rsidRPr="008B7E78">
        <w:rPr>
          <w:rFonts w:cs="Arial"/>
        </w:rPr>
        <w:t>z</w:t>
      </w:r>
      <w:r w:rsidRPr="008B7E78">
        <w:rPr>
          <w:rFonts w:cs="Arial"/>
          <w:spacing w:val="38"/>
        </w:rPr>
        <w:t xml:space="preserve"> </w:t>
      </w:r>
      <w:r w:rsidRPr="008B7E78">
        <w:rPr>
          <w:rFonts w:cs="Arial"/>
          <w:spacing w:val="-1"/>
        </w:rPr>
        <w:t>razpršilnikom</w:t>
      </w:r>
      <w:r w:rsidRPr="008B7E78">
        <w:rPr>
          <w:rFonts w:cs="Arial"/>
          <w:spacing w:val="38"/>
        </w:rPr>
        <w:t xml:space="preserve"> </w:t>
      </w:r>
      <w:r w:rsidRPr="008B7E78">
        <w:rPr>
          <w:rFonts w:cs="Arial"/>
          <w:spacing w:val="-1"/>
        </w:rPr>
        <w:t>mora</w:t>
      </w:r>
      <w:r w:rsidRPr="008B7E78">
        <w:rPr>
          <w:rFonts w:cs="Arial"/>
          <w:spacing w:val="40"/>
        </w:rPr>
        <w:t xml:space="preserve"> </w:t>
      </w:r>
      <w:r w:rsidRPr="008B7E78">
        <w:rPr>
          <w:rFonts w:cs="Arial"/>
          <w:spacing w:val="-1"/>
        </w:rPr>
        <w:t>zagotavljati</w:t>
      </w:r>
      <w:r w:rsidRPr="008B7E78">
        <w:rPr>
          <w:rFonts w:cs="Arial"/>
          <w:spacing w:val="38"/>
        </w:rPr>
        <w:t xml:space="preserve"> </w:t>
      </w:r>
      <w:r w:rsidRPr="008B7E78">
        <w:rPr>
          <w:rFonts w:cs="Arial"/>
          <w:spacing w:val="-1"/>
        </w:rPr>
        <w:t>sterilnost</w:t>
      </w:r>
      <w:r w:rsidRPr="008B7E78">
        <w:rPr>
          <w:rFonts w:cs="Arial"/>
          <w:spacing w:val="40"/>
        </w:rPr>
        <w:t xml:space="preserve"> </w:t>
      </w:r>
      <w:r w:rsidRPr="008B7E78">
        <w:rPr>
          <w:rFonts w:cs="Arial"/>
          <w:spacing w:val="-1"/>
        </w:rPr>
        <w:t>vsebine</w:t>
      </w:r>
      <w:r w:rsidRPr="008B7E78">
        <w:rPr>
          <w:rFonts w:cs="Arial"/>
          <w:spacing w:val="38"/>
        </w:rPr>
        <w:t xml:space="preserve"> </w:t>
      </w:r>
      <w:r w:rsidRPr="008B7E78">
        <w:rPr>
          <w:rFonts w:cs="Arial"/>
        </w:rPr>
        <w:t>med</w:t>
      </w:r>
      <w:r w:rsidRPr="008B7E78">
        <w:rPr>
          <w:rFonts w:cs="Arial"/>
          <w:spacing w:val="40"/>
        </w:rPr>
        <w:t xml:space="preserve"> </w:t>
      </w:r>
      <w:r w:rsidRPr="008B7E78">
        <w:rPr>
          <w:rFonts w:cs="Arial"/>
          <w:spacing w:val="-1"/>
        </w:rPr>
        <w:t>uporabo</w:t>
      </w:r>
      <w:r w:rsidRPr="008B7E78">
        <w:rPr>
          <w:rFonts w:cs="Arial"/>
          <w:spacing w:val="40"/>
        </w:rPr>
        <w:t xml:space="preserve"> </w:t>
      </w:r>
      <w:r w:rsidRPr="008B7E78">
        <w:rPr>
          <w:rFonts w:cs="Arial"/>
          <w:spacing w:val="-1"/>
        </w:rPr>
        <w:t>še</w:t>
      </w:r>
      <w:r w:rsidRPr="008B7E78">
        <w:rPr>
          <w:rFonts w:cs="Arial"/>
          <w:spacing w:val="40"/>
        </w:rPr>
        <w:t xml:space="preserve"> </w:t>
      </w:r>
      <w:r w:rsidRPr="008B7E78">
        <w:rPr>
          <w:rFonts w:cs="Arial"/>
          <w:spacing w:val="-1"/>
        </w:rPr>
        <w:t>najmanj</w:t>
      </w:r>
      <w:r w:rsidRPr="008B7E78">
        <w:rPr>
          <w:rFonts w:cs="Arial"/>
          <w:spacing w:val="40"/>
        </w:rPr>
        <w:t xml:space="preserve"> </w:t>
      </w:r>
      <w:r w:rsidRPr="008B7E78">
        <w:rPr>
          <w:rFonts w:cs="Arial"/>
          <w:spacing w:val="-1"/>
        </w:rPr>
        <w:t>tri</w:t>
      </w:r>
      <w:r w:rsidRPr="008B7E78">
        <w:rPr>
          <w:rFonts w:cs="Arial"/>
          <w:spacing w:val="83"/>
          <w:w w:val="99"/>
        </w:rPr>
        <w:t xml:space="preserve"> </w:t>
      </w:r>
      <w:r w:rsidRPr="008B7E78">
        <w:rPr>
          <w:rFonts w:cs="Arial"/>
        </w:rPr>
        <w:t>mesece</w:t>
      </w:r>
      <w:r w:rsidRPr="008B7E78">
        <w:rPr>
          <w:rFonts w:cs="Arial"/>
          <w:spacing w:val="-9"/>
        </w:rPr>
        <w:t xml:space="preserve"> </w:t>
      </w:r>
      <w:r w:rsidRPr="008B7E78">
        <w:rPr>
          <w:rFonts w:cs="Arial"/>
        </w:rPr>
        <w:t>od</w:t>
      </w:r>
      <w:r w:rsidRPr="008B7E78">
        <w:rPr>
          <w:rFonts w:cs="Arial"/>
          <w:spacing w:val="-6"/>
        </w:rPr>
        <w:t xml:space="preserve"> </w:t>
      </w:r>
      <w:r w:rsidRPr="008B7E78">
        <w:rPr>
          <w:rFonts w:cs="Arial"/>
          <w:spacing w:val="-1"/>
        </w:rPr>
        <w:t>začetka</w:t>
      </w:r>
      <w:r w:rsidRPr="008B7E78">
        <w:rPr>
          <w:rFonts w:cs="Arial"/>
          <w:spacing w:val="-7"/>
        </w:rPr>
        <w:t xml:space="preserve"> </w:t>
      </w:r>
      <w:r w:rsidRPr="008B7E78">
        <w:rPr>
          <w:rFonts w:cs="Arial"/>
          <w:spacing w:val="-1"/>
        </w:rPr>
        <w:t>uporabe</w:t>
      </w:r>
    </w:p>
    <w:p w:rsidR="005D7DA1" w:rsidRPr="008B7E78" w:rsidRDefault="005D7DA1" w:rsidP="005D7DA1">
      <w:pPr>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4"/>
        </w:numPr>
        <w:tabs>
          <w:tab w:val="left" w:pos="642"/>
        </w:tabs>
        <w:spacing w:before="0" w:line="240" w:lineRule="auto"/>
        <w:ind w:hanging="523"/>
        <w:rPr>
          <w:rFonts w:ascii="Arial" w:hAnsi="Arial" w:cs="Arial"/>
          <w:b w:val="0"/>
          <w:bCs w:val="0"/>
          <w:sz w:val="18"/>
          <w:szCs w:val="18"/>
        </w:rPr>
      </w:pPr>
      <w:r w:rsidRPr="008B7E78">
        <w:rPr>
          <w:rFonts w:ascii="Arial" w:hAnsi="Arial" w:cs="Arial"/>
          <w:spacing w:val="-1"/>
          <w:sz w:val="18"/>
          <w:szCs w:val="18"/>
        </w:rPr>
        <w:t>Sterilne</w:t>
      </w:r>
      <w:r w:rsidRPr="008B7E78">
        <w:rPr>
          <w:rFonts w:ascii="Arial" w:hAnsi="Arial" w:cs="Arial"/>
          <w:spacing w:val="39"/>
          <w:sz w:val="18"/>
          <w:szCs w:val="18"/>
        </w:rPr>
        <w:t xml:space="preserve"> </w:t>
      </w:r>
      <w:r w:rsidRPr="008B7E78">
        <w:rPr>
          <w:rFonts w:ascii="Arial" w:hAnsi="Arial" w:cs="Arial"/>
          <w:spacing w:val="-1"/>
          <w:sz w:val="18"/>
          <w:szCs w:val="18"/>
        </w:rPr>
        <w:t>krpice</w:t>
      </w:r>
      <w:r w:rsidRPr="008B7E78">
        <w:rPr>
          <w:rFonts w:ascii="Arial" w:hAnsi="Arial" w:cs="Arial"/>
          <w:spacing w:val="-7"/>
          <w:sz w:val="18"/>
          <w:szCs w:val="18"/>
        </w:rPr>
        <w:t xml:space="preserve"> </w:t>
      </w:r>
      <w:r w:rsidRPr="008B7E78">
        <w:rPr>
          <w:rFonts w:ascii="Arial" w:hAnsi="Arial" w:cs="Arial"/>
          <w:sz w:val="18"/>
          <w:szCs w:val="18"/>
        </w:rPr>
        <w:t>v</w:t>
      </w:r>
      <w:r w:rsidRPr="008B7E78">
        <w:rPr>
          <w:rFonts w:ascii="Arial" w:hAnsi="Arial" w:cs="Arial"/>
          <w:spacing w:val="-7"/>
          <w:sz w:val="18"/>
          <w:szCs w:val="18"/>
        </w:rPr>
        <w:t xml:space="preserve"> </w:t>
      </w:r>
      <w:r w:rsidRPr="008B7E78">
        <w:rPr>
          <w:rFonts w:ascii="Arial" w:hAnsi="Arial" w:cs="Arial"/>
          <w:sz w:val="18"/>
          <w:szCs w:val="18"/>
        </w:rPr>
        <w:t>dozi,</w:t>
      </w:r>
      <w:r w:rsidRPr="008B7E78">
        <w:rPr>
          <w:rFonts w:ascii="Arial" w:hAnsi="Arial" w:cs="Arial"/>
          <w:spacing w:val="-7"/>
          <w:sz w:val="18"/>
          <w:szCs w:val="18"/>
        </w:rPr>
        <w:t xml:space="preserve"> </w:t>
      </w:r>
      <w:r w:rsidRPr="008B7E78">
        <w:rPr>
          <w:rFonts w:ascii="Arial" w:hAnsi="Arial" w:cs="Arial"/>
          <w:spacing w:val="-1"/>
          <w:sz w:val="18"/>
          <w:szCs w:val="18"/>
        </w:rPr>
        <w:t>prepojene</w:t>
      </w:r>
      <w:r w:rsidRPr="008B7E78">
        <w:rPr>
          <w:rFonts w:ascii="Arial" w:hAnsi="Arial" w:cs="Arial"/>
          <w:spacing w:val="-4"/>
          <w:sz w:val="18"/>
          <w:szCs w:val="18"/>
        </w:rPr>
        <w:t xml:space="preserve"> </w:t>
      </w:r>
      <w:r w:rsidRPr="008B7E78">
        <w:rPr>
          <w:rFonts w:ascii="Arial" w:hAnsi="Arial" w:cs="Arial"/>
          <w:sz w:val="18"/>
          <w:szCs w:val="18"/>
        </w:rPr>
        <w:t>z</w:t>
      </w:r>
      <w:r w:rsidRPr="008B7E78">
        <w:rPr>
          <w:rFonts w:ascii="Arial" w:hAnsi="Arial" w:cs="Arial"/>
          <w:spacing w:val="-6"/>
          <w:sz w:val="18"/>
          <w:szCs w:val="18"/>
        </w:rPr>
        <w:t xml:space="preserve"> </w:t>
      </w:r>
      <w:r w:rsidRPr="008B7E78">
        <w:rPr>
          <w:rFonts w:ascii="Arial" w:hAnsi="Arial" w:cs="Arial"/>
          <w:spacing w:val="-1"/>
          <w:sz w:val="18"/>
          <w:szCs w:val="18"/>
        </w:rPr>
        <w:t>denaturianim</w:t>
      </w:r>
      <w:r w:rsidRPr="008B7E78">
        <w:rPr>
          <w:rFonts w:ascii="Arial" w:hAnsi="Arial" w:cs="Arial"/>
          <w:spacing w:val="-4"/>
          <w:sz w:val="18"/>
          <w:szCs w:val="18"/>
        </w:rPr>
        <w:t xml:space="preserve"> </w:t>
      </w:r>
      <w:r w:rsidRPr="008B7E78">
        <w:rPr>
          <w:rFonts w:ascii="Arial" w:hAnsi="Arial" w:cs="Arial"/>
          <w:spacing w:val="-1"/>
          <w:sz w:val="18"/>
          <w:szCs w:val="18"/>
        </w:rPr>
        <w:t>etanolom</w:t>
      </w:r>
      <w:r w:rsidRPr="008B7E78">
        <w:rPr>
          <w:rFonts w:ascii="Arial" w:hAnsi="Arial" w:cs="Arial"/>
          <w:spacing w:val="39"/>
          <w:sz w:val="18"/>
          <w:szCs w:val="18"/>
        </w:rPr>
        <w:t xml:space="preserve"> </w:t>
      </w:r>
      <w:r w:rsidRPr="008B7E78">
        <w:rPr>
          <w:rFonts w:ascii="Arial" w:hAnsi="Arial" w:cs="Arial"/>
          <w:spacing w:val="-1"/>
          <w:sz w:val="18"/>
          <w:szCs w:val="18"/>
        </w:rPr>
        <w:t>70%v/v,</w:t>
      </w:r>
      <w:r w:rsidRPr="008B7E78">
        <w:rPr>
          <w:rFonts w:ascii="Arial" w:hAnsi="Arial" w:cs="Arial"/>
          <w:spacing w:val="-5"/>
          <w:sz w:val="18"/>
          <w:szCs w:val="18"/>
        </w:rPr>
        <w:t xml:space="preserve"> </w:t>
      </w:r>
      <w:r w:rsidRPr="008B7E78">
        <w:rPr>
          <w:rFonts w:ascii="Arial" w:hAnsi="Arial" w:cs="Arial"/>
          <w:spacing w:val="-1"/>
          <w:sz w:val="18"/>
          <w:szCs w:val="18"/>
        </w:rPr>
        <w:t>brez</w:t>
      </w:r>
      <w:r w:rsidRPr="008B7E78">
        <w:rPr>
          <w:rFonts w:ascii="Arial" w:hAnsi="Arial" w:cs="Arial"/>
          <w:spacing w:val="-4"/>
          <w:sz w:val="18"/>
          <w:szCs w:val="18"/>
        </w:rPr>
        <w:t xml:space="preserve"> </w:t>
      </w:r>
      <w:r w:rsidRPr="008B7E78">
        <w:rPr>
          <w:rFonts w:ascii="Arial" w:hAnsi="Arial" w:cs="Arial"/>
          <w:sz w:val="18"/>
          <w:szCs w:val="18"/>
        </w:rPr>
        <w:t>spor</w:t>
      </w:r>
    </w:p>
    <w:p w:rsidR="005D7DA1" w:rsidRPr="008B7E78" w:rsidRDefault="005D7DA1" w:rsidP="005D7DA1">
      <w:pPr>
        <w:spacing w:before="4"/>
        <w:rPr>
          <w:rFonts w:ascii="Arial" w:eastAsia="Arial" w:hAnsi="Arial" w:cs="Arial"/>
          <w:b/>
          <w:bCs/>
          <w:sz w:val="18"/>
          <w:szCs w:val="18"/>
        </w:rPr>
      </w:pPr>
    </w:p>
    <w:p w:rsidR="005D7DA1" w:rsidRPr="008B7E78" w:rsidRDefault="005D7DA1" w:rsidP="00AC1A3F">
      <w:pPr>
        <w:pStyle w:val="Telobesedila"/>
        <w:numPr>
          <w:ilvl w:val="3"/>
          <w:numId w:val="24"/>
        </w:numPr>
        <w:tabs>
          <w:tab w:val="left" w:pos="839"/>
        </w:tabs>
        <w:spacing w:line="207" w:lineRule="exact"/>
        <w:ind w:left="838"/>
        <w:jc w:val="left"/>
        <w:rPr>
          <w:rFonts w:cs="Arial"/>
        </w:rPr>
      </w:pPr>
      <w:r w:rsidRPr="008B7E78">
        <w:rPr>
          <w:rFonts w:cs="Arial"/>
          <w:spacing w:val="-1"/>
          <w:u w:val="single" w:color="000000"/>
        </w:rPr>
        <w:t>Zahteve</w:t>
      </w:r>
      <w:r w:rsidRPr="008B7E78">
        <w:rPr>
          <w:rFonts w:cs="Arial"/>
          <w:spacing w:val="-1"/>
        </w:rPr>
        <w:t>:</w:t>
      </w:r>
    </w:p>
    <w:p w:rsidR="005D7DA1" w:rsidRPr="008B7E78" w:rsidRDefault="005D7DA1" w:rsidP="00AC1A3F">
      <w:pPr>
        <w:pStyle w:val="Telobesedila"/>
        <w:numPr>
          <w:ilvl w:val="4"/>
          <w:numId w:val="24"/>
        </w:numPr>
        <w:tabs>
          <w:tab w:val="left" w:pos="1379"/>
        </w:tabs>
        <w:ind w:left="1378" w:right="185"/>
        <w:rPr>
          <w:rFonts w:cs="Arial"/>
        </w:rPr>
      </w:pPr>
      <w:r w:rsidRPr="008B7E78">
        <w:rPr>
          <w:rFonts w:cs="Arial"/>
        </w:rPr>
        <w:t>bele</w:t>
      </w:r>
      <w:r w:rsidRPr="008B7E78">
        <w:rPr>
          <w:rFonts w:cs="Arial"/>
          <w:spacing w:val="-7"/>
        </w:rPr>
        <w:t xml:space="preserve"> </w:t>
      </w:r>
      <w:r w:rsidRPr="008B7E78">
        <w:rPr>
          <w:rFonts w:cs="Arial"/>
        </w:rPr>
        <w:t>krpice,</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rPr>
        <w:t>ne</w:t>
      </w:r>
      <w:r w:rsidRPr="008B7E78">
        <w:rPr>
          <w:rFonts w:cs="Arial"/>
          <w:spacing w:val="-7"/>
        </w:rPr>
        <w:t xml:space="preserve"> </w:t>
      </w:r>
      <w:r w:rsidRPr="008B7E78">
        <w:rPr>
          <w:rFonts w:cs="Arial"/>
          <w:spacing w:val="-1"/>
        </w:rPr>
        <w:t>odpuščajo</w:t>
      </w:r>
      <w:r w:rsidRPr="008B7E78">
        <w:rPr>
          <w:rFonts w:cs="Arial"/>
          <w:spacing w:val="-6"/>
        </w:rPr>
        <w:t xml:space="preserve"> </w:t>
      </w:r>
      <w:r w:rsidRPr="008B7E78">
        <w:rPr>
          <w:rFonts w:cs="Arial"/>
          <w:spacing w:val="-1"/>
        </w:rPr>
        <w:t>delcev</w:t>
      </w:r>
      <w:r w:rsidRPr="008B7E78">
        <w:rPr>
          <w:rFonts w:cs="Arial"/>
          <w:spacing w:val="-6"/>
        </w:rPr>
        <w:t xml:space="preserve"> </w:t>
      </w:r>
      <w:r w:rsidRPr="008B7E78">
        <w:rPr>
          <w:rFonts w:cs="Arial"/>
          <w:spacing w:val="-1"/>
        </w:rPr>
        <w:t>in</w:t>
      </w:r>
      <w:r w:rsidRPr="008B7E78">
        <w:rPr>
          <w:rFonts w:cs="Arial"/>
          <w:spacing w:val="-4"/>
        </w:rPr>
        <w:t xml:space="preserve"> </w:t>
      </w:r>
      <w:r w:rsidRPr="008B7E78">
        <w:rPr>
          <w:rFonts w:cs="Arial"/>
          <w:spacing w:val="-1"/>
        </w:rPr>
        <w:t>so</w:t>
      </w:r>
      <w:r w:rsidRPr="008B7E78">
        <w:rPr>
          <w:rFonts w:cs="Arial"/>
          <w:spacing w:val="-4"/>
        </w:rPr>
        <w:t xml:space="preserve"> </w:t>
      </w:r>
      <w:r w:rsidRPr="008B7E78">
        <w:rPr>
          <w:rFonts w:cs="Arial"/>
          <w:spacing w:val="-1"/>
        </w:rPr>
        <w:t>prepojene</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sterilnim</w:t>
      </w:r>
      <w:r w:rsidRPr="008B7E78">
        <w:rPr>
          <w:rFonts w:cs="Arial"/>
          <w:spacing w:val="-4"/>
        </w:rPr>
        <w:t xml:space="preserve"> </w:t>
      </w:r>
      <w:r w:rsidRPr="008B7E78">
        <w:rPr>
          <w:rFonts w:cs="Arial"/>
          <w:spacing w:val="-1"/>
        </w:rPr>
        <w:t>denaturiranim</w:t>
      </w:r>
      <w:r w:rsidRPr="008B7E78">
        <w:rPr>
          <w:rFonts w:cs="Arial"/>
          <w:spacing w:val="-5"/>
        </w:rPr>
        <w:t xml:space="preserve"> </w:t>
      </w:r>
      <w:r w:rsidRPr="008B7E78">
        <w:rPr>
          <w:rFonts w:cs="Arial"/>
          <w:spacing w:val="-1"/>
        </w:rPr>
        <w:t>etanolom</w:t>
      </w:r>
      <w:r w:rsidRPr="008B7E78">
        <w:rPr>
          <w:rFonts w:cs="Arial"/>
          <w:spacing w:val="42"/>
        </w:rPr>
        <w:t xml:space="preserve"> </w:t>
      </w:r>
      <w:r w:rsidRPr="008B7E78">
        <w:rPr>
          <w:rFonts w:cs="Arial"/>
          <w:spacing w:val="-2"/>
        </w:rPr>
        <w:t>70%v/v,</w:t>
      </w:r>
      <w:r w:rsidRPr="008B7E78">
        <w:rPr>
          <w:rFonts w:cs="Arial"/>
          <w:spacing w:val="-5"/>
        </w:rPr>
        <w:t xml:space="preserve"> </w:t>
      </w:r>
      <w:r w:rsidRPr="008B7E78">
        <w:rPr>
          <w:rFonts w:cs="Arial"/>
        </w:rPr>
        <w:t>ki</w:t>
      </w:r>
      <w:r w:rsidRPr="008B7E78">
        <w:rPr>
          <w:rFonts w:cs="Arial"/>
          <w:spacing w:val="75"/>
          <w:w w:val="99"/>
        </w:rPr>
        <w:t xml:space="preserve"> </w:t>
      </w:r>
      <w:r w:rsidRPr="008B7E78">
        <w:rPr>
          <w:rFonts w:cs="Arial"/>
        </w:rPr>
        <w:t>je</w:t>
      </w:r>
      <w:r w:rsidRPr="008B7E78">
        <w:rPr>
          <w:rFonts w:cs="Arial"/>
          <w:spacing w:val="-5"/>
        </w:rPr>
        <w:t xml:space="preserve"> </w:t>
      </w:r>
      <w:r w:rsidRPr="008B7E78">
        <w:rPr>
          <w:rFonts w:cs="Arial"/>
          <w:spacing w:val="-1"/>
        </w:rPr>
        <w:t>razredčenim</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prečiščeno</w:t>
      </w:r>
      <w:r w:rsidRPr="008B7E78">
        <w:rPr>
          <w:rFonts w:cs="Arial"/>
          <w:spacing w:val="-5"/>
        </w:rPr>
        <w:t xml:space="preserve"> </w:t>
      </w:r>
      <w:r w:rsidRPr="008B7E78">
        <w:rPr>
          <w:rFonts w:cs="Arial"/>
          <w:spacing w:val="-1"/>
        </w:rPr>
        <w:t>vodo,</w:t>
      </w:r>
      <w:r w:rsidRPr="008B7E78">
        <w:rPr>
          <w:rFonts w:cs="Arial"/>
          <w:spacing w:val="-5"/>
        </w:rPr>
        <w:t xml:space="preserve"> </w:t>
      </w:r>
      <w:r w:rsidRPr="008B7E78">
        <w:rPr>
          <w:rFonts w:cs="Arial"/>
          <w:spacing w:val="-1"/>
        </w:rPr>
        <w:t>brez</w:t>
      </w:r>
      <w:r w:rsidRPr="008B7E78">
        <w:rPr>
          <w:rFonts w:cs="Arial"/>
          <w:spacing w:val="-6"/>
        </w:rPr>
        <w:t xml:space="preserve"> </w:t>
      </w:r>
      <w:r w:rsidRPr="008B7E78">
        <w:rPr>
          <w:rFonts w:cs="Arial"/>
          <w:spacing w:val="-1"/>
        </w:rPr>
        <w:t>spor</w:t>
      </w:r>
      <w:r w:rsidRPr="008B7E78">
        <w:rPr>
          <w:rFonts w:cs="Arial"/>
          <w:spacing w:val="-5"/>
        </w:rPr>
        <w:t xml:space="preserve"> </w:t>
      </w:r>
      <w:r w:rsidRPr="008B7E78">
        <w:rPr>
          <w:rFonts w:cs="Arial"/>
        </w:rPr>
        <w:t>in</w:t>
      </w:r>
      <w:r w:rsidRPr="008B7E78">
        <w:rPr>
          <w:rFonts w:cs="Arial"/>
          <w:spacing w:val="-7"/>
        </w:rPr>
        <w:t xml:space="preserve"> </w:t>
      </w:r>
      <w:r w:rsidRPr="008B7E78">
        <w:rPr>
          <w:rFonts w:cs="Arial"/>
          <w:spacing w:val="-1"/>
        </w:rPr>
        <w:t>filtriran</w:t>
      </w:r>
      <w:r w:rsidRPr="008B7E78">
        <w:rPr>
          <w:rFonts w:cs="Arial"/>
          <w:spacing w:val="-7"/>
        </w:rPr>
        <w:t xml:space="preserve"> </w:t>
      </w:r>
      <w:r w:rsidRPr="008B7E78">
        <w:rPr>
          <w:rFonts w:cs="Arial"/>
          <w:spacing w:val="-1"/>
        </w:rPr>
        <w:t>skozi</w:t>
      </w:r>
      <w:r w:rsidRPr="008B7E78">
        <w:rPr>
          <w:rFonts w:cs="Arial"/>
          <w:spacing w:val="-7"/>
        </w:rPr>
        <w:t xml:space="preserve"> </w:t>
      </w:r>
      <w:r w:rsidRPr="008B7E78">
        <w:rPr>
          <w:rFonts w:cs="Arial"/>
          <w:spacing w:val="-1"/>
        </w:rPr>
        <w:t>0,2-mikronski</w:t>
      </w:r>
      <w:r w:rsidRPr="008B7E78">
        <w:rPr>
          <w:rFonts w:cs="Arial"/>
          <w:spacing w:val="-5"/>
        </w:rPr>
        <w:t xml:space="preserve"> </w:t>
      </w:r>
      <w:r w:rsidRPr="008B7E78">
        <w:rPr>
          <w:rFonts w:cs="Arial"/>
          <w:spacing w:val="-1"/>
        </w:rPr>
        <w:t>filter</w:t>
      </w:r>
    </w:p>
    <w:p w:rsidR="005D7DA1" w:rsidRPr="008B7E78" w:rsidRDefault="005D7DA1" w:rsidP="00AC1A3F">
      <w:pPr>
        <w:pStyle w:val="Telobesedila"/>
        <w:numPr>
          <w:ilvl w:val="4"/>
          <w:numId w:val="24"/>
        </w:numPr>
        <w:tabs>
          <w:tab w:val="left" w:pos="1379"/>
        </w:tabs>
        <w:spacing w:line="207" w:lineRule="exact"/>
        <w:ind w:left="1378"/>
        <w:rPr>
          <w:rFonts w:cs="Arial"/>
        </w:rPr>
      </w:pPr>
      <w:r w:rsidRPr="008B7E78">
        <w:rPr>
          <w:rFonts w:cs="Arial"/>
          <w:spacing w:val="-1"/>
        </w:rPr>
        <w:t>Dimenzija</w:t>
      </w:r>
      <w:r w:rsidRPr="008B7E78">
        <w:rPr>
          <w:rFonts w:cs="Arial"/>
          <w:spacing w:val="-4"/>
        </w:rPr>
        <w:t xml:space="preserve"> </w:t>
      </w:r>
      <w:r w:rsidRPr="008B7E78">
        <w:rPr>
          <w:rFonts w:cs="Arial"/>
          <w:spacing w:val="-1"/>
        </w:rPr>
        <w:t>krpice:</w:t>
      </w:r>
      <w:r w:rsidRPr="008B7E78">
        <w:rPr>
          <w:rFonts w:cs="Arial"/>
          <w:spacing w:val="-4"/>
        </w:rPr>
        <w:t xml:space="preserve"> </w:t>
      </w:r>
      <w:r w:rsidRPr="008B7E78">
        <w:rPr>
          <w:rFonts w:cs="Arial"/>
          <w:spacing w:val="-1"/>
        </w:rPr>
        <w:t>20-25</w:t>
      </w:r>
      <w:r w:rsidRPr="008B7E78">
        <w:rPr>
          <w:rFonts w:cs="Arial"/>
          <w:spacing w:val="-6"/>
        </w:rPr>
        <w:t xml:space="preserve"> </w:t>
      </w:r>
      <w:r w:rsidRPr="008B7E78">
        <w:rPr>
          <w:rFonts w:cs="Arial"/>
        </w:rPr>
        <w:t>cm</w:t>
      </w:r>
      <w:r w:rsidRPr="008B7E78">
        <w:rPr>
          <w:rFonts w:cs="Arial"/>
          <w:spacing w:val="-5"/>
        </w:rPr>
        <w:t xml:space="preserve"> </w:t>
      </w:r>
      <w:r w:rsidRPr="008B7E78">
        <w:rPr>
          <w:rFonts w:cs="Arial"/>
        </w:rPr>
        <w:t>x</w:t>
      </w:r>
      <w:r w:rsidRPr="008B7E78">
        <w:rPr>
          <w:rFonts w:cs="Arial"/>
          <w:spacing w:val="-5"/>
        </w:rPr>
        <w:t xml:space="preserve"> </w:t>
      </w:r>
      <w:r w:rsidRPr="008B7E78">
        <w:rPr>
          <w:rFonts w:cs="Arial"/>
        </w:rPr>
        <w:t>20-</w:t>
      </w:r>
      <w:r w:rsidRPr="008B7E78">
        <w:rPr>
          <w:rFonts w:cs="Arial"/>
          <w:spacing w:val="-4"/>
        </w:rPr>
        <w:t xml:space="preserve"> </w:t>
      </w:r>
      <w:r w:rsidRPr="008B7E78">
        <w:rPr>
          <w:rFonts w:cs="Arial"/>
        </w:rPr>
        <w:t>25</w:t>
      </w:r>
      <w:r w:rsidRPr="008B7E78">
        <w:rPr>
          <w:rFonts w:cs="Arial"/>
          <w:spacing w:val="-6"/>
        </w:rPr>
        <w:t xml:space="preserve"> </w:t>
      </w:r>
      <w:r w:rsidRPr="008B7E78">
        <w:rPr>
          <w:rFonts w:cs="Arial"/>
          <w:spacing w:val="-1"/>
        </w:rPr>
        <w:t>cm,</w:t>
      </w:r>
    </w:p>
    <w:p w:rsidR="005D7DA1" w:rsidRPr="008B7E78" w:rsidRDefault="005D7DA1" w:rsidP="00AC1A3F">
      <w:pPr>
        <w:pStyle w:val="Telobesedila"/>
        <w:numPr>
          <w:ilvl w:val="4"/>
          <w:numId w:val="24"/>
        </w:numPr>
        <w:tabs>
          <w:tab w:val="left" w:pos="1379"/>
        </w:tabs>
        <w:spacing w:line="206" w:lineRule="exact"/>
        <w:ind w:left="1378"/>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4"/>
          <w:numId w:val="24"/>
        </w:numPr>
        <w:tabs>
          <w:tab w:val="left" w:pos="1379"/>
        </w:tabs>
        <w:spacing w:line="207" w:lineRule="exact"/>
        <w:ind w:left="1378"/>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6"/>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5D7DA1">
      <w:pPr>
        <w:rPr>
          <w:rFonts w:ascii="Arial" w:eastAsia="Arial" w:hAnsi="Arial" w:cs="Arial"/>
          <w:sz w:val="18"/>
          <w:szCs w:val="18"/>
        </w:rPr>
      </w:pPr>
    </w:p>
    <w:p w:rsidR="005D7DA1" w:rsidRPr="008B7E78" w:rsidRDefault="005D7DA1" w:rsidP="00AC1A3F">
      <w:pPr>
        <w:pStyle w:val="Telobesedila"/>
        <w:numPr>
          <w:ilvl w:val="3"/>
          <w:numId w:val="24"/>
        </w:numPr>
        <w:tabs>
          <w:tab w:val="left" w:pos="839"/>
        </w:tabs>
        <w:spacing w:line="207" w:lineRule="exact"/>
        <w:ind w:left="838"/>
        <w:jc w:val="lef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testiranje:</w:t>
      </w:r>
    </w:p>
    <w:p w:rsidR="005D7DA1" w:rsidRPr="008B7E78" w:rsidRDefault="005D7DA1" w:rsidP="00AC1A3F">
      <w:pPr>
        <w:pStyle w:val="Telobesedila"/>
        <w:numPr>
          <w:ilvl w:val="4"/>
          <w:numId w:val="24"/>
        </w:numPr>
        <w:tabs>
          <w:tab w:val="left" w:pos="1559"/>
        </w:tabs>
        <w:spacing w:line="207" w:lineRule="exact"/>
        <w:ind w:left="1558"/>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4"/>
          <w:numId w:val="24"/>
        </w:numPr>
        <w:tabs>
          <w:tab w:val="left" w:pos="1559"/>
        </w:tabs>
        <w:spacing w:line="207" w:lineRule="exact"/>
        <w:ind w:left="1558"/>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5"/>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8"/>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5D7DA1">
      <w:pPr>
        <w:rPr>
          <w:rFonts w:ascii="Arial" w:eastAsia="Arial" w:hAnsi="Arial" w:cs="Arial"/>
          <w:sz w:val="18"/>
          <w:szCs w:val="18"/>
        </w:rPr>
      </w:pPr>
    </w:p>
    <w:p w:rsidR="005D7DA1" w:rsidRPr="008B7E78" w:rsidRDefault="005D7DA1" w:rsidP="00AC1A3F">
      <w:pPr>
        <w:pStyle w:val="Telobesedila"/>
        <w:numPr>
          <w:ilvl w:val="3"/>
          <w:numId w:val="24"/>
        </w:numPr>
        <w:tabs>
          <w:tab w:val="left" w:pos="839"/>
        </w:tabs>
        <w:ind w:left="838"/>
        <w:jc w:val="left"/>
        <w:rPr>
          <w:rFonts w:cs="Arial"/>
        </w:rPr>
      </w:pPr>
      <w:r w:rsidRPr="008B7E78">
        <w:rPr>
          <w:rFonts w:cs="Arial"/>
          <w:u w:val="single" w:color="000000"/>
        </w:rPr>
        <w:t>Oprema:</w:t>
      </w:r>
    </w:p>
    <w:p w:rsidR="005D7DA1" w:rsidRPr="008B7E78" w:rsidRDefault="005D7DA1" w:rsidP="00AC1A3F">
      <w:pPr>
        <w:pStyle w:val="Telobesedila"/>
        <w:numPr>
          <w:ilvl w:val="4"/>
          <w:numId w:val="24"/>
        </w:numPr>
        <w:tabs>
          <w:tab w:val="left" w:pos="839"/>
        </w:tabs>
        <w:rPr>
          <w:rFonts w:cs="Arial"/>
        </w:rPr>
      </w:pPr>
      <w:r w:rsidRPr="008B7E78">
        <w:rPr>
          <w:rFonts w:cs="Arial"/>
        </w:rPr>
        <w:t>pakirano do 100 krpic v dozi</w:t>
      </w:r>
    </w:p>
    <w:p w:rsidR="005D7DA1" w:rsidRPr="008B7E78" w:rsidRDefault="005D7DA1" w:rsidP="00AC1A3F">
      <w:pPr>
        <w:pStyle w:val="Telobesedila"/>
        <w:numPr>
          <w:ilvl w:val="4"/>
          <w:numId w:val="24"/>
        </w:numPr>
        <w:tabs>
          <w:tab w:val="left" w:pos="839"/>
        </w:tabs>
        <w:rPr>
          <w:rFonts w:cs="Arial"/>
        </w:rPr>
      </w:pPr>
      <w:r w:rsidRPr="008B7E78">
        <w:rPr>
          <w:rFonts w:cs="Arial"/>
        </w:rPr>
        <w:t>vsaka doza mora biti sterilno pakirana v dvojno ovojnino</w:t>
      </w:r>
    </w:p>
    <w:p w:rsidR="005D7DA1" w:rsidRPr="008B7E78" w:rsidRDefault="005D7DA1" w:rsidP="005D7DA1">
      <w:pPr>
        <w:pStyle w:val="Telobesedila"/>
        <w:tabs>
          <w:tab w:val="left" w:pos="839"/>
        </w:tabs>
        <w:ind w:left="1198" w:firstLine="0"/>
        <w:rPr>
          <w:rFonts w:cs="Arial"/>
        </w:rPr>
      </w:pPr>
    </w:p>
    <w:p w:rsidR="005D7DA1" w:rsidRPr="008B7E78" w:rsidRDefault="005D7DA1" w:rsidP="00AC1A3F">
      <w:pPr>
        <w:pStyle w:val="Naslov1"/>
        <w:keepNext w:val="0"/>
        <w:keepLines w:val="0"/>
        <w:widowControl w:val="0"/>
        <w:numPr>
          <w:ilvl w:val="2"/>
          <w:numId w:val="24"/>
        </w:numPr>
        <w:tabs>
          <w:tab w:val="left" w:pos="642"/>
        </w:tabs>
        <w:spacing w:before="0" w:line="240" w:lineRule="auto"/>
        <w:ind w:hanging="523"/>
        <w:rPr>
          <w:rFonts w:ascii="Arial" w:hAnsi="Arial" w:cs="Arial"/>
          <w:b w:val="0"/>
          <w:bCs w:val="0"/>
          <w:sz w:val="18"/>
          <w:szCs w:val="18"/>
        </w:rPr>
      </w:pPr>
      <w:r w:rsidRPr="008B7E78">
        <w:rPr>
          <w:rFonts w:ascii="Arial" w:hAnsi="Arial" w:cs="Arial"/>
          <w:spacing w:val="-1"/>
          <w:sz w:val="18"/>
          <w:szCs w:val="18"/>
        </w:rPr>
        <w:t>Sterilne</w:t>
      </w:r>
      <w:r w:rsidRPr="008B7E78">
        <w:rPr>
          <w:rFonts w:ascii="Arial" w:hAnsi="Arial" w:cs="Arial"/>
          <w:spacing w:val="39"/>
          <w:sz w:val="18"/>
          <w:szCs w:val="18"/>
        </w:rPr>
        <w:t xml:space="preserve"> </w:t>
      </w:r>
      <w:r w:rsidRPr="008B7E78">
        <w:rPr>
          <w:rFonts w:ascii="Arial" w:hAnsi="Arial" w:cs="Arial"/>
          <w:spacing w:val="-1"/>
          <w:sz w:val="18"/>
          <w:szCs w:val="18"/>
        </w:rPr>
        <w:t>krpice</w:t>
      </w:r>
      <w:r w:rsidRPr="008B7E78">
        <w:rPr>
          <w:rFonts w:ascii="Arial" w:hAnsi="Arial" w:cs="Arial"/>
          <w:spacing w:val="-6"/>
          <w:sz w:val="18"/>
          <w:szCs w:val="18"/>
        </w:rPr>
        <w:t xml:space="preserve"> </w:t>
      </w:r>
      <w:r w:rsidRPr="008B7E78">
        <w:rPr>
          <w:rFonts w:ascii="Arial" w:hAnsi="Arial" w:cs="Arial"/>
          <w:sz w:val="18"/>
          <w:szCs w:val="18"/>
        </w:rPr>
        <w:t>v</w:t>
      </w:r>
      <w:r w:rsidRPr="008B7E78">
        <w:rPr>
          <w:rFonts w:ascii="Arial" w:hAnsi="Arial" w:cs="Arial"/>
          <w:spacing w:val="-7"/>
          <w:sz w:val="18"/>
          <w:szCs w:val="18"/>
        </w:rPr>
        <w:t xml:space="preserve"> </w:t>
      </w:r>
      <w:r w:rsidRPr="008B7E78">
        <w:rPr>
          <w:rFonts w:ascii="Arial" w:hAnsi="Arial" w:cs="Arial"/>
          <w:sz w:val="18"/>
          <w:szCs w:val="18"/>
        </w:rPr>
        <w:t>dozi,</w:t>
      </w:r>
      <w:r w:rsidRPr="008B7E78">
        <w:rPr>
          <w:rFonts w:ascii="Arial" w:hAnsi="Arial" w:cs="Arial"/>
          <w:spacing w:val="-6"/>
          <w:sz w:val="18"/>
          <w:szCs w:val="18"/>
        </w:rPr>
        <w:t xml:space="preserve"> </w:t>
      </w:r>
      <w:r w:rsidRPr="008B7E78">
        <w:rPr>
          <w:rFonts w:ascii="Arial" w:hAnsi="Arial" w:cs="Arial"/>
          <w:spacing w:val="-1"/>
          <w:sz w:val="18"/>
          <w:szCs w:val="18"/>
        </w:rPr>
        <w:t>prepojene</w:t>
      </w:r>
      <w:r w:rsidRPr="008B7E78">
        <w:rPr>
          <w:rFonts w:ascii="Arial" w:hAnsi="Arial" w:cs="Arial"/>
          <w:spacing w:val="-4"/>
          <w:sz w:val="18"/>
          <w:szCs w:val="18"/>
        </w:rPr>
        <w:t xml:space="preserve"> </w:t>
      </w:r>
      <w:r w:rsidRPr="008B7E78">
        <w:rPr>
          <w:rFonts w:ascii="Arial" w:hAnsi="Arial" w:cs="Arial"/>
          <w:sz w:val="18"/>
          <w:szCs w:val="18"/>
        </w:rPr>
        <w:t>z</w:t>
      </w:r>
      <w:r w:rsidRPr="008B7E78">
        <w:rPr>
          <w:rFonts w:ascii="Arial" w:hAnsi="Arial" w:cs="Arial"/>
          <w:spacing w:val="-6"/>
          <w:sz w:val="18"/>
          <w:szCs w:val="18"/>
        </w:rPr>
        <w:t xml:space="preserve"> </w:t>
      </w:r>
      <w:r w:rsidRPr="008B7E78">
        <w:rPr>
          <w:rFonts w:ascii="Arial" w:hAnsi="Arial" w:cs="Arial"/>
          <w:spacing w:val="-1"/>
          <w:sz w:val="18"/>
          <w:szCs w:val="18"/>
        </w:rPr>
        <w:t>izopropilnim</w:t>
      </w:r>
      <w:r w:rsidRPr="008B7E78">
        <w:rPr>
          <w:rFonts w:ascii="Arial" w:hAnsi="Arial" w:cs="Arial"/>
          <w:spacing w:val="-3"/>
          <w:sz w:val="18"/>
          <w:szCs w:val="18"/>
        </w:rPr>
        <w:t xml:space="preserve"> </w:t>
      </w:r>
      <w:r w:rsidRPr="008B7E78">
        <w:rPr>
          <w:rFonts w:ascii="Arial" w:hAnsi="Arial" w:cs="Arial"/>
          <w:spacing w:val="-1"/>
          <w:sz w:val="18"/>
          <w:szCs w:val="18"/>
        </w:rPr>
        <w:t>alkoholom</w:t>
      </w:r>
      <w:r w:rsidRPr="008B7E78">
        <w:rPr>
          <w:rFonts w:ascii="Arial" w:hAnsi="Arial" w:cs="Arial"/>
          <w:spacing w:val="39"/>
          <w:sz w:val="18"/>
          <w:szCs w:val="18"/>
        </w:rPr>
        <w:t xml:space="preserve"> </w:t>
      </w:r>
      <w:r w:rsidRPr="008B7E78">
        <w:rPr>
          <w:rFonts w:ascii="Arial" w:hAnsi="Arial" w:cs="Arial"/>
          <w:spacing w:val="-1"/>
          <w:sz w:val="18"/>
          <w:szCs w:val="18"/>
        </w:rPr>
        <w:t>70%v/v,</w:t>
      </w:r>
      <w:r w:rsidRPr="008B7E78">
        <w:rPr>
          <w:rFonts w:ascii="Arial" w:hAnsi="Arial" w:cs="Arial"/>
          <w:spacing w:val="42"/>
          <w:sz w:val="18"/>
          <w:szCs w:val="18"/>
        </w:rPr>
        <w:t xml:space="preserve"> </w:t>
      </w:r>
      <w:r w:rsidRPr="008B7E78">
        <w:rPr>
          <w:rFonts w:ascii="Arial" w:hAnsi="Arial" w:cs="Arial"/>
          <w:spacing w:val="-1"/>
          <w:sz w:val="18"/>
          <w:szCs w:val="18"/>
        </w:rPr>
        <w:t>brez</w:t>
      </w:r>
      <w:r w:rsidRPr="008B7E78">
        <w:rPr>
          <w:rFonts w:ascii="Arial" w:hAnsi="Arial" w:cs="Arial"/>
          <w:spacing w:val="-4"/>
          <w:sz w:val="18"/>
          <w:szCs w:val="18"/>
        </w:rPr>
        <w:t xml:space="preserve"> </w:t>
      </w:r>
      <w:r w:rsidRPr="008B7E78">
        <w:rPr>
          <w:rFonts w:ascii="Arial" w:hAnsi="Arial" w:cs="Arial"/>
          <w:sz w:val="18"/>
          <w:szCs w:val="18"/>
        </w:rPr>
        <w:t>spor</w:t>
      </w:r>
    </w:p>
    <w:p w:rsidR="005D7DA1" w:rsidRPr="008B7E78" w:rsidRDefault="005D7DA1" w:rsidP="005D7DA1">
      <w:pPr>
        <w:rPr>
          <w:rFonts w:ascii="Arial" w:eastAsia="Arial" w:hAnsi="Arial" w:cs="Arial"/>
          <w:b/>
          <w:bCs/>
          <w:sz w:val="18"/>
          <w:szCs w:val="18"/>
        </w:rPr>
      </w:pPr>
    </w:p>
    <w:p w:rsidR="005D7DA1" w:rsidRPr="008B7E78" w:rsidRDefault="005D7DA1" w:rsidP="00AC1A3F">
      <w:pPr>
        <w:pStyle w:val="Telobesedila"/>
        <w:numPr>
          <w:ilvl w:val="0"/>
          <w:numId w:val="21"/>
        </w:numPr>
        <w:tabs>
          <w:tab w:val="left" w:pos="640"/>
        </w:tabs>
        <w:rPr>
          <w:rFonts w:cs="Arial"/>
        </w:rPr>
      </w:pPr>
      <w:r w:rsidRPr="008B7E78">
        <w:rPr>
          <w:rFonts w:cs="Arial"/>
          <w:spacing w:val="-1"/>
          <w:u w:val="single" w:color="000000"/>
        </w:rPr>
        <w:t>Zahteve</w:t>
      </w:r>
      <w:r w:rsidRPr="008B7E78">
        <w:rPr>
          <w:rFonts w:cs="Arial"/>
          <w:spacing w:val="-1"/>
        </w:rPr>
        <w:t>:</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1"/>
          <w:numId w:val="21"/>
        </w:numPr>
        <w:tabs>
          <w:tab w:val="left" w:pos="1379"/>
        </w:tabs>
        <w:spacing w:before="111"/>
        <w:ind w:right="185"/>
        <w:rPr>
          <w:rFonts w:cs="Arial"/>
        </w:rPr>
      </w:pPr>
      <w:r w:rsidRPr="008B7E78">
        <w:rPr>
          <w:rFonts w:cs="Arial"/>
        </w:rPr>
        <w:t>bele</w:t>
      </w:r>
      <w:r w:rsidRPr="008B7E78">
        <w:rPr>
          <w:rFonts w:cs="Arial"/>
          <w:spacing w:val="-7"/>
        </w:rPr>
        <w:t xml:space="preserve"> </w:t>
      </w:r>
      <w:r w:rsidRPr="008B7E78">
        <w:rPr>
          <w:rFonts w:cs="Arial"/>
        </w:rPr>
        <w:t>krpice,</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rPr>
        <w:t>ne</w:t>
      </w:r>
      <w:r w:rsidRPr="008B7E78">
        <w:rPr>
          <w:rFonts w:cs="Arial"/>
          <w:spacing w:val="-7"/>
        </w:rPr>
        <w:t xml:space="preserve"> </w:t>
      </w:r>
      <w:r w:rsidRPr="008B7E78">
        <w:rPr>
          <w:rFonts w:cs="Arial"/>
          <w:spacing w:val="-1"/>
        </w:rPr>
        <w:t>odpuščajo</w:t>
      </w:r>
      <w:r w:rsidRPr="008B7E78">
        <w:rPr>
          <w:rFonts w:cs="Arial"/>
          <w:spacing w:val="-6"/>
        </w:rPr>
        <w:t xml:space="preserve"> </w:t>
      </w:r>
      <w:r w:rsidRPr="008B7E78">
        <w:rPr>
          <w:rFonts w:cs="Arial"/>
          <w:spacing w:val="-1"/>
        </w:rPr>
        <w:t>delcev</w:t>
      </w:r>
      <w:r w:rsidRPr="008B7E78">
        <w:rPr>
          <w:rFonts w:cs="Arial"/>
          <w:spacing w:val="-6"/>
        </w:rPr>
        <w:t xml:space="preserve"> </w:t>
      </w:r>
      <w:r w:rsidRPr="008B7E78">
        <w:rPr>
          <w:rFonts w:cs="Arial"/>
          <w:spacing w:val="-1"/>
        </w:rPr>
        <w:t>in</w:t>
      </w:r>
      <w:r w:rsidRPr="008B7E78">
        <w:rPr>
          <w:rFonts w:cs="Arial"/>
          <w:spacing w:val="-3"/>
        </w:rPr>
        <w:t xml:space="preserve"> </w:t>
      </w:r>
      <w:r w:rsidRPr="008B7E78">
        <w:rPr>
          <w:rFonts w:cs="Arial"/>
          <w:spacing w:val="-1"/>
        </w:rPr>
        <w:t>so</w:t>
      </w:r>
      <w:r w:rsidRPr="008B7E78">
        <w:rPr>
          <w:rFonts w:cs="Arial"/>
          <w:spacing w:val="-4"/>
        </w:rPr>
        <w:t xml:space="preserve"> </w:t>
      </w:r>
      <w:r w:rsidRPr="008B7E78">
        <w:rPr>
          <w:rFonts w:cs="Arial"/>
          <w:spacing w:val="-1"/>
        </w:rPr>
        <w:t>prepojene</w:t>
      </w:r>
      <w:r w:rsidRPr="008B7E78">
        <w:rPr>
          <w:rFonts w:cs="Arial"/>
          <w:spacing w:val="-7"/>
        </w:rPr>
        <w:t xml:space="preserve"> </w:t>
      </w:r>
      <w:r w:rsidRPr="008B7E78">
        <w:rPr>
          <w:rFonts w:cs="Arial"/>
        </w:rPr>
        <w:t>s</w:t>
      </w:r>
      <w:r w:rsidRPr="008B7E78">
        <w:rPr>
          <w:rFonts w:cs="Arial"/>
          <w:spacing w:val="-4"/>
        </w:rPr>
        <w:t xml:space="preserve"> </w:t>
      </w:r>
      <w:r w:rsidRPr="008B7E78">
        <w:rPr>
          <w:rFonts w:cs="Arial"/>
          <w:spacing w:val="-1"/>
        </w:rPr>
        <w:t>sterilnim</w:t>
      </w:r>
      <w:r w:rsidRPr="008B7E78">
        <w:rPr>
          <w:rFonts w:cs="Arial"/>
          <w:spacing w:val="-3"/>
        </w:rPr>
        <w:t xml:space="preserve"> </w:t>
      </w:r>
      <w:r w:rsidRPr="008B7E78">
        <w:rPr>
          <w:rFonts w:cs="Arial"/>
          <w:spacing w:val="-1"/>
        </w:rPr>
        <w:t>izopropilnim</w:t>
      </w:r>
      <w:r w:rsidRPr="008B7E78">
        <w:rPr>
          <w:rFonts w:cs="Arial"/>
          <w:spacing w:val="-6"/>
        </w:rPr>
        <w:t xml:space="preserve"> </w:t>
      </w:r>
      <w:r w:rsidRPr="008B7E78">
        <w:rPr>
          <w:rFonts w:cs="Arial"/>
          <w:spacing w:val="-1"/>
        </w:rPr>
        <w:t>alkoholom</w:t>
      </w:r>
      <w:r w:rsidRPr="008B7E78">
        <w:rPr>
          <w:rFonts w:cs="Arial"/>
          <w:spacing w:val="42"/>
        </w:rPr>
        <w:t xml:space="preserve"> </w:t>
      </w:r>
      <w:r w:rsidRPr="008B7E78">
        <w:rPr>
          <w:rFonts w:cs="Arial"/>
          <w:spacing w:val="-2"/>
        </w:rPr>
        <w:t>70%v/v,</w:t>
      </w:r>
      <w:r w:rsidRPr="008B7E78">
        <w:rPr>
          <w:rFonts w:cs="Arial"/>
          <w:spacing w:val="-4"/>
        </w:rPr>
        <w:t xml:space="preserve"> </w:t>
      </w:r>
      <w:r w:rsidRPr="008B7E78">
        <w:rPr>
          <w:rFonts w:cs="Arial"/>
        </w:rPr>
        <w:t>ki</w:t>
      </w:r>
      <w:r w:rsidRPr="008B7E78">
        <w:rPr>
          <w:rFonts w:cs="Arial"/>
          <w:spacing w:val="75"/>
          <w:w w:val="99"/>
        </w:rPr>
        <w:t xml:space="preserve"> </w:t>
      </w:r>
      <w:r w:rsidRPr="008B7E78">
        <w:rPr>
          <w:rFonts w:cs="Arial"/>
        </w:rPr>
        <w:t>je</w:t>
      </w:r>
      <w:r w:rsidRPr="008B7E78">
        <w:rPr>
          <w:rFonts w:cs="Arial"/>
          <w:spacing w:val="-5"/>
        </w:rPr>
        <w:t xml:space="preserve"> </w:t>
      </w:r>
      <w:r w:rsidRPr="008B7E78">
        <w:rPr>
          <w:rFonts w:cs="Arial"/>
          <w:spacing w:val="-1"/>
        </w:rPr>
        <w:t>razredčenim</w:t>
      </w:r>
      <w:r w:rsidRPr="008B7E78">
        <w:rPr>
          <w:rFonts w:cs="Arial"/>
          <w:spacing w:val="-6"/>
        </w:rPr>
        <w:t xml:space="preserve"> </w:t>
      </w:r>
      <w:r w:rsidRPr="008B7E78">
        <w:rPr>
          <w:rFonts w:cs="Arial"/>
        </w:rPr>
        <w:t>s</w:t>
      </w:r>
      <w:r w:rsidRPr="008B7E78">
        <w:rPr>
          <w:rFonts w:cs="Arial"/>
          <w:spacing w:val="-4"/>
        </w:rPr>
        <w:t xml:space="preserve"> </w:t>
      </w:r>
      <w:r w:rsidRPr="008B7E78">
        <w:rPr>
          <w:rFonts w:cs="Arial"/>
          <w:spacing w:val="-1"/>
        </w:rPr>
        <w:t>prečiščeno</w:t>
      </w:r>
      <w:r w:rsidRPr="008B7E78">
        <w:rPr>
          <w:rFonts w:cs="Arial"/>
          <w:spacing w:val="-5"/>
        </w:rPr>
        <w:t xml:space="preserve"> </w:t>
      </w:r>
      <w:r w:rsidRPr="008B7E78">
        <w:rPr>
          <w:rFonts w:cs="Arial"/>
          <w:spacing w:val="-1"/>
        </w:rPr>
        <w:t>vodo,</w:t>
      </w:r>
      <w:r w:rsidRPr="008B7E78">
        <w:rPr>
          <w:rFonts w:cs="Arial"/>
          <w:spacing w:val="-5"/>
        </w:rPr>
        <w:t xml:space="preserve"> </w:t>
      </w:r>
      <w:r w:rsidRPr="008B7E78">
        <w:rPr>
          <w:rFonts w:cs="Arial"/>
          <w:spacing w:val="-1"/>
        </w:rPr>
        <w:t>brez</w:t>
      </w:r>
      <w:r w:rsidRPr="008B7E78">
        <w:rPr>
          <w:rFonts w:cs="Arial"/>
          <w:spacing w:val="-6"/>
        </w:rPr>
        <w:t xml:space="preserve"> </w:t>
      </w:r>
      <w:r w:rsidRPr="008B7E78">
        <w:rPr>
          <w:rFonts w:cs="Arial"/>
          <w:spacing w:val="-1"/>
        </w:rPr>
        <w:t>spor</w:t>
      </w:r>
      <w:r w:rsidRPr="008B7E78">
        <w:rPr>
          <w:rFonts w:cs="Arial"/>
          <w:spacing w:val="-5"/>
        </w:rPr>
        <w:t xml:space="preserve"> </w:t>
      </w:r>
      <w:r w:rsidRPr="008B7E78">
        <w:rPr>
          <w:rFonts w:cs="Arial"/>
        </w:rPr>
        <w:t>in</w:t>
      </w:r>
      <w:r w:rsidRPr="008B7E78">
        <w:rPr>
          <w:rFonts w:cs="Arial"/>
          <w:spacing w:val="-7"/>
        </w:rPr>
        <w:t xml:space="preserve"> </w:t>
      </w:r>
      <w:r w:rsidRPr="008B7E78">
        <w:rPr>
          <w:rFonts w:cs="Arial"/>
          <w:spacing w:val="-1"/>
        </w:rPr>
        <w:t>filtriran</w:t>
      </w:r>
      <w:r w:rsidRPr="008B7E78">
        <w:rPr>
          <w:rFonts w:cs="Arial"/>
          <w:spacing w:val="-7"/>
        </w:rPr>
        <w:t xml:space="preserve"> </w:t>
      </w:r>
      <w:r w:rsidRPr="008B7E78">
        <w:rPr>
          <w:rFonts w:cs="Arial"/>
          <w:spacing w:val="-1"/>
        </w:rPr>
        <w:t>skozi</w:t>
      </w:r>
      <w:r w:rsidRPr="008B7E78">
        <w:rPr>
          <w:rFonts w:cs="Arial"/>
          <w:spacing w:val="-7"/>
        </w:rPr>
        <w:t xml:space="preserve"> </w:t>
      </w:r>
      <w:r w:rsidRPr="008B7E78">
        <w:rPr>
          <w:rFonts w:cs="Arial"/>
          <w:spacing w:val="-1"/>
        </w:rPr>
        <w:t>0,2-mikronski</w:t>
      </w:r>
      <w:r w:rsidRPr="008B7E78">
        <w:rPr>
          <w:rFonts w:cs="Arial"/>
          <w:spacing w:val="-5"/>
        </w:rPr>
        <w:t xml:space="preserve"> </w:t>
      </w:r>
      <w:r w:rsidRPr="008B7E78">
        <w:rPr>
          <w:rFonts w:cs="Arial"/>
          <w:spacing w:val="-1"/>
        </w:rPr>
        <w:t>filter</w:t>
      </w:r>
    </w:p>
    <w:p w:rsidR="005D7DA1" w:rsidRPr="008B7E78" w:rsidRDefault="005D7DA1" w:rsidP="00AC1A3F">
      <w:pPr>
        <w:pStyle w:val="Telobesedila"/>
        <w:numPr>
          <w:ilvl w:val="1"/>
          <w:numId w:val="21"/>
        </w:numPr>
        <w:tabs>
          <w:tab w:val="left" w:pos="1379"/>
        </w:tabs>
        <w:spacing w:line="207" w:lineRule="exact"/>
        <w:rPr>
          <w:rFonts w:cs="Arial"/>
        </w:rPr>
      </w:pPr>
      <w:r w:rsidRPr="008B7E78">
        <w:rPr>
          <w:rFonts w:cs="Arial"/>
          <w:spacing w:val="-1"/>
        </w:rPr>
        <w:t>Dimenzija</w:t>
      </w:r>
      <w:r w:rsidRPr="008B7E78">
        <w:rPr>
          <w:rFonts w:cs="Arial"/>
          <w:spacing w:val="-4"/>
        </w:rPr>
        <w:t xml:space="preserve"> </w:t>
      </w:r>
      <w:r w:rsidRPr="008B7E78">
        <w:rPr>
          <w:rFonts w:cs="Arial"/>
          <w:spacing w:val="-1"/>
        </w:rPr>
        <w:t>krpice:</w:t>
      </w:r>
      <w:r w:rsidRPr="008B7E78">
        <w:rPr>
          <w:rFonts w:cs="Arial"/>
          <w:spacing w:val="-4"/>
        </w:rPr>
        <w:t xml:space="preserve"> </w:t>
      </w:r>
      <w:r w:rsidRPr="008B7E78">
        <w:rPr>
          <w:rFonts w:cs="Arial"/>
          <w:spacing w:val="-1"/>
        </w:rPr>
        <w:t>20-25</w:t>
      </w:r>
      <w:r w:rsidRPr="008B7E78">
        <w:rPr>
          <w:rFonts w:cs="Arial"/>
          <w:spacing w:val="-6"/>
        </w:rPr>
        <w:t xml:space="preserve"> </w:t>
      </w:r>
      <w:r w:rsidRPr="008B7E78">
        <w:rPr>
          <w:rFonts w:cs="Arial"/>
        </w:rPr>
        <w:t>cm</w:t>
      </w:r>
      <w:r w:rsidRPr="008B7E78">
        <w:rPr>
          <w:rFonts w:cs="Arial"/>
          <w:spacing w:val="-5"/>
        </w:rPr>
        <w:t xml:space="preserve"> </w:t>
      </w:r>
      <w:r w:rsidRPr="008B7E78">
        <w:rPr>
          <w:rFonts w:cs="Arial"/>
        </w:rPr>
        <w:t>x</w:t>
      </w:r>
      <w:r w:rsidRPr="008B7E78">
        <w:rPr>
          <w:rFonts w:cs="Arial"/>
          <w:spacing w:val="-5"/>
        </w:rPr>
        <w:t xml:space="preserve"> </w:t>
      </w:r>
      <w:r w:rsidRPr="008B7E78">
        <w:rPr>
          <w:rFonts w:cs="Arial"/>
        </w:rPr>
        <w:t>20-</w:t>
      </w:r>
      <w:r w:rsidRPr="008B7E78">
        <w:rPr>
          <w:rFonts w:cs="Arial"/>
          <w:spacing w:val="-4"/>
        </w:rPr>
        <w:t xml:space="preserve"> </w:t>
      </w:r>
      <w:r w:rsidRPr="008B7E78">
        <w:rPr>
          <w:rFonts w:cs="Arial"/>
        </w:rPr>
        <w:t>25</w:t>
      </w:r>
      <w:r w:rsidRPr="008B7E78">
        <w:rPr>
          <w:rFonts w:cs="Arial"/>
          <w:spacing w:val="-6"/>
        </w:rPr>
        <w:t xml:space="preserve"> </w:t>
      </w:r>
      <w:r w:rsidRPr="008B7E78">
        <w:rPr>
          <w:rFonts w:cs="Arial"/>
          <w:spacing w:val="-1"/>
        </w:rPr>
        <w:t>cm,</w:t>
      </w:r>
    </w:p>
    <w:p w:rsidR="005D7DA1" w:rsidRPr="008B7E78" w:rsidRDefault="005D7DA1" w:rsidP="005D7DA1">
      <w:pPr>
        <w:spacing w:before="11"/>
        <w:rPr>
          <w:rFonts w:ascii="Arial" w:eastAsia="Arial" w:hAnsi="Arial" w:cs="Arial"/>
          <w:sz w:val="18"/>
          <w:szCs w:val="18"/>
        </w:rPr>
      </w:pPr>
    </w:p>
    <w:p w:rsidR="005D7DA1" w:rsidRPr="008B7E78" w:rsidRDefault="005D7DA1" w:rsidP="00AC1A3F">
      <w:pPr>
        <w:pStyle w:val="Telobesedila"/>
        <w:numPr>
          <w:ilvl w:val="0"/>
          <w:numId w:val="21"/>
        </w:numPr>
        <w:tabs>
          <w:tab w:val="left" w:pos="640"/>
        </w:tabs>
        <w:spacing w:line="207"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7"/>
          <w:u w:val="single" w:color="000000"/>
        </w:rPr>
        <w:t xml:space="preserve"> </w:t>
      </w:r>
      <w:r w:rsidRPr="008B7E78">
        <w:rPr>
          <w:rFonts w:cs="Arial"/>
          <w:spacing w:val="-1"/>
          <w:u w:val="single" w:color="000000"/>
        </w:rPr>
        <w:t>testiranje:</w:t>
      </w:r>
    </w:p>
    <w:p w:rsidR="005D7DA1" w:rsidRPr="008B7E78" w:rsidRDefault="005D7DA1" w:rsidP="00AC1A3F">
      <w:pPr>
        <w:pStyle w:val="Telobesedila"/>
        <w:numPr>
          <w:ilvl w:val="1"/>
          <w:numId w:val="21"/>
        </w:numPr>
        <w:tabs>
          <w:tab w:val="left" w:pos="1559"/>
        </w:tabs>
        <w:spacing w:line="207" w:lineRule="exact"/>
        <w:ind w:left="1558"/>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1"/>
          <w:numId w:val="21"/>
        </w:numPr>
        <w:tabs>
          <w:tab w:val="left" w:pos="1559"/>
        </w:tabs>
        <w:spacing w:before="1"/>
        <w:ind w:left="1558"/>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5"/>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8"/>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5D7DA1">
      <w:pPr>
        <w:spacing w:before="10"/>
        <w:rPr>
          <w:rFonts w:ascii="Arial" w:eastAsia="Arial" w:hAnsi="Arial" w:cs="Arial"/>
          <w:sz w:val="18"/>
          <w:szCs w:val="18"/>
        </w:rPr>
      </w:pPr>
    </w:p>
    <w:p w:rsidR="005D7DA1" w:rsidRPr="008B7E78" w:rsidRDefault="005D7DA1" w:rsidP="00AC1A3F">
      <w:pPr>
        <w:pStyle w:val="Telobesedila"/>
        <w:numPr>
          <w:ilvl w:val="0"/>
          <w:numId w:val="21"/>
        </w:numPr>
        <w:spacing w:line="207" w:lineRule="exact"/>
        <w:rPr>
          <w:rFonts w:cs="Arial"/>
        </w:rPr>
      </w:pPr>
      <w:r w:rsidRPr="008B7E78">
        <w:rPr>
          <w:rFonts w:cs="Arial"/>
          <w:spacing w:val="-1"/>
          <w:u w:val="single" w:color="000000"/>
        </w:rPr>
        <w:t xml:space="preserve"> Oprema:</w:t>
      </w:r>
    </w:p>
    <w:p w:rsidR="005D7DA1" w:rsidRPr="008B7E78" w:rsidRDefault="005D7DA1" w:rsidP="00AC1A3F">
      <w:pPr>
        <w:pStyle w:val="Telobesedila"/>
        <w:numPr>
          <w:ilvl w:val="1"/>
          <w:numId w:val="21"/>
        </w:numPr>
        <w:tabs>
          <w:tab w:val="left" w:pos="1559"/>
        </w:tabs>
        <w:spacing w:line="207" w:lineRule="exact"/>
        <w:ind w:left="1558"/>
        <w:rPr>
          <w:rFonts w:cs="Arial"/>
        </w:rPr>
      </w:pPr>
      <w:r w:rsidRPr="008B7E78">
        <w:rPr>
          <w:rFonts w:cs="Arial"/>
          <w:spacing w:val="-1"/>
        </w:rPr>
        <w:t>pakirano</w:t>
      </w:r>
      <w:r w:rsidRPr="008B7E78">
        <w:rPr>
          <w:rFonts w:cs="Arial"/>
          <w:spacing w:val="-6"/>
        </w:rPr>
        <w:t xml:space="preserve"> </w:t>
      </w:r>
      <w:r w:rsidRPr="008B7E78">
        <w:rPr>
          <w:rFonts w:cs="Arial"/>
        </w:rPr>
        <w:t>do</w:t>
      </w:r>
      <w:r w:rsidRPr="008B7E78">
        <w:rPr>
          <w:rFonts w:cs="Arial"/>
          <w:spacing w:val="-3"/>
        </w:rPr>
        <w:t xml:space="preserve"> </w:t>
      </w:r>
      <w:r w:rsidRPr="008B7E78">
        <w:rPr>
          <w:rFonts w:cs="Arial"/>
          <w:spacing w:val="-1"/>
        </w:rPr>
        <w:t>100</w:t>
      </w:r>
      <w:r w:rsidRPr="008B7E78">
        <w:rPr>
          <w:rFonts w:cs="Arial"/>
          <w:spacing w:val="-6"/>
        </w:rPr>
        <w:t xml:space="preserve"> </w:t>
      </w:r>
      <w:r w:rsidRPr="008B7E78">
        <w:rPr>
          <w:rFonts w:cs="Arial"/>
          <w:spacing w:val="-1"/>
        </w:rPr>
        <w:t>krpic</w:t>
      </w:r>
      <w:r w:rsidRPr="008B7E78">
        <w:rPr>
          <w:rFonts w:cs="Arial"/>
          <w:spacing w:val="-3"/>
        </w:rPr>
        <w:t xml:space="preserve"> </w:t>
      </w:r>
      <w:r w:rsidRPr="008B7E78">
        <w:rPr>
          <w:rFonts w:cs="Arial"/>
        </w:rPr>
        <w:t>v</w:t>
      </w:r>
      <w:r w:rsidRPr="008B7E78">
        <w:rPr>
          <w:rFonts w:cs="Arial"/>
          <w:spacing w:val="-5"/>
        </w:rPr>
        <w:t xml:space="preserve"> </w:t>
      </w:r>
      <w:r w:rsidRPr="008B7E78">
        <w:rPr>
          <w:rFonts w:cs="Arial"/>
          <w:spacing w:val="-1"/>
        </w:rPr>
        <w:t>dozi</w:t>
      </w:r>
    </w:p>
    <w:p w:rsidR="005D7DA1" w:rsidRPr="008B7E78" w:rsidRDefault="005D7DA1" w:rsidP="00AC1A3F">
      <w:pPr>
        <w:pStyle w:val="Telobesedila"/>
        <w:numPr>
          <w:ilvl w:val="1"/>
          <w:numId w:val="21"/>
        </w:numPr>
        <w:tabs>
          <w:tab w:val="left" w:pos="1559"/>
        </w:tabs>
        <w:spacing w:before="1"/>
        <w:ind w:left="1558"/>
        <w:rPr>
          <w:rFonts w:cs="Arial"/>
        </w:rPr>
      </w:pPr>
      <w:r w:rsidRPr="008B7E78">
        <w:rPr>
          <w:rFonts w:cs="Arial"/>
        </w:rPr>
        <w:t>vsaka</w:t>
      </w:r>
      <w:r w:rsidRPr="008B7E78">
        <w:rPr>
          <w:rFonts w:cs="Arial"/>
          <w:spacing w:val="-7"/>
        </w:rPr>
        <w:t xml:space="preserve"> </w:t>
      </w:r>
      <w:r w:rsidRPr="008B7E78">
        <w:rPr>
          <w:rFonts w:cs="Arial"/>
          <w:spacing w:val="-1"/>
        </w:rPr>
        <w:t>doza</w:t>
      </w:r>
      <w:r w:rsidRPr="008B7E78">
        <w:rPr>
          <w:rFonts w:cs="Arial"/>
          <w:spacing w:val="-5"/>
        </w:rPr>
        <w:t xml:space="preserve"> </w:t>
      </w:r>
      <w:r w:rsidRPr="008B7E78">
        <w:rPr>
          <w:rFonts w:cs="Arial"/>
          <w:spacing w:val="-1"/>
        </w:rPr>
        <w:t>mora</w:t>
      </w:r>
      <w:r w:rsidRPr="008B7E78">
        <w:rPr>
          <w:rFonts w:cs="Arial"/>
          <w:spacing w:val="-4"/>
        </w:rPr>
        <w:t xml:space="preserve"> </w:t>
      </w:r>
      <w:r w:rsidRPr="008B7E78">
        <w:rPr>
          <w:rFonts w:cs="Arial"/>
          <w:spacing w:val="-1"/>
        </w:rPr>
        <w:t>biti</w:t>
      </w:r>
      <w:r w:rsidRPr="008B7E78">
        <w:rPr>
          <w:rFonts w:cs="Arial"/>
          <w:spacing w:val="-7"/>
        </w:rPr>
        <w:t xml:space="preserve"> </w:t>
      </w:r>
      <w:r w:rsidRPr="008B7E78">
        <w:rPr>
          <w:rFonts w:cs="Arial"/>
          <w:spacing w:val="-1"/>
        </w:rPr>
        <w:t>sterilno</w:t>
      </w:r>
      <w:r w:rsidRPr="008B7E78">
        <w:rPr>
          <w:rFonts w:cs="Arial"/>
          <w:spacing w:val="-7"/>
        </w:rPr>
        <w:t xml:space="preserve"> </w:t>
      </w:r>
      <w:r w:rsidRPr="008B7E78">
        <w:rPr>
          <w:rFonts w:cs="Arial"/>
          <w:spacing w:val="-1"/>
        </w:rPr>
        <w:t>pakirana</w:t>
      </w:r>
      <w:r w:rsidRPr="008B7E78">
        <w:rPr>
          <w:rFonts w:cs="Arial"/>
          <w:spacing w:val="-4"/>
        </w:rPr>
        <w:t xml:space="preserve"> </w:t>
      </w:r>
      <w:r w:rsidRPr="008B7E78">
        <w:rPr>
          <w:rFonts w:cs="Arial"/>
        </w:rPr>
        <w:t>v</w:t>
      </w:r>
      <w:r w:rsidRPr="008B7E78">
        <w:rPr>
          <w:rFonts w:cs="Arial"/>
          <w:spacing w:val="-6"/>
        </w:rPr>
        <w:t xml:space="preserve"> </w:t>
      </w:r>
      <w:r w:rsidRPr="008B7E78">
        <w:rPr>
          <w:rFonts w:cs="Arial"/>
          <w:spacing w:val="-1"/>
        </w:rPr>
        <w:t>dvojno</w:t>
      </w:r>
      <w:r w:rsidRPr="008B7E78">
        <w:rPr>
          <w:rFonts w:cs="Arial"/>
          <w:spacing w:val="-4"/>
        </w:rPr>
        <w:t xml:space="preserve"> </w:t>
      </w:r>
      <w:r w:rsidRPr="008B7E78">
        <w:rPr>
          <w:rFonts w:cs="Arial"/>
          <w:spacing w:val="-1"/>
        </w:rPr>
        <w:t>ovojnino</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0"/>
        </w:numPr>
        <w:tabs>
          <w:tab w:val="left" w:pos="491"/>
        </w:tabs>
        <w:spacing w:before="0" w:line="240" w:lineRule="auto"/>
        <w:rPr>
          <w:rFonts w:ascii="Arial" w:hAnsi="Arial" w:cs="Arial"/>
          <w:b w:val="0"/>
          <w:bCs w:val="0"/>
          <w:sz w:val="18"/>
          <w:szCs w:val="18"/>
        </w:rPr>
      </w:pPr>
      <w:r w:rsidRPr="008B7E78">
        <w:rPr>
          <w:rFonts w:ascii="Arial" w:hAnsi="Arial" w:cs="Arial"/>
          <w:spacing w:val="-1"/>
          <w:sz w:val="18"/>
          <w:szCs w:val="18"/>
        </w:rPr>
        <w:t>KRPE</w:t>
      </w:r>
      <w:r w:rsidRPr="008B7E78">
        <w:rPr>
          <w:rFonts w:ascii="Arial" w:hAnsi="Arial" w:cs="Arial"/>
          <w:spacing w:val="-9"/>
          <w:sz w:val="18"/>
          <w:szCs w:val="18"/>
        </w:rPr>
        <w:t xml:space="preserve"> </w:t>
      </w:r>
      <w:r w:rsidRPr="008B7E78">
        <w:rPr>
          <w:rFonts w:ascii="Arial" w:hAnsi="Arial" w:cs="Arial"/>
          <w:sz w:val="18"/>
          <w:szCs w:val="18"/>
        </w:rPr>
        <w:t>ZA</w:t>
      </w:r>
      <w:r w:rsidRPr="008B7E78">
        <w:rPr>
          <w:rFonts w:ascii="Arial" w:hAnsi="Arial" w:cs="Arial"/>
          <w:spacing w:val="-12"/>
          <w:sz w:val="18"/>
          <w:szCs w:val="18"/>
        </w:rPr>
        <w:t xml:space="preserve"> </w:t>
      </w:r>
      <w:r w:rsidRPr="008B7E78">
        <w:rPr>
          <w:rFonts w:ascii="Arial" w:hAnsi="Arial" w:cs="Arial"/>
          <w:spacing w:val="-1"/>
          <w:sz w:val="18"/>
          <w:szCs w:val="18"/>
        </w:rPr>
        <w:t>TALNO</w:t>
      </w:r>
      <w:r w:rsidRPr="008B7E78">
        <w:rPr>
          <w:rFonts w:ascii="Arial" w:hAnsi="Arial" w:cs="Arial"/>
          <w:spacing w:val="-9"/>
          <w:sz w:val="18"/>
          <w:szCs w:val="18"/>
        </w:rPr>
        <w:t xml:space="preserve"> </w:t>
      </w:r>
      <w:r w:rsidRPr="008B7E78">
        <w:rPr>
          <w:rFonts w:ascii="Arial" w:hAnsi="Arial" w:cs="Arial"/>
          <w:spacing w:val="-1"/>
          <w:sz w:val="18"/>
          <w:szCs w:val="18"/>
        </w:rPr>
        <w:t>RAZKUŽEVANJE</w:t>
      </w:r>
      <w:r w:rsidRPr="008B7E78">
        <w:rPr>
          <w:rFonts w:ascii="Arial" w:hAnsi="Arial" w:cs="Arial"/>
          <w:spacing w:val="-9"/>
          <w:sz w:val="18"/>
          <w:szCs w:val="18"/>
        </w:rPr>
        <w:t xml:space="preserve"> </w:t>
      </w:r>
      <w:r w:rsidRPr="008B7E78">
        <w:rPr>
          <w:rFonts w:ascii="Arial" w:hAnsi="Arial" w:cs="Arial"/>
          <w:spacing w:val="-1"/>
          <w:sz w:val="18"/>
          <w:szCs w:val="18"/>
        </w:rPr>
        <w:t>ČISTIH</w:t>
      </w:r>
      <w:r w:rsidRPr="008B7E78">
        <w:rPr>
          <w:rFonts w:ascii="Arial" w:hAnsi="Arial" w:cs="Arial"/>
          <w:spacing w:val="-9"/>
          <w:sz w:val="18"/>
          <w:szCs w:val="18"/>
        </w:rPr>
        <w:t xml:space="preserve"> </w:t>
      </w:r>
      <w:r w:rsidRPr="008B7E78">
        <w:rPr>
          <w:rFonts w:ascii="Arial" w:hAnsi="Arial" w:cs="Arial"/>
          <w:spacing w:val="-1"/>
          <w:sz w:val="18"/>
          <w:szCs w:val="18"/>
        </w:rPr>
        <w:t>PROSTOROV,</w:t>
      </w:r>
      <w:r w:rsidRPr="008B7E78">
        <w:rPr>
          <w:rFonts w:ascii="Arial" w:hAnsi="Arial" w:cs="Arial"/>
          <w:spacing w:val="-9"/>
          <w:sz w:val="18"/>
          <w:szCs w:val="18"/>
        </w:rPr>
        <w:t xml:space="preserve"> </w:t>
      </w:r>
      <w:r w:rsidRPr="008B7E78">
        <w:rPr>
          <w:rFonts w:ascii="Arial" w:hAnsi="Arial" w:cs="Arial"/>
          <w:spacing w:val="-1"/>
          <w:sz w:val="18"/>
          <w:szCs w:val="18"/>
        </w:rPr>
        <w:t>sterilne</w:t>
      </w:r>
    </w:p>
    <w:p w:rsidR="005D7DA1" w:rsidRPr="008B7E78" w:rsidRDefault="005D7DA1" w:rsidP="005D7DA1">
      <w:pPr>
        <w:spacing w:before="2"/>
        <w:rPr>
          <w:rFonts w:ascii="Arial" w:eastAsia="Arial" w:hAnsi="Arial" w:cs="Arial"/>
          <w:b/>
          <w:bCs/>
          <w:sz w:val="18"/>
          <w:szCs w:val="18"/>
        </w:rPr>
      </w:pPr>
    </w:p>
    <w:p w:rsidR="005D7DA1" w:rsidRPr="008B7E78" w:rsidRDefault="005D7DA1" w:rsidP="00AC1A3F">
      <w:pPr>
        <w:widowControl w:val="0"/>
        <w:numPr>
          <w:ilvl w:val="2"/>
          <w:numId w:val="20"/>
        </w:numPr>
        <w:tabs>
          <w:tab w:val="left" w:pos="642"/>
          <w:tab w:val="left" w:pos="7642"/>
        </w:tabs>
        <w:spacing w:after="0" w:line="240" w:lineRule="auto"/>
        <w:ind w:hanging="360"/>
        <w:jc w:val="left"/>
        <w:rPr>
          <w:rFonts w:ascii="Arial" w:eastAsia="Arial" w:hAnsi="Arial" w:cs="Arial"/>
          <w:sz w:val="18"/>
          <w:szCs w:val="18"/>
        </w:rPr>
      </w:pPr>
      <w:r w:rsidRPr="008B7E78">
        <w:rPr>
          <w:rFonts w:ascii="Arial" w:hAnsi="Arial" w:cs="Arial"/>
          <w:b/>
          <w:spacing w:val="-1"/>
          <w:sz w:val="18"/>
          <w:szCs w:val="18"/>
        </w:rPr>
        <w:t>Sterilne</w:t>
      </w:r>
      <w:r w:rsidRPr="008B7E78">
        <w:rPr>
          <w:rFonts w:ascii="Arial" w:hAnsi="Arial" w:cs="Arial"/>
          <w:b/>
          <w:spacing w:val="-8"/>
          <w:sz w:val="18"/>
          <w:szCs w:val="18"/>
        </w:rPr>
        <w:t xml:space="preserve"> </w:t>
      </w:r>
      <w:r w:rsidRPr="008B7E78">
        <w:rPr>
          <w:rFonts w:ascii="Arial" w:hAnsi="Arial" w:cs="Arial"/>
          <w:b/>
          <w:spacing w:val="-1"/>
          <w:sz w:val="18"/>
          <w:szCs w:val="18"/>
        </w:rPr>
        <w:t>krpe</w:t>
      </w:r>
      <w:r w:rsidRPr="008B7E78">
        <w:rPr>
          <w:rFonts w:ascii="Arial" w:hAnsi="Arial" w:cs="Arial"/>
          <w:b/>
          <w:spacing w:val="-5"/>
          <w:sz w:val="18"/>
          <w:szCs w:val="18"/>
        </w:rPr>
        <w:t xml:space="preserve"> </w:t>
      </w:r>
      <w:r w:rsidRPr="008B7E78">
        <w:rPr>
          <w:rFonts w:ascii="Arial" w:hAnsi="Arial" w:cs="Arial"/>
          <w:b/>
          <w:spacing w:val="-1"/>
          <w:sz w:val="18"/>
          <w:szCs w:val="18"/>
        </w:rPr>
        <w:t>za</w:t>
      </w:r>
      <w:r w:rsidRPr="008B7E78">
        <w:rPr>
          <w:rFonts w:ascii="Arial" w:hAnsi="Arial" w:cs="Arial"/>
          <w:b/>
          <w:spacing w:val="-6"/>
          <w:sz w:val="18"/>
          <w:szCs w:val="18"/>
        </w:rPr>
        <w:t xml:space="preserve"> </w:t>
      </w:r>
      <w:r w:rsidRPr="008B7E78">
        <w:rPr>
          <w:rFonts w:ascii="Arial" w:hAnsi="Arial" w:cs="Arial"/>
          <w:b/>
          <w:spacing w:val="-1"/>
          <w:sz w:val="18"/>
          <w:szCs w:val="18"/>
        </w:rPr>
        <w:t>talno</w:t>
      </w:r>
      <w:r w:rsidRPr="008B7E78">
        <w:rPr>
          <w:rFonts w:ascii="Arial" w:hAnsi="Arial" w:cs="Arial"/>
          <w:b/>
          <w:spacing w:val="-6"/>
          <w:sz w:val="18"/>
          <w:szCs w:val="18"/>
        </w:rPr>
        <w:t xml:space="preserve"> </w:t>
      </w:r>
      <w:r w:rsidRPr="008B7E78">
        <w:rPr>
          <w:rFonts w:ascii="Arial" w:hAnsi="Arial" w:cs="Arial"/>
          <w:b/>
          <w:spacing w:val="-1"/>
          <w:sz w:val="18"/>
          <w:szCs w:val="18"/>
        </w:rPr>
        <w:t>razkuževanje</w:t>
      </w:r>
      <w:r w:rsidRPr="008B7E78">
        <w:rPr>
          <w:rFonts w:ascii="Arial" w:hAnsi="Arial" w:cs="Arial"/>
          <w:b/>
          <w:spacing w:val="-5"/>
          <w:sz w:val="18"/>
          <w:szCs w:val="18"/>
        </w:rPr>
        <w:t xml:space="preserve"> </w:t>
      </w:r>
      <w:r w:rsidRPr="008B7E78">
        <w:rPr>
          <w:rFonts w:ascii="Arial" w:hAnsi="Arial" w:cs="Arial"/>
          <w:b/>
          <w:spacing w:val="-1"/>
          <w:sz w:val="18"/>
          <w:szCs w:val="18"/>
        </w:rPr>
        <w:t>velikih</w:t>
      </w:r>
      <w:r w:rsidRPr="008B7E78">
        <w:rPr>
          <w:rFonts w:ascii="Arial" w:hAnsi="Arial" w:cs="Arial"/>
          <w:b/>
          <w:spacing w:val="-6"/>
          <w:sz w:val="18"/>
          <w:szCs w:val="18"/>
        </w:rPr>
        <w:t xml:space="preserve"> </w:t>
      </w:r>
      <w:r w:rsidRPr="008B7E78">
        <w:rPr>
          <w:rFonts w:ascii="Arial" w:hAnsi="Arial" w:cs="Arial"/>
          <w:b/>
          <w:spacing w:val="-1"/>
          <w:sz w:val="18"/>
          <w:szCs w:val="18"/>
        </w:rPr>
        <w:t>površin,</w:t>
      </w:r>
      <w:r w:rsidRPr="008B7E78">
        <w:rPr>
          <w:rFonts w:ascii="Arial" w:hAnsi="Arial" w:cs="Arial"/>
          <w:b/>
          <w:spacing w:val="-8"/>
          <w:sz w:val="18"/>
          <w:szCs w:val="18"/>
        </w:rPr>
        <w:t xml:space="preserve"> </w:t>
      </w:r>
      <w:r w:rsidRPr="008B7E78">
        <w:rPr>
          <w:rFonts w:ascii="Arial" w:hAnsi="Arial" w:cs="Arial"/>
          <w:b/>
          <w:spacing w:val="-1"/>
          <w:sz w:val="18"/>
          <w:szCs w:val="18"/>
        </w:rPr>
        <w:t>prepojene</w:t>
      </w:r>
      <w:r w:rsidRPr="008B7E78">
        <w:rPr>
          <w:rFonts w:ascii="Arial" w:hAnsi="Arial" w:cs="Arial"/>
          <w:b/>
          <w:spacing w:val="-5"/>
          <w:sz w:val="18"/>
          <w:szCs w:val="18"/>
        </w:rPr>
        <w:t xml:space="preserve"> </w:t>
      </w:r>
      <w:r w:rsidRPr="008B7E78">
        <w:rPr>
          <w:rFonts w:ascii="Arial" w:hAnsi="Arial" w:cs="Arial"/>
          <w:b/>
          <w:sz w:val="18"/>
          <w:szCs w:val="18"/>
        </w:rPr>
        <w:t>z</w:t>
      </w:r>
      <w:r w:rsidRPr="008B7E78">
        <w:rPr>
          <w:rFonts w:ascii="Arial" w:hAnsi="Arial" w:cs="Arial"/>
          <w:b/>
          <w:spacing w:val="-7"/>
          <w:sz w:val="18"/>
          <w:szCs w:val="18"/>
        </w:rPr>
        <w:t xml:space="preserve"> </w:t>
      </w:r>
      <w:r w:rsidRPr="008B7E78">
        <w:rPr>
          <w:rFonts w:ascii="Arial" w:hAnsi="Arial" w:cs="Arial"/>
          <w:b/>
          <w:spacing w:val="-1"/>
          <w:sz w:val="18"/>
          <w:szCs w:val="18"/>
        </w:rPr>
        <w:t>biocidom</w:t>
      </w:r>
      <w:r w:rsidRPr="008B7E78">
        <w:rPr>
          <w:rFonts w:ascii="Arial" w:hAnsi="Arial" w:cs="Arial"/>
          <w:b/>
          <w:spacing w:val="-7"/>
          <w:sz w:val="18"/>
          <w:szCs w:val="18"/>
        </w:rPr>
        <w:t xml:space="preserve"> </w:t>
      </w:r>
      <w:r w:rsidRPr="008B7E78">
        <w:rPr>
          <w:rFonts w:ascii="Arial" w:hAnsi="Arial" w:cs="Arial"/>
          <w:b/>
          <w:sz w:val="18"/>
          <w:szCs w:val="18"/>
        </w:rPr>
        <w:t xml:space="preserve">na </w:t>
      </w:r>
      <w:r w:rsidRPr="008B7E78">
        <w:rPr>
          <w:rFonts w:ascii="Arial" w:hAnsi="Arial" w:cs="Arial"/>
          <w:b/>
          <w:spacing w:val="-1"/>
          <w:sz w:val="18"/>
          <w:szCs w:val="18"/>
        </w:rPr>
        <w:t>osnovi</w:t>
      </w:r>
      <w:r w:rsidRPr="008B7E78">
        <w:rPr>
          <w:rFonts w:ascii="Arial" w:hAnsi="Arial" w:cs="Arial"/>
          <w:b/>
          <w:spacing w:val="-15"/>
          <w:sz w:val="18"/>
          <w:szCs w:val="18"/>
        </w:rPr>
        <w:t xml:space="preserve"> </w:t>
      </w:r>
      <w:r w:rsidRPr="008B7E78">
        <w:rPr>
          <w:rFonts w:ascii="Arial" w:hAnsi="Arial" w:cs="Arial"/>
          <w:b/>
          <w:spacing w:val="-1"/>
          <w:sz w:val="18"/>
          <w:szCs w:val="18"/>
        </w:rPr>
        <w:t>kvarternih</w:t>
      </w:r>
    </w:p>
    <w:p w:rsidR="005D7DA1" w:rsidRPr="008B7E78" w:rsidRDefault="005D7DA1" w:rsidP="005D7DA1">
      <w:pPr>
        <w:spacing w:before="5"/>
        <w:rPr>
          <w:rFonts w:ascii="Arial" w:eastAsia="Arial" w:hAnsi="Arial" w:cs="Arial"/>
          <w:b/>
          <w:bCs/>
          <w:sz w:val="18"/>
          <w:szCs w:val="18"/>
        </w:rPr>
      </w:pPr>
    </w:p>
    <w:p w:rsidR="005D7DA1" w:rsidRPr="008B7E78" w:rsidRDefault="005D7DA1" w:rsidP="00AC1A3F">
      <w:pPr>
        <w:pStyle w:val="Telobesedila"/>
        <w:numPr>
          <w:ilvl w:val="3"/>
          <w:numId w:val="20"/>
        </w:numPr>
        <w:tabs>
          <w:tab w:val="left" w:pos="839"/>
        </w:tabs>
        <w:rPr>
          <w:rFonts w:cs="Arial"/>
        </w:rPr>
      </w:pPr>
      <w:r w:rsidRPr="008B7E78">
        <w:rPr>
          <w:rFonts w:cs="Arial"/>
          <w:spacing w:val="-1"/>
          <w:u w:val="single" w:color="000000"/>
        </w:rPr>
        <w:t>Zahteve:</w:t>
      </w:r>
    </w:p>
    <w:p w:rsidR="005D7DA1" w:rsidRPr="008B7E78" w:rsidRDefault="005D7DA1" w:rsidP="00AC1A3F">
      <w:pPr>
        <w:pStyle w:val="Telobesedila"/>
        <w:numPr>
          <w:ilvl w:val="4"/>
          <w:numId w:val="20"/>
        </w:numPr>
        <w:tabs>
          <w:tab w:val="left" w:pos="1559"/>
        </w:tabs>
        <w:spacing w:before="2" w:line="207" w:lineRule="exact"/>
        <w:rPr>
          <w:rFonts w:cs="Arial"/>
        </w:rPr>
      </w:pPr>
      <w:r w:rsidRPr="008B7E78">
        <w:rPr>
          <w:rFonts w:cs="Arial"/>
          <w:spacing w:val="-1"/>
        </w:rPr>
        <w:t>Sterilne</w:t>
      </w:r>
      <w:r w:rsidRPr="008B7E78">
        <w:rPr>
          <w:rFonts w:cs="Arial"/>
          <w:spacing w:val="-5"/>
        </w:rPr>
        <w:t xml:space="preserve"> </w:t>
      </w:r>
      <w:r w:rsidRPr="008B7E78">
        <w:rPr>
          <w:rFonts w:cs="Arial"/>
          <w:spacing w:val="-1"/>
        </w:rPr>
        <w:t>krpe,</w:t>
      </w:r>
      <w:r w:rsidRPr="008B7E78">
        <w:rPr>
          <w:rFonts w:cs="Arial"/>
          <w:spacing w:val="-7"/>
        </w:rPr>
        <w:t xml:space="preserve"> </w:t>
      </w:r>
      <w:r w:rsidRPr="008B7E78">
        <w:rPr>
          <w:rFonts w:cs="Arial"/>
        </w:rPr>
        <w:t>ki</w:t>
      </w:r>
      <w:r w:rsidRPr="008B7E78">
        <w:rPr>
          <w:rFonts w:cs="Arial"/>
          <w:spacing w:val="-6"/>
        </w:rPr>
        <w:t xml:space="preserve"> </w:t>
      </w:r>
      <w:r w:rsidRPr="008B7E78">
        <w:rPr>
          <w:rFonts w:cs="Arial"/>
        </w:rPr>
        <w:t>ne</w:t>
      </w:r>
      <w:r w:rsidRPr="008B7E78">
        <w:rPr>
          <w:rFonts w:cs="Arial"/>
          <w:spacing w:val="-5"/>
        </w:rPr>
        <w:t xml:space="preserve"> </w:t>
      </w:r>
      <w:r w:rsidRPr="008B7E78">
        <w:rPr>
          <w:rFonts w:cs="Arial"/>
          <w:spacing w:val="-1"/>
        </w:rPr>
        <w:t>odpuščajo</w:t>
      </w:r>
      <w:r w:rsidRPr="008B7E78">
        <w:rPr>
          <w:rFonts w:cs="Arial"/>
          <w:spacing w:val="-7"/>
        </w:rPr>
        <w:t xml:space="preserve"> </w:t>
      </w:r>
      <w:r w:rsidRPr="008B7E78">
        <w:rPr>
          <w:rFonts w:cs="Arial"/>
          <w:spacing w:val="-1"/>
        </w:rPr>
        <w:t>delcev,</w:t>
      </w:r>
      <w:r w:rsidRPr="008B7E78">
        <w:rPr>
          <w:rFonts w:cs="Arial"/>
          <w:spacing w:val="-5"/>
        </w:rPr>
        <w:t xml:space="preserve"> </w:t>
      </w:r>
      <w:r w:rsidRPr="008B7E78">
        <w:rPr>
          <w:rFonts w:cs="Arial"/>
          <w:spacing w:val="-1"/>
        </w:rPr>
        <w:t>dimenzije</w:t>
      </w:r>
      <w:r w:rsidRPr="008B7E78">
        <w:rPr>
          <w:rFonts w:cs="Arial"/>
          <w:spacing w:val="-4"/>
        </w:rPr>
        <w:t xml:space="preserve"> </w:t>
      </w:r>
      <w:r w:rsidRPr="008B7E78">
        <w:rPr>
          <w:rFonts w:cs="Arial"/>
          <w:spacing w:val="-1"/>
        </w:rPr>
        <w:t>42cm</w:t>
      </w:r>
      <w:r w:rsidRPr="008B7E78">
        <w:rPr>
          <w:rFonts w:cs="Arial"/>
          <w:spacing w:val="-6"/>
        </w:rPr>
        <w:t xml:space="preserve"> </w:t>
      </w:r>
      <w:r w:rsidRPr="008B7E78">
        <w:rPr>
          <w:rFonts w:cs="Arial"/>
        </w:rPr>
        <w:t>x</w:t>
      </w:r>
      <w:r w:rsidRPr="008B7E78">
        <w:rPr>
          <w:rFonts w:cs="Arial"/>
          <w:spacing w:val="-9"/>
        </w:rPr>
        <w:t xml:space="preserve"> </w:t>
      </w:r>
      <w:r w:rsidRPr="008B7E78">
        <w:rPr>
          <w:rFonts w:cs="Arial"/>
        </w:rPr>
        <w:t>25cm.</w:t>
      </w:r>
    </w:p>
    <w:p w:rsidR="005D7DA1" w:rsidRPr="008B7E78" w:rsidRDefault="005D7DA1" w:rsidP="00AC1A3F">
      <w:pPr>
        <w:pStyle w:val="Telobesedila"/>
        <w:numPr>
          <w:ilvl w:val="4"/>
          <w:numId w:val="20"/>
        </w:numPr>
        <w:tabs>
          <w:tab w:val="left" w:pos="1559"/>
        </w:tabs>
        <w:ind w:right="185"/>
        <w:rPr>
          <w:rFonts w:cs="Arial"/>
        </w:rPr>
      </w:pPr>
      <w:r w:rsidRPr="008B7E78">
        <w:rPr>
          <w:rFonts w:cs="Arial"/>
          <w:spacing w:val="-1"/>
        </w:rPr>
        <w:t>Prepojene</w:t>
      </w:r>
      <w:r w:rsidRPr="008B7E78">
        <w:rPr>
          <w:rFonts w:cs="Arial"/>
          <w:spacing w:val="36"/>
        </w:rPr>
        <w:t xml:space="preserve"> </w:t>
      </w:r>
      <w:r w:rsidRPr="008B7E78">
        <w:rPr>
          <w:rFonts w:cs="Arial"/>
        </w:rPr>
        <w:t xml:space="preserve">so  </w:t>
      </w:r>
      <w:r w:rsidRPr="008B7E78">
        <w:rPr>
          <w:rFonts w:cs="Arial"/>
          <w:spacing w:val="28"/>
        </w:rPr>
        <w:t xml:space="preserve"> </w:t>
      </w:r>
      <w:r w:rsidRPr="008B7E78">
        <w:rPr>
          <w:rFonts w:cs="Arial"/>
        </w:rPr>
        <w:t>z</w:t>
      </w:r>
      <w:r w:rsidRPr="008B7E78">
        <w:rPr>
          <w:rFonts w:cs="Arial"/>
          <w:spacing w:val="38"/>
        </w:rPr>
        <w:t xml:space="preserve"> </w:t>
      </w:r>
      <w:r w:rsidRPr="008B7E78">
        <w:rPr>
          <w:rFonts w:cs="Arial"/>
          <w:spacing w:val="-1"/>
        </w:rPr>
        <w:t>biocidom</w:t>
      </w:r>
      <w:r w:rsidRPr="008B7E78">
        <w:rPr>
          <w:rFonts w:cs="Arial"/>
          <w:spacing w:val="39"/>
        </w:rPr>
        <w:t xml:space="preserve"> </w:t>
      </w:r>
      <w:proofErr w:type="gramStart"/>
      <w:r w:rsidRPr="008B7E78">
        <w:rPr>
          <w:rFonts w:cs="Arial"/>
          <w:spacing w:val="-1"/>
        </w:rPr>
        <w:t>na</w:t>
      </w:r>
      <w:proofErr w:type="gramEnd"/>
      <w:r w:rsidRPr="008B7E78">
        <w:rPr>
          <w:rFonts w:cs="Arial"/>
          <w:spacing w:val="40"/>
        </w:rPr>
        <w:t xml:space="preserve"> </w:t>
      </w:r>
      <w:r w:rsidRPr="008B7E78">
        <w:rPr>
          <w:rFonts w:cs="Arial"/>
          <w:spacing w:val="-1"/>
        </w:rPr>
        <w:t>osnovi</w:t>
      </w:r>
      <w:r w:rsidRPr="008B7E78">
        <w:rPr>
          <w:rFonts w:cs="Arial"/>
          <w:spacing w:val="39"/>
        </w:rPr>
        <w:t xml:space="preserve"> </w:t>
      </w:r>
      <w:r w:rsidRPr="008B7E78">
        <w:rPr>
          <w:rFonts w:cs="Arial"/>
          <w:spacing w:val="-1"/>
        </w:rPr>
        <w:t>kvarternih</w:t>
      </w:r>
      <w:r w:rsidRPr="008B7E78">
        <w:rPr>
          <w:rFonts w:cs="Arial"/>
          <w:spacing w:val="37"/>
        </w:rPr>
        <w:t xml:space="preserve"> </w:t>
      </w:r>
      <w:r w:rsidRPr="008B7E78">
        <w:rPr>
          <w:rFonts w:cs="Arial"/>
          <w:spacing w:val="-1"/>
        </w:rPr>
        <w:t>amonijevih</w:t>
      </w:r>
      <w:r w:rsidRPr="008B7E78">
        <w:rPr>
          <w:rFonts w:cs="Arial"/>
          <w:spacing w:val="39"/>
        </w:rPr>
        <w:t xml:space="preserve"> </w:t>
      </w:r>
      <w:r w:rsidRPr="008B7E78">
        <w:rPr>
          <w:rFonts w:cs="Arial"/>
          <w:spacing w:val="-1"/>
        </w:rPr>
        <w:t>soli</w:t>
      </w:r>
      <w:r w:rsidRPr="008B7E78">
        <w:rPr>
          <w:rFonts w:cs="Arial"/>
          <w:spacing w:val="40"/>
        </w:rPr>
        <w:t xml:space="preserve"> </w:t>
      </w:r>
      <w:r w:rsidRPr="008B7E78">
        <w:rPr>
          <w:rFonts w:cs="Arial"/>
          <w:spacing w:val="-1"/>
        </w:rPr>
        <w:t>in</w:t>
      </w:r>
      <w:r w:rsidRPr="008B7E78">
        <w:rPr>
          <w:rFonts w:cs="Arial"/>
          <w:spacing w:val="39"/>
        </w:rPr>
        <w:t xml:space="preserve"> </w:t>
      </w:r>
      <w:r w:rsidRPr="008B7E78">
        <w:rPr>
          <w:rFonts w:cs="Arial"/>
          <w:spacing w:val="-1"/>
        </w:rPr>
        <w:t>bigvanidov,</w:t>
      </w:r>
      <w:r w:rsidRPr="008B7E78">
        <w:rPr>
          <w:rFonts w:cs="Arial"/>
          <w:spacing w:val="39"/>
        </w:rPr>
        <w:t xml:space="preserve"> </w:t>
      </w:r>
      <w:r w:rsidRPr="008B7E78">
        <w:rPr>
          <w:rFonts w:cs="Arial"/>
        </w:rPr>
        <w:t>ki</w:t>
      </w:r>
      <w:r w:rsidRPr="008B7E78">
        <w:rPr>
          <w:rFonts w:cs="Arial"/>
          <w:spacing w:val="37"/>
        </w:rPr>
        <w:t xml:space="preserve"> </w:t>
      </w:r>
      <w:r w:rsidRPr="008B7E78">
        <w:rPr>
          <w:rFonts w:cs="Arial"/>
          <w:spacing w:val="-1"/>
        </w:rPr>
        <w:t>deluje</w:t>
      </w:r>
      <w:r w:rsidRPr="008B7E78">
        <w:rPr>
          <w:rFonts w:cs="Arial"/>
          <w:spacing w:val="40"/>
        </w:rPr>
        <w:t xml:space="preserve"> </w:t>
      </w:r>
      <w:r w:rsidRPr="008B7E78">
        <w:rPr>
          <w:rFonts w:cs="Arial"/>
        </w:rPr>
        <w:t>na</w:t>
      </w:r>
      <w:r w:rsidRPr="008B7E78">
        <w:rPr>
          <w:rFonts w:cs="Arial"/>
          <w:spacing w:val="61"/>
          <w:w w:val="99"/>
        </w:rPr>
        <w:t xml:space="preserve"> </w:t>
      </w:r>
      <w:r w:rsidRPr="008B7E78">
        <w:rPr>
          <w:rFonts w:cs="Arial"/>
          <w:spacing w:val="-1"/>
        </w:rPr>
        <w:t>vegetativne</w:t>
      </w:r>
      <w:r w:rsidRPr="008B7E78">
        <w:rPr>
          <w:rFonts w:cs="Arial"/>
          <w:spacing w:val="-16"/>
        </w:rPr>
        <w:t xml:space="preserve"> </w:t>
      </w:r>
      <w:r w:rsidRPr="008B7E78">
        <w:rPr>
          <w:rFonts w:cs="Arial"/>
          <w:spacing w:val="-1"/>
        </w:rPr>
        <w:t>oblike</w:t>
      </w:r>
      <w:r w:rsidRPr="008B7E78">
        <w:rPr>
          <w:rFonts w:cs="Arial"/>
          <w:spacing w:val="-14"/>
        </w:rPr>
        <w:t xml:space="preserve"> </w:t>
      </w:r>
      <w:r w:rsidRPr="008B7E78">
        <w:rPr>
          <w:rFonts w:cs="Arial"/>
          <w:spacing w:val="-1"/>
        </w:rPr>
        <w:t>mikroorganizmov.</w:t>
      </w:r>
    </w:p>
    <w:p w:rsidR="005D7DA1" w:rsidRPr="008B7E78" w:rsidRDefault="005D7DA1" w:rsidP="00AC1A3F">
      <w:pPr>
        <w:pStyle w:val="Telobesedila"/>
        <w:numPr>
          <w:ilvl w:val="3"/>
          <w:numId w:val="20"/>
        </w:numPr>
        <w:tabs>
          <w:tab w:val="left" w:pos="839"/>
        </w:tabs>
        <w:spacing w:line="206" w:lineRule="exact"/>
        <w:rPr>
          <w:rFonts w:cs="Arial"/>
        </w:rPr>
      </w:pPr>
      <w:r w:rsidRPr="008B7E78">
        <w:rPr>
          <w:rFonts w:cs="Arial"/>
          <w:spacing w:val="-1"/>
          <w:u w:val="single" w:color="000000"/>
        </w:rPr>
        <w:lastRenderedPageBreak/>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testiranje:</w:t>
      </w:r>
    </w:p>
    <w:p w:rsidR="005D7DA1" w:rsidRPr="008B7E78" w:rsidRDefault="005D7DA1" w:rsidP="00AC1A3F">
      <w:pPr>
        <w:pStyle w:val="Telobesedila"/>
        <w:numPr>
          <w:ilvl w:val="4"/>
          <w:numId w:val="20"/>
        </w:numPr>
        <w:tabs>
          <w:tab w:val="left" w:pos="1559"/>
        </w:tabs>
        <w:spacing w:before="2" w:line="207" w:lineRule="exact"/>
        <w:rPr>
          <w:rFonts w:cs="Arial"/>
        </w:rPr>
      </w:pPr>
      <w:r w:rsidRPr="008B7E78">
        <w:rPr>
          <w:rFonts w:cs="Arial"/>
        </w:rPr>
        <w:t>vsaka</w:t>
      </w:r>
      <w:r w:rsidRPr="008B7E78">
        <w:rPr>
          <w:rFonts w:cs="Arial"/>
          <w:spacing w:val="-7"/>
        </w:rPr>
        <w:t xml:space="preserve"> </w:t>
      </w:r>
      <w:r w:rsidRPr="008B7E78">
        <w:rPr>
          <w:rFonts w:cs="Arial"/>
          <w:spacing w:val="-1"/>
        </w:rPr>
        <w:t>serija</w:t>
      </w:r>
      <w:r w:rsidRPr="008B7E78">
        <w:rPr>
          <w:rFonts w:cs="Arial"/>
          <w:spacing w:val="-4"/>
        </w:rPr>
        <w:t xml:space="preserve"> </w:t>
      </w:r>
      <w:r w:rsidRPr="008B7E78">
        <w:rPr>
          <w:rFonts w:cs="Arial"/>
          <w:spacing w:val="-1"/>
        </w:rPr>
        <w:t>izdelka</w:t>
      </w:r>
      <w:r w:rsidRPr="008B7E78">
        <w:rPr>
          <w:rFonts w:cs="Arial"/>
          <w:spacing w:val="-4"/>
        </w:rPr>
        <w:t xml:space="preserve"> </w:t>
      </w:r>
      <w:r w:rsidRPr="008B7E78">
        <w:rPr>
          <w:rFonts w:cs="Arial"/>
          <w:spacing w:val="-1"/>
        </w:rPr>
        <w:t>mora</w:t>
      </w:r>
      <w:r w:rsidRPr="008B7E78">
        <w:rPr>
          <w:rFonts w:cs="Arial"/>
          <w:spacing w:val="-4"/>
        </w:rPr>
        <w:t xml:space="preserve"> </w:t>
      </w:r>
      <w:r w:rsidRPr="008B7E78">
        <w:rPr>
          <w:rFonts w:cs="Arial"/>
          <w:spacing w:val="-1"/>
        </w:rPr>
        <w:t>imeti</w:t>
      </w:r>
      <w:r w:rsidRPr="008B7E78">
        <w:rPr>
          <w:rFonts w:cs="Arial"/>
          <w:spacing w:val="-7"/>
        </w:rPr>
        <w:t xml:space="preserve"> </w:t>
      </w:r>
      <w:r w:rsidRPr="008B7E78">
        <w:rPr>
          <w:rFonts w:cs="Arial"/>
          <w:spacing w:val="-1"/>
        </w:rPr>
        <w:t>certifikat,</w:t>
      </w:r>
      <w:r w:rsidRPr="008B7E78">
        <w:rPr>
          <w:rFonts w:cs="Arial"/>
          <w:spacing w:val="-6"/>
        </w:rPr>
        <w:t xml:space="preserve"> </w:t>
      </w:r>
      <w:r w:rsidRPr="008B7E78">
        <w:rPr>
          <w:rFonts w:cs="Arial"/>
        </w:rPr>
        <w:t>ki</w:t>
      </w:r>
      <w:r w:rsidRPr="008B7E78">
        <w:rPr>
          <w:rFonts w:cs="Arial"/>
          <w:spacing w:val="-7"/>
        </w:rPr>
        <w:t xml:space="preserve"> </w:t>
      </w:r>
      <w:r w:rsidRPr="008B7E78">
        <w:rPr>
          <w:rFonts w:cs="Arial"/>
          <w:spacing w:val="-1"/>
        </w:rPr>
        <w:t>potrjuje</w:t>
      </w:r>
      <w:r w:rsidRPr="008B7E78">
        <w:rPr>
          <w:rFonts w:cs="Arial"/>
          <w:spacing w:val="40"/>
        </w:rPr>
        <w:t xml:space="preserve"> </w:t>
      </w:r>
      <w:r w:rsidRPr="008B7E78">
        <w:rPr>
          <w:rFonts w:cs="Arial"/>
          <w:spacing w:val="-1"/>
        </w:rPr>
        <w:t>ustreznosti</w:t>
      </w:r>
      <w:r w:rsidRPr="008B7E78">
        <w:rPr>
          <w:rFonts w:cs="Arial"/>
          <w:spacing w:val="-4"/>
        </w:rPr>
        <w:t xml:space="preserve"> </w:t>
      </w:r>
      <w:r w:rsidRPr="008B7E78">
        <w:rPr>
          <w:rFonts w:cs="Arial"/>
          <w:spacing w:val="-1"/>
        </w:rPr>
        <w:t>in</w:t>
      </w:r>
      <w:r w:rsidRPr="008B7E78">
        <w:rPr>
          <w:rFonts w:cs="Arial"/>
          <w:spacing w:val="-4"/>
        </w:rPr>
        <w:t xml:space="preserve"> </w:t>
      </w:r>
      <w:r w:rsidRPr="008B7E78">
        <w:rPr>
          <w:rFonts w:cs="Arial"/>
          <w:spacing w:val="-1"/>
        </w:rPr>
        <w:t>test</w:t>
      </w:r>
      <w:r w:rsidRPr="008B7E78">
        <w:rPr>
          <w:rFonts w:cs="Arial"/>
          <w:spacing w:val="-7"/>
        </w:rPr>
        <w:t xml:space="preserve"> </w:t>
      </w:r>
      <w:r w:rsidRPr="008B7E78">
        <w:rPr>
          <w:rFonts w:cs="Arial"/>
          <w:spacing w:val="-1"/>
        </w:rPr>
        <w:t>sterilnosti</w:t>
      </w:r>
    </w:p>
    <w:p w:rsidR="005D7DA1" w:rsidRPr="008B7E78" w:rsidRDefault="005D7DA1" w:rsidP="00AC1A3F">
      <w:pPr>
        <w:pStyle w:val="Telobesedila"/>
        <w:numPr>
          <w:ilvl w:val="4"/>
          <w:numId w:val="20"/>
        </w:numPr>
        <w:tabs>
          <w:tab w:val="left" w:pos="1559"/>
        </w:tabs>
        <w:spacing w:line="206" w:lineRule="exact"/>
        <w:rPr>
          <w:rFonts w:cs="Arial"/>
        </w:rPr>
      </w:pPr>
      <w:proofErr w:type="gramStart"/>
      <w:r w:rsidRPr="008B7E78">
        <w:rPr>
          <w:rFonts w:cs="Arial"/>
        </w:rPr>
        <w:t>v</w:t>
      </w:r>
      <w:proofErr w:type="gramEnd"/>
      <w:r w:rsidRPr="008B7E78">
        <w:rPr>
          <w:rFonts w:cs="Arial"/>
          <w:spacing w:val="-6"/>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1"/>
        </w:rPr>
        <w:t xml:space="preserve"> </w:t>
      </w:r>
      <w:r w:rsidRPr="008B7E78">
        <w:rPr>
          <w:rFonts w:cs="Arial"/>
          <w:spacing w:val="-1"/>
        </w:rPr>
        <w:t>Zakonom</w:t>
      </w:r>
      <w:r w:rsidRPr="008B7E78">
        <w:rPr>
          <w:rFonts w:cs="Arial"/>
          <w:spacing w:val="-6"/>
        </w:rPr>
        <w:t xml:space="preserve"> </w:t>
      </w:r>
      <w:r w:rsidRPr="008B7E78">
        <w:rPr>
          <w:rFonts w:cs="Arial"/>
        </w:rPr>
        <w:t>o</w:t>
      </w:r>
      <w:r w:rsidRPr="008B7E78">
        <w:rPr>
          <w:rFonts w:cs="Arial"/>
          <w:spacing w:val="-3"/>
        </w:rPr>
        <w:t xml:space="preserve"> </w:t>
      </w:r>
      <w:r w:rsidRPr="008B7E78">
        <w:rPr>
          <w:rFonts w:cs="Arial"/>
          <w:spacing w:val="-1"/>
        </w:rPr>
        <w:t>kemikalijah</w:t>
      </w:r>
      <w:r w:rsidRPr="008B7E78">
        <w:rPr>
          <w:rFonts w:cs="Arial"/>
          <w:spacing w:val="-3"/>
        </w:rPr>
        <w:t xml:space="preserve"> </w:t>
      </w:r>
      <w:r w:rsidRPr="008B7E78">
        <w:rPr>
          <w:rFonts w:cs="Arial"/>
        </w:rPr>
        <w:t>in</w:t>
      </w:r>
      <w:r w:rsidRPr="008B7E78">
        <w:rPr>
          <w:rFonts w:cs="Arial"/>
          <w:spacing w:val="-7"/>
        </w:rPr>
        <w:t xml:space="preserve"> </w:t>
      </w:r>
      <w:r w:rsidRPr="008B7E78">
        <w:rPr>
          <w:rFonts w:cs="Arial"/>
          <w:spacing w:val="-1"/>
        </w:rPr>
        <w:t>smernicam</w:t>
      </w:r>
      <w:r w:rsidRPr="008B7E78">
        <w:rPr>
          <w:rFonts w:cs="Arial"/>
          <w:spacing w:val="-3"/>
        </w:rPr>
        <w:t xml:space="preserve"> </w:t>
      </w:r>
      <w:r w:rsidRPr="008B7E78">
        <w:rPr>
          <w:rFonts w:cs="Arial"/>
          <w:spacing w:val="-2"/>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3"/>
          <w:numId w:val="20"/>
        </w:numPr>
        <w:tabs>
          <w:tab w:val="left" w:pos="839"/>
        </w:tabs>
        <w:spacing w:line="206" w:lineRule="exact"/>
        <w:rPr>
          <w:rFonts w:cs="Arial"/>
        </w:rPr>
      </w:pPr>
      <w:r w:rsidRPr="008B7E78">
        <w:rPr>
          <w:rFonts w:cs="Arial"/>
          <w:u w:val="single" w:color="000000"/>
        </w:rPr>
        <w:t>Oprema:</w:t>
      </w:r>
    </w:p>
    <w:p w:rsidR="005D7DA1" w:rsidRPr="008B7E78" w:rsidRDefault="005D7DA1" w:rsidP="00AC1A3F">
      <w:pPr>
        <w:pStyle w:val="Telobesedila"/>
        <w:numPr>
          <w:ilvl w:val="4"/>
          <w:numId w:val="20"/>
        </w:numPr>
        <w:tabs>
          <w:tab w:val="left" w:pos="1559"/>
        </w:tabs>
        <w:spacing w:line="207" w:lineRule="exact"/>
        <w:rPr>
          <w:rFonts w:cs="Arial"/>
        </w:rPr>
      </w:pPr>
      <w:r w:rsidRPr="008B7E78">
        <w:rPr>
          <w:rFonts w:cs="Arial"/>
          <w:spacing w:val="-1"/>
        </w:rPr>
        <w:t>primarno</w:t>
      </w:r>
      <w:r w:rsidRPr="008B7E78">
        <w:rPr>
          <w:rFonts w:cs="Arial"/>
          <w:spacing w:val="-5"/>
        </w:rPr>
        <w:t xml:space="preserve"> </w:t>
      </w:r>
      <w:r w:rsidRPr="008B7E78">
        <w:rPr>
          <w:rFonts w:cs="Arial"/>
          <w:spacing w:val="-1"/>
        </w:rPr>
        <w:t>pakiranje</w:t>
      </w:r>
      <w:r w:rsidRPr="008B7E78">
        <w:rPr>
          <w:rFonts w:cs="Arial"/>
          <w:spacing w:val="-4"/>
        </w:rPr>
        <w:t xml:space="preserve"> </w:t>
      </w:r>
      <w:r w:rsidRPr="008B7E78">
        <w:rPr>
          <w:rFonts w:cs="Arial"/>
          <w:spacing w:val="-1"/>
        </w:rPr>
        <w:t>do</w:t>
      </w:r>
      <w:r w:rsidRPr="008B7E78">
        <w:rPr>
          <w:rFonts w:cs="Arial"/>
          <w:spacing w:val="-4"/>
        </w:rPr>
        <w:t xml:space="preserve"> </w:t>
      </w:r>
      <w:r w:rsidRPr="008B7E78">
        <w:rPr>
          <w:rFonts w:cs="Arial"/>
        </w:rPr>
        <w:t>20</w:t>
      </w:r>
      <w:r w:rsidRPr="008B7E78">
        <w:rPr>
          <w:rFonts w:cs="Arial"/>
          <w:spacing w:val="-7"/>
        </w:rPr>
        <w:t xml:space="preserve"> </w:t>
      </w:r>
      <w:r w:rsidRPr="008B7E78">
        <w:rPr>
          <w:rFonts w:cs="Arial"/>
        </w:rPr>
        <w:t>krp</w:t>
      </w:r>
      <w:r w:rsidRPr="008B7E78">
        <w:rPr>
          <w:rFonts w:cs="Arial"/>
          <w:spacing w:val="-4"/>
        </w:rPr>
        <w:t xml:space="preserve"> </w:t>
      </w:r>
      <w:r w:rsidRPr="008B7E78">
        <w:rPr>
          <w:rFonts w:cs="Arial"/>
        </w:rPr>
        <w:t>v</w:t>
      </w:r>
      <w:r w:rsidRPr="008B7E78">
        <w:rPr>
          <w:rFonts w:cs="Arial"/>
          <w:spacing w:val="-9"/>
        </w:rPr>
        <w:t xml:space="preserve"> </w:t>
      </w:r>
      <w:r w:rsidRPr="008B7E78">
        <w:rPr>
          <w:rFonts w:cs="Arial"/>
          <w:spacing w:val="-1"/>
        </w:rPr>
        <w:t>zavitku,</w:t>
      </w:r>
      <w:r w:rsidRPr="008B7E78">
        <w:rPr>
          <w:rFonts w:cs="Arial"/>
          <w:spacing w:val="-7"/>
        </w:rPr>
        <w:t xml:space="preserve"> </w:t>
      </w:r>
      <w:r w:rsidRPr="008B7E78">
        <w:rPr>
          <w:rFonts w:cs="Arial"/>
          <w:spacing w:val="-1"/>
        </w:rPr>
        <w:t>sekundarno</w:t>
      </w:r>
      <w:r w:rsidRPr="008B7E78">
        <w:rPr>
          <w:rFonts w:cs="Arial"/>
          <w:spacing w:val="-7"/>
        </w:rPr>
        <w:t xml:space="preserve"> </w:t>
      </w:r>
      <w:r w:rsidRPr="008B7E78">
        <w:rPr>
          <w:rFonts w:cs="Arial"/>
          <w:spacing w:val="-1"/>
        </w:rPr>
        <w:t>pakiranje</w:t>
      </w:r>
      <w:r w:rsidRPr="008B7E78">
        <w:rPr>
          <w:rFonts w:cs="Arial"/>
          <w:spacing w:val="-7"/>
        </w:rPr>
        <w:t xml:space="preserve"> </w:t>
      </w:r>
      <w:r w:rsidRPr="008B7E78">
        <w:rPr>
          <w:rFonts w:cs="Arial"/>
        </w:rPr>
        <w:t>do</w:t>
      </w:r>
      <w:r w:rsidRPr="008B7E78">
        <w:rPr>
          <w:rFonts w:cs="Arial"/>
          <w:spacing w:val="-4"/>
        </w:rPr>
        <w:t xml:space="preserve"> </w:t>
      </w:r>
      <w:r w:rsidRPr="008B7E78">
        <w:rPr>
          <w:rFonts w:cs="Arial"/>
        </w:rPr>
        <w:t>10</w:t>
      </w:r>
      <w:r w:rsidRPr="008B7E78">
        <w:rPr>
          <w:rFonts w:cs="Arial"/>
          <w:spacing w:val="-7"/>
        </w:rPr>
        <w:t xml:space="preserve"> </w:t>
      </w:r>
      <w:r w:rsidRPr="008B7E78">
        <w:rPr>
          <w:rFonts w:cs="Arial"/>
          <w:spacing w:val="-1"/>
        </w:rPr>
        <w:t>zavitkov</w:t>
      </w:r>
    </w:p>
    <w:p w:rsidR="005D7DA1" w:rsidRPr="008B7E78" w:rsidRDefault="005D7DA1" w:rsidP="00AC1A3F">
      <w:pPr>
        <w:pStyle w:val="Telobesedila"/>
        <w:numPr>
          <w:ilvl w:val="4"/>
          <w:numId w:val="20"/>
        </w:numPr>
        <w:tabs>
          <w:tab w:val="left" w:pos="1559"/>
        </w:tabs>
        <w:spacing w:before="1"/>
        <w:rPr>
          <w:rFonts w:cs="Arial"/>
        </w:rPr>
      </w:pPr>
      <w:proofErr w:type="gramStart"/>
      <w:r w:rsidRPr="008B7E78">
        <w:rPr>
          <w:rFonts w:cs="Arial"/>
        </w:rPr>
        <w:t>vsako</w:t>
      </w:r>
      <w:proofErr w:type="gramEnd"/>
      <w:r w:rsidRPr="008B7E78">
        <w:rPr>
          <w:rFonts w:cs="Arial"/>
          <w:spacing w:val="-7"/>
        </w:rPr>
        <w:t xml:space="preserve"> </w:t>
      </w:r>
      <w:r w:rsidRPr="008B7E78">
        <w:rPr>
          <w:rFonts w:cs="Arial"/>
          <w:spacing w:val="-1"/>
        </w:rPr>
        <w:t>primarno</w:t>
      </w:r>
      <w:r w:rsidRPr="008B7E78">
        <w:rPr>
          <w:rFonts w:cs="Arial"/>
          <w:spacing w:val="-6"/>
        </w:rPr>
        <w:t xml:space="preserve"> </w:t>
      </w:r>
      <w:r w:rsidRPr="008B7E78">
        <w:rPr>
          <w:rFonts w:cs="Arial"/>
          <w:spacing w:val="-1"/>
        </w:rPr>
        <w:t>pakiranje</w:t>
      </w:r>
      <w:r w:rsidRPr="008B7E78">
        <w:rPr>
          <w:rFonts w:cs="Arial"/>
          <w:spacing w:val="42"/>
        </w:rPr>
        <w:t xml:space="preserve"> </w:t>
      </w:r>
      <w:r w:rsidRPr="008B7E78">
        <w:rPr>
          <w:rFonts w:cs="Arial"/>
          <w:spacing w:val="-1"/>
        </w:rPr>
        <w:t>(zavitek)</w:t>
      </w:r>
      <w:r w:rsidRPr="008B7E78">
        <w:rPr>
          <w:rFonts w:cs="Arial"/>
          <w:spacing w:val="-6"/>
        </w:rPr>
        <w:t xml:space="preserve"> </w:t>
      </w:r>
      <w:r w:rsidRPr="008B7E78">
        <w:rPr>
          <w:rFonts w:cs="Arial"/>
          <w:spacing w:val="-1"/>
        </w:rPr>
        <w:t>mora</w:t>
      </w:r>
      <w:r w:rsidRPr="008B7E78">
        <w:rPr>
          <w:rFonts w:cs="Arial"/>
          <w:spacing w:val="-4"/>
        </w:rPr>
        <w:t xml:space="preserve"> </w:t>
      </w:r>
      <w:r w:rsidRPr="008B7E78">
        <w:rPr>
          <w:rFonts w:cs="Arial"/>
          <w:spacing w:val="-1"/>
        </w:rPr>
        <w:t>biti</w:t>
      </w:r>
      <w:r w:rsidRPr="008B7E78">
        <w:rPr>
          <w:rFonts w:cs="Arial"/>
          <w:spacing w:val="-3"/>
        </w:rPr>
        <w:t xml:space="preserve"> </w:t>
      </w:r>
      <w:r w:rsidRPr="008B7E78">
        <w:rPr>
          <w:rFonts w:cs="Arial"/>
          <w:spacing w:val="-1"/>
        </w:rPr>
        <w:t>pakiran</w:t>
      </w:r>
      <w:r w:rsidRPr="008B7E78">
        <w:rPr>
          <w:rFonts w:cs="Arial"/>
          <w:spacing w:val="-4"/>
        </w:rPr>
        <w:t xml:space="preserve"> </w:t>
      </w:r>
      <w:r w:rsidRPr="008B7E78">
        <w:rPr>
          <w:rFonts w:cs="Arial"/>
        </w:rPr>
        <w:t>v</w:t>
      </w:r>
      <w:r w:rsidRPr="008B7E78">
        <w:rPr>
          <w:rFonts w:cs="Arial"/>
          <w:spacing w:val="-5"/>
        </w:rPr>
        <w:t xml:space="preserve"> </w:t>
      </w:r>
      <w:r w:rsidRPr="008B7E78">
        <w:rPr>
          <w:rFonts w:cs="Arial"/>
          <w:spacing w:val="-1"/>
        </w:rPr>
        <w:t>dva</w:t>
      </w:r>
      <w:r w:rsidRPr="008B7E78">
        <w:rPr>
          <w:rFonts w:cs="Arial"/>
          <w:spacing w:val="-4"/>
        </w:rPr>
        <w:t xml:space="preserve"> </w:t>
      </w:r>
      <w:r w:rsidRPr="008B7E78">
        <w:rPr>
          <w:rFonts w:cs="Arial"/>
          <w:spacing w:val="-1"/>
        </w:rPr>
        <w:t>ovoja</w:t>
      </w:r>
      <w:r w:rsidRPr="008B7E78">
        <w:rPr>
          <w:rFonts w:cs="Arial"/>
          <w:spacing w:val="-3"/>
        </w:rPr>
        <w:t xml:space="preserve"> </w:t>
      </w:r>
      <w:r w:rsidRPr="008B7E78">
        <w:rPr>
          <w:rFonts w:cs="Arial"/>
          <w:spacing w:val="-1"/>
        </w:rPr>
        <w:t>ali</w:t>
      </w:r>
      <w:r w:rsidRPr="008B7E78">
        <w:rPr>
          <w:rFonts w:cs="Arial"/>
          <w:spacing w:val="-4"/>
        </w:rPr>
        <w:t xml:space="preserve"> </w:t>
      </w:r>
      <w:r w:rsidRPr="008B7E78">
        <w:rPr>
          <w:rFonts w:cs="Arial"/>
          <w:spacing w:val="-1"/>
        </w:rPr>
        <w:t>vrečki.</w:t>
      </w:r>
    </w:p>
    <w:p w:rsidR="005D7DA1" w:rsidRPr="008B7E78" w:rsidRDefault="005D7DA1" w:rsidP="005D7DA1">
      <w:pPr>
        <w:spacing w:before="5"/>
        <w:rPr>
          <w:rFonts w:ascii="Arial" w:eastAsia="Arial" w:hAnsi="Arial" w:cs="Arial"/>
          <w:sz w:val="18"/>
          <w:szCs w:val="18"/>
        </w:rPr>
      </w:pPr>
    </w:p>
    <w:p w:rsidR="005D7DA1" w:rsidRPr="008B7E78" w:rsidRDefault="005D7DA1" w:rsidP="00AC1A3F">
      <w:pPr>
        <w:pStyle w:val="Naslov1"/>
        <w:keepNext w:val="0"/>
        <w:keepLines w:val="0"/>
        <w:widowControl w:val="0"/>
        <w:numPr>
          <w:ilvl w:val="2"/>
          <w:numId w:val="20"/>
        </w:numPr>
        <w:tabs>
          <w:tab w:val="left" w:pos="1016"/>
        </w:tabs>
        <w:spacing w:before="0" w:line="275" w:lineRule="auto"/>
        <w:ind w:right="185" w:firstLine="0"/>
        <w:jc w:val="left"/>
        <w:rPr>
          <w:rFonts w:ascii="Arial" w:hAnsi="Arial" w:cs="Arial"/>
          <w:b w:val="0"/>
          <w:bCs w:val="0"/>
          <w:sz w:val="18"/>
          <w:szCs w:val="18"/>
        </w:rPr>
      </w:pPr>
      <w:r w:rsidRPr="008B7E78">
        <w:rPr>
          <w:rFonts w:ascii="Arial" w:hAnsi="Arial" w:cs="Arial"/>
          <w:spacing w:val="-1"/>
          <w:sz w:val="18"/>
          <w:szCs w:val="18"/>
        </w:rPr>
        <w:t>Sterilne</w:t>
      </w:r>
      <w:r w:rsidRPr="008B7E78">
        <w:rPr>
          <w:rFonts w:ascii="Arial" w:hAnsi="Arial" w:cs="Arial"/>
          <w:spacing w:val="7"/>
          <w:sz w:val="18"/>
          <w:szCs w:val="18"/>
        </w:rPr>
        <w:t xml:space="preserve"> </w:t>
      </w:r>
      <w:r w:rsidRPr="008B7E78">
        <w:rPr>
          <w:rFonts w:ascii="Arial" w:hAnsi="Arial" w:cs="Arial"/>
          <w:spacing w:val="-1"/>
          <w:sz w:val="18"/>
          <w:szCs w:val="18"/>
        </w:rPr>
        <w:t>krpe</w:t>
      </w:r>
      <w:r w:rsidRPr="008B7E78">
        <w:rPr>
          <w:rFonts w:ascii="Arial" w:hAnsi="Arial" w:cs="Arial"/>
          <w:spacing w:val="7"/>
          <w:sz w:val="18"/>
          <w:szCs w:val="18"/>
        </w:rPr>
        <w:t xml:space="preserve"> </w:t>
      </w:r>
      <w:r w:rsidRPr="008B7E78">
        <w:rPr>
          <w:rFonts w:ascii="Arial" w:hAnsi="Arial" w:cs="Arial"/>
          <w:sz w:val="18"/>
          <w:szCs w:val="18"/>
        </w:rPr>
        <w:t>za</w:t>
      </w:r>
      <w:r w:rsidRPr="008B7E78">
        <w:rPr>
          <w:rFonts w:ascii="Arial" w:hAnsi="Arial" w:cs="Arial"/>
          <w:spacing w:val="10"/>
          <w:sz w:val="18"/>
          <w:szCs w:val="18"/>
        </w:rPr>
        <w:t xml:space="preserve"> </w:t>
      </w:r>
      <w:r w:rsidRPr="008B7E78">
        <w:rPr>
          <w:rFonts w:ascii="Arial" w:hAnsi="Arial" w:cs="Arial"/>
          <w:spacing w:val="-1"/>
          <w:sz w:val="18"/>
          <w:szCs w:val="18"/>
        </w:rPr>
        <w:t>talno</w:t>
      </w:r>
      <w:r w:rsidRPr="008B7E78">
        <w:rPr>
          <w:rFonts w:ascii="Arial" w:hAnsi="Arial" w:cs="Arial"/>
          <w:spacing w:val="4"/>
          <w:sz w:val="18"/>
          <w:szCs w:val="18"/>
        </w:rPr>
        <w:t xml:space="preserve"> </w:t>
      </w:r>
      <w:r w:rsidRPr="008B7E78">
        <w:rPr>
          <w:rFonts w:ascii="Arial" w:hAnsi="Arial" w:cs="Arial"/>
          <w:spacing w:val="-1"/>
          <w:sz w:val="18"/>
          <w:szCs w:val="18"/>
        </w:rPr>
        <w:t>razkuževanje</w:t>
      </w:r>
      <w:r w:rsidRPr="008B7E78">
        <w:rPr>
          <w:rFonts w:ascii="Arial" w:hAnsi="Arial" w:cs="Arial"/>
          <w:sz w:val="18"/>
          <w:szCs w:val="18"/>
        </w:rPr>
        <w:t xml:space="preserve"> </w:t>
      </w:r>
      <w:r w:rsidRPr="008B7E78">
        <w:rPr>
          <w:rFonts w:ascii="Arial" w:hAnsi="Arial" w:cs="Arial"/>
          <w:spacing w:val="16"/>
          <w:sz w:val="18"/>
          <w:szCs w:val="18"/>
        </w:rPr>
        <w:t xml:space="preserve"> </w:t>
      </w:r>
      <w:r w:rsidRPr="008B7E78">
        <w:rPr>
          <w:rFonts w:ascii="Arial" w:hAnsi="Arial" w:cs="Arial"/>
          <w:spacing w:val="-1"/>
          <w:sz w:val="18"/>
          <w:szCs w:val="18"/>
        </w:rPr>
        <w:t>velikih</w:t>
      </w:r>
      <w:r w:rsidRPr="008B7E78">
        <w:rPr>
          <w:rFonts w:ascii="Arial" w:hAnsi="Arial" w:cs="Arial"/>
          <w:spacing w:val="6"/>
          <w:sz w:val="18"/>
          <w:szCs w:val="18"/>
        </w:rPr>
        <w:t xml:space="preserve"> </w:t>
      </w:r>
      <w:r w:rsidRPr="008B7E78">
        <w:rPr>
          <w:rFonts w:ascii="Arial" w:hAnsi="Arial" w:cs="Arial"/>
          <w:spacing w:val="-1"/>
          <w:sz w:val="18"/>
          <w:szCs w:val="18"/>
        </w:rPr>
        <w:t>površin,</w:t>
      </w:r>
      <w:r w:rsidRPr="008B7E78">
        <w:rPr>
          <w:rFonts w:ascii="Arial" w:hAnsi="Arial" w:cs="Arial"/>
          <w:spacing w:val="10"/>
          <w:sz w:val="18"/>
          <w:szCs w:val="18"/>
        </w:rPr>
        <w:t xml:space="preserve"> </w:t>
      </w:r>
      <w:r w:rsidRPr="008B7E78">
        <w:rPr>
          <w:rFonts w:ascii="Arial" w:hAnsi="Arial" w:cs="Arial"/>
          <w:spacing w:val="-1"/>
          <w:sz w:val="18"/>
          <w:szCs w:val="18"/>
        </w:rPr>
        <w:t>prepojene</w:t>
      </w:r>
      <w:r w:rsidRPr="008B7E78">
        <w:rPr>
          <w:rFonts w:ascii="Arial" w:hAnsi="Arial" w:cs="Arial"/>
          <w:spacing w:val="7"/>
          <w:sz w:val="18"/>
          <w:szCs w:val="18"/>
        </w:rPr>
        <w:t xml:space="preserve"> </w:t>
      </w:r>
      <w:r w:rsidRPr="008B7E78">
        <w:rPr>
          <w:rFonts w:ascii="Arial" w:hAnsi="Arial" w:cs="Arial"/>
          <w:sz w:val="18"/>
          <w:szCs w:val="18"/>
        </w:rPr>
        <w:t>s</w:t>
      </w:r>
      <w:r w:rsidRPr="008B7E78">
        <w:rPr>
          <w:rFonts w:ascii="Arial" w:hAnsi="Arial" w:cs="Arial"/>
          <w:spacing w:val="9"/>
          <w:sz w:val="18"/>
          <w:szCs w:val="18"/>
        </w:rPr>
        <w:t xml:space="preserve"> </w:t>
      </w:r>
      <w:r w:rsidRPr="008B7E78">
        <w:rPr>
          <w:rFonts w:ascii="Arial" w:hAnsi="Arial" w:cs="Arial"/>
          <w:spacing w:val="-1"/>
          <w:sz w:val="18"/>
          <w:szCs w:val="18"/>
        </w:rPr>
        <w:t>sterilnim</w:t>
      </w:r>
      <w:r w:rsidRPr="008B7E78">
        <w:rPr>
          <w:rFonts w:ascii="Arial" w:hAnsi="Arial" w:cs="Arial"/>
          <w:spacing w:val="8"/>
          <w:sz w:val="18"/>
          <w:szCs w:val="18"/>
        </w:rPr>
        <w:t xml:space="preserve"> </w:t>
      </w:r>
      <w:r w:rsidRPr="008B7E78">
        <w:rPr>
          <w:rFonts w:ascii="Arial" w:hAnsi="Arial" w:cs="Arial"/>
          <w:spacing w:val="-1"/>
          <w:sz w:val="18"/>
          <w:szCs w:val="18"/>
        </w:rPr>
        <w:t>biocidom</w:t>
      </w:r>
      <w:r w:rsidRPr="008B7E78">
        <w:rPr>
          <w:rFonts w:ascii="Arial" w:hAnsi="Arial" w:cs="Arial"/>
          <w:spacing w:val="7"/>
          <w:sz w:val="18"/>
          <w:szCs w:val="18"/>
        </w:rPr>
        <w:t xml:space="preserve"> </w:t>
      </w:r>
      <w:r w:rsidRPr="008B7E78">
        <w:rPr>
          <w:rFonts w:ascii="Arial" w:hAnsi="Arial" w:cs="Arial"/>
          <w:sz w:val="18"/>
          <w:szCs w:val="18"/>
        </w:rPr>
        <w:t>na</w:t>
      </w:r>
      <w:r w:rsidRPr="008B7E78">
        <w:rPr>
          <w:rFonts w:ascii="Arial" w:hAnsi="Arial" w:cs="Arial"/>
          <w:spacing w:val="9"/>
          <w:sz w:val="18"/>
          <w:szCs w:val="18"/>
        </w:rPr>
        <w:t xml:space="preserve"> </w:t>
      </w:r>
      <w:r w:rsidRPr="008B7E78">
        <w:rPr>
          <w:rFonts w:ascii="Arial" w:hAnsi="Arial" w:cs="Arial"/>
          <w:spacing w:val="-1"/>
          <w:sz w:val="18"/>
          <w:szCs w:val="18"/>
        </w:rPr>
        <w:t>osnovi</w:t>
      </w:r>
      <w:r w:rsidRPr="008B7E78">
        <w:rPr>
          <w:rFonts w:ascii="Arial" w:hAnsi="Arial" w:cs="Arial"/>
          <w:spacing w:val="97"/>
          <w:w w:val="99"/>
          <w:sz w:val="18"/>
          <w:szCs w:val="18"/>
        </w:rPr>
        <w:t xml:space="preserve"> </w:t>
      </w:r>
      <w:r w:rsidRPr="008B7E78">
        <w:rPr>
          <w:rFonts w:ascii="Arial" w:hAnsi="Arial" w:cs="Arial"/>
          <w:spacing w:val="-1"/>
          <w:sz w:val="18"/>
          <w:szCs w:val="18"/>
        </w:rPr>
        <w:t>peroksida</w:t>
      </w:r>
    </w:p>
    <w:p w:rsidR="005D7DA1" w:rsidRPr="008B7E78" w:rsidRDefault="005D7DA1" w:rsidP="005D7DA1">
      <w:pPr>
        <w:spacing w:before="11"/>
        <w:rPr>
          <w:rFonts w:ascii="Arial" w:eastAsia="Arial" w:hAnsi="Arial" w:cs="Arial"/>
          <w:b/>
          <w:bCs/>
          <w:sz w:val="18"/>
          <w:szCs w:val="18"/>
        </w:rPr>
      </w:pPr>
    </w:p>
    <w:p w:rsidR="005D7DA1" w:rsidRPr="008B7E78" w:rsidRDefault="005D7DA1" w:rsidP="005D7DA1">
      <w:pPr>
        <w:pStyle w:val="Telobesedila"/>
        <w:ind w:left="478" w:firstLine="0"/>
        <w:rPr>
          <w:rFonts w:cs="Arial"/>
        </w:rPr>
      </w:pPr>
      <w:proofErr w:type="gramStart"/>
      <w:r w:rsidRPr="008B7E78">
        <w:rPr>
          <w:rFonts w:cs="Arial"/>
          <w:spacing w:val="-1"/>
          <w:u w:val="single" w:color="000000"/>
        </w:rPr>
        <w:t>a)</w:t>
      </w:r>
      <w:proofErr w:type="gramEnd"/>
      <w:r w:rsidRPr="008B7E78">
        <w:rPr>
          <w:rFonts w:cs="Arial"/>
          <w:spacing w:val="-1"/>
          <w:u w:val="single" w:color="000000"/>
        </w:rPr>
        <w:t>Zahteve:</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0"/>
          <w:numId w:val="19"/>
        </w:numPr>
        <w:tabs>
          <w:tab w:val="left" w:pos="1559"/>
        </w:tabs>
        <w:spacing w:before="111" w:line="207" w:lineRule="exact"/>
        <w:rPr>
          <w:rFonts w:cs="Arial"/>
        </w:rPr>
      </w:pPr>
      <w:r w:rsidRPr="008B7E78">
        <w:rPr>
          <w:rFonts w:cs="Arial"/>
          <w:spacing w:val="-1"/>
        </w:rPr>
        <w:t>Sterilne</w:t>
      </w:r>
      <w:r w:rsidRPr="008B7E78">
        <w:rPr>
          <w:rFonts w:cs="Arial"/>
          <w:spacing w:val="-5"/>
        </w:rPr>
        <w:t xml:space="preserve"> </w:t>
      </w:r>
      <w:r w:rsidRPr="008B7E78">
        <w:rPr>
          <w:rFonts w:cs="Arial"/>
          <w:spacing w:val="-1"/>
        </w:rPr>
        <w:t>krpe,</w:t>
      </w:r>
      <w:r w:rsidRPr="008B7E78">
        <w:rPr>
          <w:rFonts w:cs="Arial"/>
          <w:spacing w:val="-6"/>
        </w:rPr>
        <w:t xml:space="preserve"> </w:t>
      </w:r>
      <w:r w:rsidRPr="008B7E78">
        <w:rPr>
          <w:rFonts w:cs="Arial"/>
        </w:rPr>
        <w:t>ki</w:t>
      </w:r>
      <w:r w:rsidRPr="008B7E78">
        <w:rPr>
          <w:rFonts w:cs="Arial"/>
          <w:spacing w:val="-7"/>
        </w:rPr>
        <w:t xml:space="preserve"> </w:t>
      </w:r>
      <w:r w:rsidRPr="008B7E78">
        <w:rPr>
          <w:rFonts w:cs="Arial"/>
        </w:rPr>
        <w:t>ne</w:t>
      </w:r>
      <w:r w:rsidRPr="008B7E78">
        <w:rPr>
          <w:rFonts w:cs="Arial"/>
          <w:spacing w:val="-4"/>
        </w:rPr>
        <w:t xml:space="preserve"> </w:t>
      </w:r>
      <w:r w:rsidRPr="008B7E78">
        <w:rPr>
          <w:rFonts w:cs="Arial"/>
          <w:spacing w:val="-1"/>
        </w:rPr>
        <w:t>odpuščajo</w:t>
      </w:r>
      <w:r w:rsidRPr="008B7E78">
        <w:rPr>
          <w:rFonts w:cs="Arial"/>
          <w:spacing w:val="-7"/>
        </w:rPr>
        <w:t xml:space="preserve"> </w:t>
      </w:r>
      <w:r w:rsidRPr="008B7E78">
        <w:rPr>
          <w:rFonts w:cs="Arial"/>
          <w:spacing w:val="-1"/>
        </w:rPr>
        <w:t>delcev,</w:t>
      </w:r>
      <w:r w:rsidRPr="008B7E78">
        <w:rPr>
          <w:rFonts w:cs="Arial"/>
          <w:spacing w:val="-5"/>
        </w:rPr>
        <w:t xml:space="preserve"> </w:t>
      </w:r>
      <w:r w:rsidRPr="008B7E78">
        <w:rPr>
          <w:rFonts w:cs="Arial"/>
          <w:spacing w:val="-1"/>
        </w:rPr>
        <w:t>dimenzije</w:t>
      </w:r>
      <w:r w:rsidRPr="008B7E78">
        <w:rPr>
          <w:rFonts w:cs="Arial"/>
          <w:spacing w:val="-5"/>
        </w:rPr>
        <w:t xml:space="preserve"> </w:t>
      </w:r>
      <w:r w:rsidRPr="008B7E78">
        <w:rPr>
          <w:rFonts w:cs="Arial"/>
          <w:spacing w:val="-1"/>
        </w:rPr>
        <w:t>42cm</w:t>
      </w:r>
      <w:r w:rsidRPr="008B7E78">
        <w:rPr>
          <w:rFonts w:cs="Arial"/>
          <w:spacing w:val="-5"/>
        </w:rPr>
        <w:t xml:space="preserve"> </w:t>
      </w:r>
      <w:r w:rsidRPr="008B7E78">
        <w:rPr>
          <w:rFonts w:cs="Arial"/>
        </w:rPr>
        <w:t>x</w:t>
      </w:r>
      <w:r w:rsidRPr="008B7E78">
        <w:rPr>
          <w:rFonts w:cs="Arial"/>
          <w:spacing w:val="-9"/>
        </w:rPr>
        <w:t xml:space="preserve"> </w:t>
      </w:r>
      <w:r w:rsidRPr="008B7E78">
        <w:rPr>
          <w:rFonts w:cs="Arial"/>
        </w:rPr>
        <w:t>25cm</w:t>
      </w:r>
    </w:p>
    <w:p w:rsidR="005D7DA1" w:rsidRPr="008B7E78" w:rsidRDefault="005D7DA1" w:rsidP="00AC1A3F">
      <w:pPr>
        <w:pStyle w:val="Telobesedila"/>
        <w:numPr>
          <w:ilvl w:val="0"/>
          <w:numId w:val="19"/>
        </w:numPr>
        <w:tabs>
          <w:tab w:val="left" w:pos="1559"/>
        </w:tabs>
        <w:ind w:right="185"/>
        <w:rPr>
          <w:rFonts w:cs="Arial"/>
        </w:rPr>
      </w:pPr>
      <w:r w:rsidRPr="008B7E78">
        <w:rPr>
          <w:rFonts w:cs="Arial"/>
          <w:spacing w:val="-1"/>
        </w:rPr>
        <w:t>Prepojene</w:t>
      </w:r>
      <w:r w:rsidRPr="008B7E78">
        <w:rPr>
          <w:rFonts w:cs="Arial"/>
          <w:spacing w:val="34"/>
        </w:rPr>
        <w:t xml:space="preserve"> </w:t>
      </w:r>
      <w:r w:rsidRPr="008B7E78">
        <w:rPr>
          <w:rFonts w:cs="Arial"/>
        </w:rPr>
        <w:t xml:space="preserve">so  </w:t>
      </w:r>
      <w:r w:rsidRPr="008B7E78">
        <w:rPr>
          <w:rFonts w:cs="Arial"/>
          <w:spacing w:val="20"/>
        </w:rPr>
        <w:t xml:space="preserve"> </w:t>
      </w:r>
      <w:r w:rsidRPr="008B7E78">
        <w:rPr>
          <w:rFonts w:cs="Arial"/>
        </w:rPr>
        <w:t>z</w:t>
      </w:r>
      <w:r w:rsidRPr="008B7E78">
        <w:rPr>
          <w:rFonts w:cs="Arial"/>
          <w:spacing w:val="35"/>
        </w:rPr>
        <w:t xml:space="preserve"> </w:t>
      </w:r>
      <w:r w:rsidRPr="008B7E78">
        <w:rPr>
          <w:rFonts w:cs="Arial"/>
          <w:spacing w:val="-1"/>
        </w:rPr>
        <w:t>biocidom,</w:t>
      </w:r>
      <w:r w:rsidRPr="008B7E78">
        <w:rPr>
          <w:rFonts w:cs="Arial"/>
          <w:spacing w:val="35"/>
        </w:rPr>
        <w:t xml:space="preserve"> </w:t>
      </w:r>
      <w:r w:rsidRPr="008B7E78">
        <w:rPr>
          <w:rFonts w:cs="Arial"/>
        </w:rPr>
        <w:t>ki</w:t>
      </w:r>
      <w:r w:rsidRPr="008B7E78">
        <w:rPr>
          <w:rFonts w:cs="Arial"/>
          <w:spacing w:val="35"/>
        </w:rPr>
        <w:t xml:space="preserve"> </w:t>
      </w:r>
      <w:r w:rsidRPr="008B7E78">
        <w:rPr>
          <w:rFonts w:cs="Arial"/>
          <w:spacing w:val="-1"/>
        </w:rPr>
        <w:t>vsebuje</w:t>
      </w:r>
      <w:r w:rsidRPr="008B7E78">
        <w:rPr>
          <w:rFonts w:cs="Arial"/>
          <w:spacing w:val="35"/>
        </w:rPr>
        <w:t xml:space="preserve"> </w:t>
      </w:r>
      <w:r w:rsidRPr="008B7E78">
        <w:rPr>
          <w:rFonts w:cs="Arial"/>
          <w:spacing w:val="-1"/>
        </w:rPr>
        <w:t>vodikov</w:t>
      </w:r>
      <w:r w:rsidRPr="008B7E78">
        <w:rPr>
          <w:rFonts w:cs="Arial"/>
          <w:spacing w:val="34"/>
        </w:rPr>
        <w:t xml:space="preserve"> </w:t>
      </w:r>
      <w:r w:rsidRPr="008B7E78">
        <w:rPr>
          <w:rFonts w:cs="Arial"/>
          <w:spacing w:val="-1"/>
        </w:rPr>
        <w:t>peroksid</w:t>
      </w:r>
      <w:r w:rsidRPr="008B7E78">
        <w:rPr>
          <w:rFonts w:cs="Arial"/>
          <w:spacing w:val="35"/>
        </w:rPr>
        <w:t xml:space="preserve"> </w:t>
      </w:r>
      <w:r w:rsidRPr="008B7E78">
        <w:rPr>
          <w:rFonts w:cs="Arial"/>
          <w:spacing w:val="-1"/>
        </w:rPr>
        <w:t>in</w:t>
      </w:r>
      <w:r w:rsidRPr="008B7E78">
        <w:rPr>
          <w:rFonts w:cs="Arial"/>
          <w:spacing w:val="35"/>
        </w:rPr>
        <w:t xml:space="preserve"> </w:t>
      </w:r>
      <w:r w:rsidRPr="008B7E78">
        <w:rPr>
          <w:rFonts w:cs="Arial"/>
          <w:spacing w:val="-1"/>
        </w:rPr>
        <w:t>ima</w:t>
      </w:r>
      <w:r w:rsidRPr="008B7E78">
        <w:rPr>
          <w:rFonts w:cs="Arial"/>
          <w:spacing w:val="35"/>
        </w:rPr>
        <w:t xml:space="preserve"> </w:t>
      </w:r>
      <w:r w:rsidRPr="008B7E78">
        <w:rPr>
          <w:rFonts w:cs="Arial"/>
          <w:spacing w:val="-1"/>
        </w:rPr>
        <w:t>širok</w:t>
      </w:r>
      <w:r w:rsidRPr="008B7E78">
        <w:rPr>
          <w:rFonts w:cs="Arial"/>
          <w:spacing w:val="35"/>
        </w:rPr>
        <w:t xml:space="preserve"> </w:t>
      </w:r>
      <w:r w:rsidRPr="008B7E78">
        <w:rPr>
          <w:rFonts w:cs="Arial"/>
          <w:spacing w:val="-1"/>
        </w:rPr>
        <w:t>spekter</w:t>
      </w:r>
      <w:r w:rsidRPr="008B7E78">
        <w:rPr>
          <w:rFonts w:cs="Arial"/>
          <w:spacing w:val="37"/>
        </w:rPr>
        <w:t xml:space="preserve"> </w:t>
      </w:r>
      <w:r w:rsidRPr="008B7E78">
        <w:rPr>
          <w:rFonts w:cs="Arial"/>
          <w:spacing w:val="-1"/>
        </w:rPr>
        <w:t>delovanja</w:t>
      </w:r>
      <w:r w:rsidRPr="008B7E78">
        <w:rPr>
          <w:rFonts w:cs="Arial"/>
        </w:rPr>
        <w:t xml:space="preserve">  </w:t>
      </w:r>
      <w:r w:rsidRPr="008B7E78">
        <w:rPr>
          <w:rFonts w:cs="Arial"/>
          <w:spacing w:val="21"/>
        </w:rPr>
        <w:t xml:space="preserve"> </w:t>
      </w:r>
      <w:r w:rsidRPr="008B7E78">
        <w:rPr>
          <w:rFonts w:cs="Arial"/>
          <w:spacing w:val="-1"/>
        </w:rPr>
        <w:t>na</w:t>
      </w:r>
      <w:r w:rsidRPr="008B7E78">
        <w:rPr>
          <w:rFonts w:cs="Arial"/>
          <w:spacing w:val="81"/>
          <w:w w:val="99"/>
        </w:rPr>
        <w:t xml:space="preserve"> </w:t>
      </w:r>
      <w:r w:rsidRPr="008B7E78">
        <w:rPr>
          <w:rFonts w:cs="Arial"/>
          <w:spacing w:val="-1"/>
        </w:rPr>
        <w:t>vegetativne</w:t>
      </w:r>
      <w:r w:rsidRPr="008B7E78">
        <w:rPr>
          <w:rFonts w:cs="Arial"/>
          <w:spacing w:val="-11"/>
        </w:rPr>
        <w:t xml:space="preserve"> </w:t>
      </w:r>
      <w:r w:rsidRPr="008B7E78">
        <w:rPr>
          <w:rFonts w:cs="Arial"/>
          <w:spacing w:val="-1"/>
        </w:rPr>
        <w:t>oblike</w:t>
      </w:r>
      <w:r w:rsidRPr="008B7E78">
        <w:rPr>
          <w:rFonts w:cs="Arial"/>
          <w:spacing w:val="-7"/>
        </w:rPr>
        <w:t xml:space="preserve"> </w:t>
      </w:r>
      <w:r w:rsidRPr="008B7E78">
        <w:rPr>
          <w:rFonts w:cs="Arial"/>
          <w:spacing w:val="-1"/>
        </w:rPr>
        <w:t>mikroorganizmov</w:t>
      </w:r>
      <w:r w:rsidRPr="008B7E78">
        <w:rPr>
          <w:rFonts w:cs="Arial"/>
          <w:spacing w:val="-9"/>
        </w:rPr>
        <w:t xml:space="preserve"> </w:t>
      </w:r>
      <w:r w:rsidRPr="008B7E78">
        <w:rPr>
          <w:rFonts w:cs="Arial"/>
        </w:rPr>
        <w:t>in</w:t>
      </w:r>
      <w:r w:rsidRPr="008B7E78">
        <w:rPr>
          <w:rFonts w:cs="Arial"/>
          <w:spacing w:val="-8"/>
        </w:rPr>
        <w:t xml:space="preserve"> </w:t>
      </w:r>
      <w:r w:rsidRPr="008B7E78">
        <w:rPr>
          <w:rFonts w:cs="Arial"/>
          <w:spacing w:val="-1"/>
        </w:rPr>
        <w:t>spore</w:t>
      </w:r>
    </w:p>
    <w:p w:rsidR="005D7DA1" w:rsidRPr="008B7E78" w:rsidRDefault="005D7DA1" w:rsidP="00AC1A3F">
      <w:pPr>
        <w:pStyle w:val="Telobesedila"/>
        <w:numPr>
          <w:ilvl w:val="0"/>
          <w:numId w:val="18"/>
        </w:numPr>
        <w:tabs>
          <w:tab w:val="left" w:pos="640"/>
        </w:tabs>
        <w:spacing w:line="206" w:lineRule="exact"/>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spacing w:val="-1"/>
          <w:u w:val="single" w:color="000000"/>
        </w:rPr>
        <w:t>in</w:t>
      </w:r>
      <w:r w:rsidRPr="008B7E78">
        <w:rPr>
          <w:rFonts w:cs="Arial"/>
          <w:spacing w:val="-7"/>
          <w:u w:val="single" w:color="000000"/>
        </w:rPr>
        <w:t xml:space="preserve"> </w:t>
      </w:r>
      <w:r w:rsidRPr="008B7E78">
        <w:rPr>
          <w:rFonts w:cs="Arial"/>
          <w:spacing w:val="-1"/>
          <w:u w:val="single" w:color="000000"/>
        </w:rPr>
        <w:t>testiranje:</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1"/>
          <w:numId w:val="18"/>
        </w:numPr>
        <w:tabs>
          <w:tab w:val="left" w:pos="1559"/>
        </w:tabs>
        <w:spacing w:before="111" w:line="207" w:lineRule="exact"/>
        <w:ind w:firstLine="720"/>
        <w:rPr>
          <w:rFonts w:cs="Arial"/>
        </w:rPr>
      </w:pPr>
      <w:proofErr w:type="gramStart"/>
      <w:r w:rsidRPr="008B7E78">
        <w:rPr>
          <w:rFonts w:cs="Arial"/>
        </w:rPr>
        <w:t>vsaka</w:t>
      </w:r>
      <w:proofErr w:type="gramEnd"/>
      <w:r w:rsidRPr="008B7E78">
        <w:rPr>
          <w:rFonts w:cs="Arial"/>
          <w:spacing w:val="-7"/>
        </w:rPr>
        <w:t xml:space="preserve"> </w:t>
      </w:r>
      <w:r w:rsidRPr="008B7E78">
        <w:rPr>
          <w:rFonts w:cs="Arial"/>
          <w:spacing w:val="-1"/>
        </w:rPr>
        <w:t>serija</w:t>
      </w:r>
      <w:r w:rsidRPr="008B7E78">
        <w:rPr>
          <w:rFonts w:cs="Arial"/>
          <w:spacing w:val="-4"/>
        </w:rPr>
        <w:t xml:space="preserve"> </w:t>
      </w:r>
      <w:r w:rsidRPr="008B7E78">
        <w:rPr>
          <w:rFonts w:cs="Arial"/>
          <w:spacing w:val="-1"/>
        </w:rPr>
        <w:t>izdelka</w:t>
      </w:r>
      <w:r w:rsidRPr="008B7E78">
        <w:rPr>
          <w:rFonts w:cs="Arial"/>
          <w:spacing w:val="-4"/>
        </w:rPr>
        <w:t xml:space="preserve"> </w:t>
      </w:r>
      <w:r w:rsidRPr="008B7E78">
        <w:rPr>
          <w:rFonts w:cs="Arial"/>
          <w:spacing w:val="-1"/>
        </w:rPr>
        <w:t>mora</w:t>
      </w:r>
      <w:r w:rsidRPr="008B7E78">
        <w:rPr>
          <w:rFonts w:cs="Arial"/>
          <w:spacing w:val="-4"/>
        </w:rPr>
        <w:t xml:space="preserve"> </w:t>
      </w:r>
      <w:r w:rsidRPr="008B7E78">
        <w:rPr>
          <w:rFonts w:cs="Arial"/>
          <w:spacing w:val="-1"/>
        </w:rPr>
        <w:t>imeti</w:t>
      </w:r>
      <w:r w:rsidRPr="008B7E78">
        <w:rPr>
          <w:rFonts w:cs="Arial"/>
          <w:spacing w:val="-7"/>
        </w:rPr>
        <w:t xml:space="preserve"> </w:t>
      </w:r>
      <w:r w:rsidRPr="008B7E78">
        <w:rPr>
          <w:rFonts w:cs="Arial"/>
          <w:spacing w:val="-1"/>
        </w:rPr>
        <w:t>certifikat,</w:t>
      </w:r>
      <w:r w:rsidRPr="008B7E78">
        <w:rPr>
          <w:rFonts w:cs="Arial"/>
          <w:spacing w:val="-6"/>
        </w:rPr>
        <w:t xml:space="preserve"> </w:t>
      </w:r>
      <w:r w:rsidRPr="008B7E78">
        <w:rPr>
          <w:rFonts w:cs="Arial"/>
        </w:rPr>
        <w:t>ki</w:t>
      </w:r>
      <w:r w:rsidRPr="008B7E78">
        <w:rPr>
          <w:rFonts w:cs="Arial"/>
          <w:spacing w:val="-7"/>
        </w:rPr>
        <w:t xml:space="preserve"> </w:t>
      </w:r>
      <w:r w:rsidRPr="008B7E78">
        <w:rPr>
          <w:rFonts w:cs="Arial"/>
          <w:spacing w:val="-1"/>
        </w:rPr>
        <w:t>potrjuje</w:t>
      </w:r>
      <w:r w:rsidRPr="008B7E78">
        <w:rPr>
          <w:rFonts w:cs="Arial"/>
          <w:spacing w:val="39"/>
        </w:rPr>
        <w:t xml:space="preserve"> </w:t>
      </w:r>
      <w:r w:rsidRPr="008B7E78">
        <w:rPr>
          <w:rFonts w:cs="Arial"/>
          <w:spacing w:val="-1"/>
        </w:rPr>
        <w:t>ustreznost</w:t>
      </w:r>
      <w:r w:rsidRPr="008B7E78">
        <w:rPr>
          <w:rFonts w:cs="Arial"/>
          <w:spacing w:val="-5"/>
        </w:rPr>
        <w:t xml:space="preserve"> </w:t>
      </w:r>
      <w:r w:rsidRPr="008B7E78">
        <w:rPr>
          <w:rFonts w:cs="Arial"/>
        </w:rPr>
        <w:t>in</w:t>
      </w:r>
      <w:r w:rsidRPr="008B7E78">
        <w:rPr>
          <w:rFonts w:cs="Arial"/>
          <w:spacing w:val="-6"/>
        </w:rPr>
        <w:t xml:space="preserve"> </w:t>
      </w:r>
      <w:r w:rsidRPr="008B7E78">
        <w:rPr>
          <w:rFonts w:cs="Arial"/>
          <w:spacing w:val="-1"/>
        </w:rPr>
        <w:t>test</w:t>
      </w:r>
      <w:r w:rsidRPr="008B7E78">
        <w:rPr>
          <w:rFonts w:cs="Arial"/>
          <w:spacing w:val="-5"/>
        </w:rPr>
        <w:t xml:space="preserve"> </w:t>
      </w:r>
      <w:r w:rsidRPr="008B7E78">
        <w:rPr>
          <w:rFonts w:cs="Arial"/>
          <w:spacing w:val="-1"/>
        </w:rPr>
        <w:t>sterilnosti.</w:t>
      </w:r>
    </w:p>
    <w:p w:rsidR="005D7DA1" w:rsidRPr="008B7E78" w:rsidRDefault="005D7DA1" w:rsidP="00AC1A3F">
      <w:pPr>
        <w:pStyle w:val="Telobesedila"/>
        <w:numPr>
          <w:ilvl w:val="1"/>
          <w:numId w:val="18"/>
        </w:numPr>
        <w:tabs>
          <w:tab w:val="left" w:pos="1559"/>
        </w:tabs>
        <w:ind w:right="1408" w:firstLine="720"/>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7"/>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6"/>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5"/>
        </w:rPr>
        <w:t xml:space="preserve"> </w:t>
      </w:r>
      <w:r w:rsidRPr="008B7E78">
        <w:rPr>
          <w:rFonts w:cs="Arial"/>
          <w:spacing w:val="-1"/>
        </w:rPr>
        <w:t>GMP</w:t>
      </w:r>
      <w:r w:rsidRPr="008B7E78">
        <w:rPr>
          <w:rFonts w:cs="Arial"/>
          <w:spacing w:val="-4"/>
        </w:rPr>
        <w:t xml:space="preserve"> </w:t>
      </w:r>
      <w:r w:rsidRPr="008B7E78">
        <w:rPr>
          <w:rFonts w:cs="Arial"/>
        </w:rPr>
        <w:t>(Annex</w:t>
      </w:r>
      <w:r w:rsidRPr="008B7E78">
        <w:rPr>
          <w:rFonts w:cs="Arial"/>
          <w:spacing w:val="-8"/>
        </w:rPr>
        <w:t xml:space="preserve"> </w:t>
      </w:r>
      <w:r w:rsidRPr="008B7E78">
        <w:rPr>
          <w:rFonts w:cs="Arial"/>
        </w:rPr>
        <w:t>1).</w:t>
      </w:r>
      <w:r w:rsidRPr="008B7E78">
        <w:rPr>
          <w:rFonts w:cs="Arial"/>
          <w:spacing w:val="33"/>
          <w:w w:val="99"/>
        </w:rPr>
        <w:t xml:space="preserve"> </w:t>
      </w:r>
      <w:r w:rsidRPr="008B7E78">
        <w:rPr>
          <w:rFonts w:cs="Arial"/>
          <w:spacing w:val="-1"/>
          <w:u w:val="single" w:color="000000"/>
        </w:rPr>
        <w:t>c)Oprema:</w:t>
      </w:r>
    </w:p>
    <w:p w:rsidR="005D7DA1" w:rsidRPr="008B7E78" w:rsidRDefault="005D7DA1" w:rsidP="005D7DA1">
      <w:pPr>
        <w:spacing w:before="6"/>
        <w:rPr>
          <w:rFonts w:ascii="Arial" w:eastAsia="Arial" w:hAnsi="Arial" w:cs="Arial"/>
          <w:sz w:val="18"/>
          <w:szCs w:val="18"/>
        </w:rPr>
      </w:pPr>
    </w:p>
    <w:p w:rsidR="005D7DA1" w:rsidRPr="008B7E78" w:rsidRDefault="005D7DA1" w:rsidP="00AC1A3F">
      <w:pPr>
        <w:pStyle w:val="Telobesedila"/>
        <w:numPr>
          <w:ilvl w:val="1"/>
          <w:numId w:val="18"/>
        </w:numPr>
        <w:tabs>
          <w:tab w:val="left" w:pos="1559"/>
        </w:tabs>
        <w:spacing w:before="111" w:line="207" w:lineRule="exact"/>
        <w:ind w:left="1558"/>
        <w:rPr>
          <w:rFonts w:cs="Arial"/>
        </w:rPr>
      </w:pPr>
      <w:r w:rsidRPr="008B7E78">
        <w:rPr>
          <w:rFonts w:cs="Arial"/>
          <w:spacing w:val="-1"/>
        </w:rPr>
        <w:t>primarno</w:t>
      </w:r>
      <w:r w:rsidRPr="008B7E78">
        <w:rPr>
          <w:rFonts w:cs="Arial"/>
          <w:spacing w:val="-5"/>
        </w:rPr>
        <w:t xml:space="preserve"> </w:t>
      </w:r>
      <w:r w:rsidRPr="008B7E78">
        <w:rPr>
          <w:rFonts w:cs="Arial"/>
          <w:spacing w:val="-1"/>
        </w:rPr>
        <w:t>pakiranje</w:t>
      </w:r>
      <w:r w:rsidRPr="008B7E78">
        <w:rPr>
          <w:rFonts w:cs="Arial"/>
          <w:spacing w:val="-4"/>
        </w:rPr>
        <w:t xml:space="preserve"> </w:t>
      </w:r>
      <w:r w:rsidRPr="008B7E78">
        <w:rPr>
          <w:rFonts w:cs="Arial"/>
          <w:spacing w:val="-1"/>
        </w:rPr>
        <w:t>do</w:t>
      </w:r>
      <w:r w:rsidRPr="008B7E78">
        <w:rPr>
          <w:rFonts w:cs="Arial"/>
          <w:spacing w:val="-4"/>
        </w:rPr>
        <w:t xml:space="preserve"> </w:t>
      </w:r>
      <w:r w:rsidRPr="008B7E78">
        <w:rPr>
          <w:rFonts w:cs="Arial"/>
        </w:rPr>
        <w:t>20</w:t>
      </w:r>
      <w:r w:rsidRPr="008B7E78">
        <w:rPr>
          <w:rFonts w:cs="Arial"/>
          <w:spacing w:val="-7"/>
        </w:rPr>
        <w:t xml:space="preserve"> </w:t>
      </w:r>
      <w:r w:rsidRPr="008B7E78">
        <w:rPr>
          <w:rFonts w:cs="Arial"/>
        </w:rPr>
        <w:t>krp</w:t>
      </w:r>
      <w:r w:rsidRPr="008B7E78">
        <w:rPr>
          <w:rFonts w:cs="Arial"/>
          <w:spacing w:val="-4"/>
        </w:rPr>
        <w:t xml:space="preserve"> </w:t>
      </w:r>
      <w:r w:rsidRPr="008B7E78">
        <w:rPr>
          <w:rFonts w:cs="Arial"/>
        </w:rPr>
        <w:t>v</w:t>
      </w:r>
      <w:r w:rsidRPr="008B7E78">
        <w:rPr>
          <w:rFonts w:cs="Arial"/>
          <w:spacing w:val="-9"/>
        </w:rPr>
        <w:t xml:space="preserve"> </w:t>
      </w:r>
      <w:r w:rsidRPr="008B7E78">
        <w:rPr>
          <w:rFonts w:cs="Arial"/>
          <w:spacing w:val="-1"/>
        </w:rPr>
        <w:t>zavitku,</w:t>
      </w:r>
      <w:r w:rsidRPr="008B7E78">
        <w:rPr>
          <w:rFonts w:cs="Arial"/>
          <w:spacing w:val="-7"/>
        </w:rPr>
        <w:t xml:space="preserve"> </w:t>
      </w:r>
      <w:r w:rsidRPr="008B7E78">
        <w:rPr>
          <w:rFonts w:cs="Arial"/>
          <w:spacing w:val="-1"/>
        </w:rPr>
        <w:t>sekundarno</w:t>
      </w:r>
      <w:r w:rsidRPr="008B7E78">
        <w:rPr>
          <w:rFonts w:cs="Arial"/>
          <w:spacing w:val="-7"/>
        </w:rPr>
        <w:t xml:space="preserve"> </w:t>
      </w:r>
      <w:r w:rsidRPr="008B7E78">
        <w:rPr>
          <w:rFonts w:cs="Arial"/>
          <w:spacing w:val="-1"/>
        </w:rPr>
        <w:t>pakiranje</w:t>
      </w:r>
      <w:r w:rsidRPr="008B7E78">
        <w:rPr>
          <w:rFonts w:cs="Arial"/>
          <w:spacing w:val="-7"/>
        </w:rPr>
        <w:t xml:space="preserve"> </w:t>
      </w:r>
      <w:r w:rsidRPr="008B7E78">
        <w:rPr>
          <w:rFonts w:cs="Arial"/>
        </w:rPr>
        <w:t>do</w:t>
      </w:r>
      <w:r w:rsidRPr="008B7E78">
        <w:rPr>
          <w:rFonts w:cs="Arial"/>
          <w:spacing w:val="-4"/>
        </w:rPr>
        <w:t xml:space="preserve"> </w:t>
      </w:r>
      <w:r w:rsidRPr="008B7E78">
        <w:rPr>
          <w:rFonts w:cs="Arial"/>
        </w:rPr>
        <w:t>10</w:t>
      </w:r>
      <w:r w:rsidRPr="008B7E78">
        <w:rPr>
          <w:rFonts w:cs="Arial"/>
          <w:spacing w:val="-7"/>
        </w:rPr>
        <w:t xml:space="preserve"> </w:t>
      </w:r>
      <w:r w:rsidRPr="008B7E78">
        <w:rPr>
          <w:rFonts w:cs="Arial"/>
          <w:spacing w:val="-1"/>
        </w:rPr>
        <w:t>zavitkov</w:t>
      </w:r>
    </w:p>
    <w:p w:rsidR="005D7DA1" w:rsidRPr="008B7E78" w:rsidRDefault="005D7DA1" w:rsidP="00AC1A3F">
      <w:pPr>
        <w:pStyle w:val="Telobesedila"/>
        <w:numPr>
          <w:ilvl w:val="1"/>
          <w:numId w:val="18"/>
        </w:numPr>
        <w:tabs>
          <w:tab w:val="left" w:pos="1559"/>
        </w:tabs>
        <w:spacing w:line="207" w:lineRule="exact"/>
        <w:ind w:left="1558"/>
        <w:rPr>
          <w:rFonts w:cs="Arial"/>
        </w:rPr>
      </w:pPr>
      <w:proofErr w:type="gramStart"/>
      <w:r w:rsidRPr="008B7E78">
        <w:rPr>
          <w:rFonts w:cs="Arial"/>
        </w:rPr>
        <w:t>vsako</w:t>
      </w:r>
      <w:proofErr w:type="gramEnd"/>
      <w:r w:rsidRPr="008B7E78">
        <w:rPr>
          <w:rFonts w:cs="Arial"/>
          <w:spacing w:val="-7"/>
        </w:rPr>
        <w:t xml:space="preserve"> </w:t>
      </w:r>
      <w:r w:rsidRPr="008B7E78">
        <w:rPr>
          <w:rFonts w:cs="Arial"/>
          <w:spacing w:val="-1"/>
        </w:rPr>
        <w:t>primarno</w:t>
      </w:r>
      <w:r w:rsidRPr="008B7E78">
        <w:rPr>
          <w:rFonts w:cs="Arial"/>
          <w:spacing w:val="-6"/>
        </w:rPr>
        <w:t xml:space="preserve"> </w:t>
      </w:r>
      <w:r w:rsidRPr="008B7E78">
        <w:rPr>
          <w:rFonts w:cs="Arial"/>
          <w:spacing w:val="-1"/>
        </w:rPr>
        <w:t>pakiranje</w:t>
      </w:r>
      <w:r w:rsidRPr="008B7E78">
        <w:rPr>
          <w:rFonts w:cs="Arial"/>
          <w:spacing w:val="42"/>
        </w:rPr>
        <w:t xml:space="preserve"> </w:t>
      </w:r>
      <w:r w:rsidRPr="008B7E78">
        <w:rPr>
          <w:rFonts w:cs="Arial"/>
          <w:spacing w:val="-1"/>
        </w:rPr>
        <w:t>(zavitek)</w:t>
      </w:r>
      <w:r w:rsidRPr="008B7E78">
        <w:rPr>
          <w:rFonts w:cs="Arial"/>
          <w:spacing w:val="-6"/>
        </w:rPr>
        <w:t xml:space="preserve"> </w:t>
      </w:r>
      <w:r w:rsidRPr="008B7E78">
        <w:rPr>
          <w:rFonts w:cs="Arial"/>
          <w:spacing w:val="-1"/>
        </w:rPr>
        <w:t>mora</w:t>
      </w:r>
      <w:r w:rsidRPr="008B7E78">
        <w:rPr>
          <w:rFonts w:cs="Arial"/>
          <w:spacing w:val="-4"/>
        </w:rPr>
        <w:t xml:space="preserve"> </w:t>
      </w:r>
      <w:r w:rsidRPr="008B7E78">
        <w:rPr>
          <w:rFonts w:cs="Arial"/>
          <w:spacing w:val="-1"/>
        </w:rPr>
        <w:t>biti</w:t>
      </w:r>
      <w:r w:rsidRPr="008B7E78">
        <w:rPr>
          <w:rFonts w:cs="Arial"/>
          <w:spacing w:val="-3"/>
        </w:rPr>
        <w:t xml:space="preserve"> </w:t>
      </w:r>
      <w:r w:rsidRPr="008B7E78">
        <w:rPr>
          <w:rFonts w:cs="Arial"/>
          <w:spacing w:val="-1"/>
        </w:rPr>
        <w:t>pakiran</w:t>
      </w:r>
      <w:r w:rsidRPr="008B7E78">
        <w:rPr>
          <w:rFonts w:cs="Arial"/>
          <w:spacing w:val="-4"/>
        </w:rPr>
        <w:t xml:space="preserve"> </w:t>
      </w:r>
      <w:r w:rsidRPr="008B7E78">
        <w:rPr>
          <w:rFonts w:cs="Arial"/>
        </w:rPr>
        <w:t>v</w:t>
      </w:r>
      <w:r w:rsidRPr="008B7E78">
        <w:rPr>
          <w:rFonts w:cs="Arial"/>
          <w:spacing w:val="-5"/>
        </w:rPr>
        <w:t xml:space="preserve"> </w:t>
      </w:r>
      <w:r w:rsidRPr="008B7E78">
        <w:rPr>
          <w:rFonts w:cs="Arial"/>
          <w:spacing w:val="-1"/>
        </w:rPr>
        <w:t>dva</w:t>
      </w:r>
      <w:r w:rsidRPr="008B7E78">
        <w:rPr>
          <w:rFonts w:cs="Arial"/>
          <w:spacing w:val="-4"/>
        </w:rPr>
        <w:t xml:space="preserve"> </w:t>
      </w:r>
      <w:r w:rsidRPr="008B7E78">
        <w:rPr>
          <w:rFonts w:cs="Arial"/>
          <w:spacing w:val="-1"/>
        </w:rPr>
        <w:t>ovoja</w:t>
      </w:r>
      <w:r w:rsidRPr="008B7E78">
        <w:rPr>
          <w:rFonts w:cs="Arial"/>
          <w:spacing w:val="-3"/>
        </w:rPr>
        <w:t xml:space="preserve"> </w:t>
      </w:r>
      <w:r w:rsidRPr="008B7E78">
        <w:rPr>
          <w:rFonts w:cs="Arial"/>
          <w:spacing w:val="-1"/>
        </w:rPr>
        <w:t>ali</w:t>
      </w:r>
      <w:r w:rsidRPr="008B7E78">
        <w:rPr>
          <w:rFonts w:cs="Arial"/>
          <w:spacing w:val="-4"/>
        </w:rPr>
        <w:t xml:space="preserve"> </w:t>
      </w:r>
      <w:r w:rsidRPr="008B7E78">
        <w:rPr>
          <w:rFonts w:cs="Arial"/>
          <w:spacing w:val="-1"/>
        </w:rPr>
        <w:t>vrečki.</w:t>
      </w:r>
    </w:p>
    <w:p w:rsidR="005D7DA1" w:rsidRPr="008B7E78" w:rsidRDefault="005D7DA1" w:rsidP="005D7DA1">
      <w:pPr>
        <w:spacing w:before="7"/>
        <w:rPr>
          <w:rFonts w:ascii="Arial" w:eastAsia="Arial" w:hAnsi="Arial" w:cs="Arial"/>
          <w:sz w:val="18"/>
          <w:szCs w:val="18"/>
        </w:rPr>
      </w:pPr>
    </w:p>
    <w:p w:rsidR="005D7DA1" w:rsidRPr="008B7E78" w:rsidRDefault="005D7DA1" w:rsidP="00AC1A3F">
      <w:pPr>
        <w:pStyle w:val="Naslov1"/>
        <w:keepNext w:val="0"/>
        <w:keepLines w:val="0"/>
        <w:widowControl w:val="0"/>
        <w:numPr>
          <w:ilvl w:val="1"/>
          <w:numId w:val="20"/>
        </w:numPr>
        <w:tabs>
          <w:tab w:val="left" w:pos="491"/>
        </w:tabs>
        <w:spacing w:before="0" w:line="240" w:lineRule="auto"/>
        <w:rPr>
          <w:rFonts w:ascii="Arial" w:hAnsi="Arial" w:cs="Arial"/>
          <w:b w:val="0"/>
          <w:bCs w:val="0"/>
          <w:sz w:val="18"/>
          <w:szCs w:val="18"/>
        </w:rPr>
      </w:pPr>
      <w:r w:rsidRPr="008B7E78">
        <w:rPr>
          <w:rFonts w:ascii="Arial" w:hAnsi="Arial" w:cs="Arial"/>
          <w:spacing w:val="-1"/>
          <w:sz w:val="18"/>
          <w:szCs w:val="18"/>
        </w:rPr>
        <w:t>RAZKUŽILO</w:t>
      </w:r>
      <w:r w:rsidRPr="008B7E78">
        <w:rPr>
          <w:rFonts w:ascii="Arial" w:hAnsi="Arial" w:cs="Arial"/>
          <w:spacing w:val="-13"/>
          <w:sz w:val="18"/>
          <w:szCs w:val="18"/>
        </w:rPr>
        <w:t xml:space="preserve"> </w:t>
      </w:r>
      <w:r w:rsidRPr="008B7E78">
        <w:rPr>
          <w:rFonts w:ascii="Arial" w:hAnsi="Arial" w:cs="Arial"/>
          <w:sz w:val="18"/>
          <w:szCs w:val="18"/>
        </w:rPr>
        <w:t>ZA</w:t>
      </w:r>
      <w:r w:rsidRPr="008B7E78">
        <w:rPr>
          <w:rFonts w:ascii="Arial" w:hAnsi="Arial" w:cs="Arial"/>
          <w:spacing w:val="-13"/>
          <w:sz w:val="18"/>
          <w:szCs w:val="18"/>
        </w:rPr>
        <w:t xml:space="preserve"> </w:t>
      </w:r>
      <w:r w:rsidRPr="008B7E78">
        <w:rPr>
          <w:rFonts w:ascii="Arial" w:hAnsi="Arial" w:cs="Arial"/>
          <w:spacing w:val="-1"/>
          <w:sz w:val="18"/>
          <w:szCs w:val="18"/>
        </w:rPr>
        <w:t>RAZKUŽEVANJE</w:t>
      </w:r>
      <w:r w:rsidRPr="008B7E78">
        <w:rPr>
          <w:rFonts w:ascii="Arial" w:hAnsi="Arial" w:cs="Arial"/>
          <w:spacing w:val="-12"/>
          <w:sz w:val="18"/>
          <w:szCs w:val="18"/>
        </w:rPr>
        <w:t xml:space="preserve"> </w:t>
      </w:r>
      <w:r w:rsidRPr="008B7E78">
        <w:rPr>
          <w:rFonts w:ascii="Arial" w:hAnsi="Arial" w:cs="Arial"/>
          <w:spacing w:val="-1"/>
          <w:sz w:val="18"/>
          <w:szCs w:val="18"/>
        </w:rPr>
        <w:t>ČISTIH</w:t>
      </w:r>
      <w:r w:rsidRPr="008B7E78">
        <w:rPr>
          <w:rFonts w:ascii="Arial" w:hAnsi="Arial" w:cs="Arial"/>
          <w:spacing w:val="-11"/>
          <w:sz w:val="18"/>
          <w:szCs w:val="18"/>
        </w:rPr>
        <w:t xml:space="preserve"> </w:t>
      </w:r>
      <w:r w:rsidRPr="008B7E78">
        <w:rPr>
          <w:rFonts w:ascii="Arial" w:hAnsi="Arial" w:cs="Arial"/>
          <w:spacing w:val="-1"/>
          <w:sz w:val="18"/>
          <w:szCs w:val="18"/>
        </w:rPr>
        <w:t>PROSTOROV,</w:t>
      </w:r>
      <w:r w:rsidRPr="008B7E78">
        <w:rPr>
          <w:rFonts w:ascii="Arial" w:hAnsi="Arial" w:cs="Arial"/>
          <w:spacing w:val="-11"/>
          <w:sz w:val="18"/>
          <w:szCs w:val="18"/>
        </w:rPr>
        <w:t xml:space="preserve"> </w:t>
      </w:r>
      <w:r w:rsidRPr="008B7E78">
        <w:rPr>
          <w:rFonts w:ascii="Arial" w:hAnsi="Arial" w:cs="Arial"/>
          <w:spacing w:val="-1"/>
          <w:sz w:val="18"/>
          <w:szCs w:val="18"/>
        </w:rPr>
        <w:t>SPOROCIDNO,</w:t>
      </w:r>
      <w:r w:rsidRPr="008B7E78">
        <w:rPr>
          <w:rFonts w:ascii="Arial" w:hAnsi="Arial" w:cs="Arial"/>
          <w:spacing w:val="-12"/>
          <w:sz w:val="18"/>
          <w:szCs w:val="18"/>
        </w:rPr>
        <w:t xml:space="preserve"> </w:t>
      </w:r>
      <w:r w:rsidRPr="008B7E78">
        <w:rPr>
          <w:rFonts w:ascii="Arial" w:hAnsi="Arial" w:cs="Arial"/>
          <w:spacing w:val="-1"/>
          <w:sz w:val="18"/>
          <w:szCs w:val="18"/>
        </w:rPr>
        <w:t>STERILNO</w:t>
      </w:r>
    </w:p>
    <w:p w:rsidR="005D7DA1" w:rsidRPr="008B7E78" w:rsidRDefault="005D7DA1" w:rsidP="005D7DA1">
      <w:pPr>
        <w:spacing w:before="11"/>
        <w:rPr>
          <w:rFonts w:ascii="Arial" w:eastAsia="Arial" w:hAnsi="Arial" w:cs="Arial"/>
          <w:b/>
          <w:bCs/>
          <w:sz w:val="18"/>
          <w:szCs w:val="18"/>
        </w:rPr>
      </w:pPr>
    </w:p>
    <w:p w:rsidR="005D7DA1" w:rsidRPr="008B7E78" w:rsidRDefault="005D7DA1" w:rsidP="00AC1A3F">
      <w:pPr>
        <w:widowControl w:val="0"/>
        <w:numPr>
          <w:ilvl w:val="2"/>
          <w:numId w:val="20"/>
        </w:numPr>
        <w:tabs>
          <w:tab w:val="left" w:pos="642"/>
        </w:tabs>
        <w:spacing w:after="0" w:line="240" w:lineRule="auto"/>
        <w:ind w:left="641" w:hanging="523"/>
        <w:jc w:val="left"/>
        <w:rPr>
          <w:rFonts w:ascii="Arial" w:eastAsia="Arial" w:hAnsi="Arial" w:cs="Arial"/>
          <w:sz w:val="18"/>
          <w:szCs w:val="18"/>
        </w:rPr>
      </w:pPr>
      <w:r w:rsidRPr="008B7E78">
        <w:rPr>
          <w:rFonts w:ascii="Arial" w:hAnsi="Arial" w:cs="Arial"/>
          <w:b/>
          <w:spacing w:val="-1"/>
          <w:sz w:val="18"/>
          <w:szCs w:val="18"/>
        </w:rPr>
        <w:t>Razkužilo</w:t>
      </w:r>
      <w:r w:rsidRPr="008B7E78">
        <w:rPr>
          <w:rFonts w:ascii="Arial" w:hAnsi="Arial" w:cs="Arial"/>
          <w:b/>
          <w:spacing w:val="-11"/>
          <w:sz w:val="18"/>
          <w:szCs w:val="18"/>
        </w:rPr>
        <w:t xml:space="preserve"> </w:t>
      </w:r>
      <w:r w:rsidRPr="008B7E78">
        <w:rPr>
          <w:rFonts w:ascii="Arial" w:hAnsi="Arial" w:cs="Arial"/>
          <w:b/>
          <w:spacing w:val="-1"/>
          <w:sz w:val="18"/>
          <w:szCs w:val="18"/>
        </w:rPr>
        <w:t>sporocidno</w:t>
      </w:r>
      <w:r w:rsidRPr="008B7E78">
        <w:rPr>
          <w:rFonts w:ascii="Arial" w:hAnsi="Arial" w:cs="Arial"/>
          <w:b/>
          <w:spacing w:val="-10"/>
          <w:sz w:val="18"/>
          <w:szCs w:val="18"/>
        </w:rPr>
        <w:t xml:space="preserve"> </w:t>
      </w:r>
      <w:r w:rsidRPr="008B7E78">
        <w:rPr>
          <w:rFonts w:ascii="Arial" w:hAnsi="Arial" w:cs="Arial"/>
          <w:b/>
          <w:spacing w:val="-1"/>
          <w:sz w:val="18"/>
          <w:szCs w:val="18"/>
        </w:rPr>
        <w:t>razkužilo</w:t>
      </w:r>
      <w:r w:rsidRPr="008B7E78">
        <w:rPr>
          <w:rFonts w:ascii="Arial" w:hAnsi="Arial" w:cs="Arial"/>
          <w:b/>
          <w:spacing w:val="-9"/>
          <w:sz w:val="18"/>
          <w:szCs w:val="18"/>
        </w:rPr>
        <w:t xml:space="preserve"> </w:t>
      </w:r>
      <w:r w:rsidRPr="008B7E78">
        <w:rPr>
          <w:rFonts w:ascii="Arial" w:hAnsi="Arial" w:cs="Arial"/>
          <w:b/>
          <w:sz w:val="18"/>
          <w:szCs w:val="18"/>
        </w:rPr>
        <w:t>v</w:t>
      </w:r>
      <w:r w:rsidRPr="008B7E78">
        <w:rPr>
          <w:rFonts w:ascii="Arial" w:hAnsi="Arial" w:cs="Arial"/>
          <w:b/>
          <w:spacing w:val="-11"/>
          <w:sz w:val="18"/>
          <w:szCs w:val="18"/>
        </w:rPr>
        <w:t xml:space="preserve"> </w:t>
      </w:r>
      <w:r w:rsidRPr="008B7E78">
        <w:rPr>
          <w:rFonts w:ascii="Arial" w:hAnsi="Arial" w:cs="Arial"/>
          <w:b/>
          <w:spacing w:val="-1"/>
          <w:sz w:val="18"/>
          <w:szCs w:val="18"/>
        </w:rPr>
        <w:t>razpršilu</w:t>
      </w:r>
    </w:p>
    <w:p w:rsidR="005D7DA1" w:rsidRPr="008B7E78" w:rsidRDefault="005D7DA1" w:rsidP="005D7DA1">
      <w:pPr>
        <w:spacing w:before="7"/>
        <w:rPr>
          <w:rFonts w:ascii="Arial" w:eastAsia="Arial" w:hAnsi="Arial" w:cs="Arial"/>
          <w:b/>
          <w:bCs/>
          <w:sz w:val="18"/>
          <w:szCs w:val="18"/>
        </w:rPr>
      </w:pPr>
    </w:p>
    <w:p w:rsidR="005D7DA1" w:rsidRPr="008B7E78" w:rsidRDefault="005D7DA1" w:rsidP="00AC1A3F">
      <w:pPr>
        <w:pStyle w:val="Telobesedila"/>
        <w:numPr>
          <w:ilvl w:val="3"/>
          <w:numId w:val="20"/>
        </w:numPr>
        <w:tabs>
          <w:tab w:val="left" w:pos="839"/>
        </w:tabs>
        <w:spacing w:line="207" w:lineRule="exact"/>
        <w:rPr>
          <w:rFonts w:cs="Arial"/>
        </w:rPr>
      </w:pPr>
      <w:r w:rsidRPr="008B7E78">
        <w:rPr>
          <w:rFonts w:cs="Arial"/>
          <w:spacing w:val="-1"/>
          <w:u w:val="single" w:color="000000"/>
        </w:rPr>
        <w:t>Zahteve</w:t>
      </w:r>
    </w:p>
    <w:p w:rsidR="005D7DA1" w:rsidRPr="00EA5E86" w:rsidRDefault="005D7DA1" w:rsidP="00AC1A3F">
      <w:pPr>
        <w:pStyle w:val="Telobesedila"/>
        <w:numPr>
          <w:ilvl w:val="4"/>
          <w:numId w:val="20"/>
        </w:numPr>
        <w:tabs>
          <w:tab w:val="left" w:pos="1559"/>
        </w:tabs>
        <w:ind w:right="885"/>
        <w:rPr>
          <w:rFonts w:cs="Arial"/>
          <w:color w:val="FF0000"/>
        </w:rPr>
      </w:pPr>
      <w:r w:rsidRPr="008B7E78">
        <w:rPr>
          <w:rFonts w:cs="Arial"/>
          <w:spacing w:val="-1"/>
        </w:rPr>
        <w:t>Sterilni</w:t>
      </w:r>
      <w:r w:rsidRPr="008B7E78">
        <w:rPr>
          <w:rFonts w:cs="Arial"/>
          <w:spacing w:val="-5"/>
        </w:rPr>
        <w:t xml:space="preserve"> </w:t>
      </w:r>
      <w:r w:rsidRPr="008B7E78">
        <w:rPr>
          <w:rFonts w:cs="Arial"/>
          <w:spacing w:val="-1"/>
        </w:rPr>
        <w:t>vodikov</w:t>
      </w:r>
      <w:r w:rsidRPr="008B7E78">
        <w:rPr>
          <w:rFonts w:cs="Arial"/>
          <w:spacing w:val="-6"/>
        </w:rPr>
        <w:t xml:space="preserve"> </w:t>
      </w:r>
      <w:r w:rsidRPr="008B7E78">
        <w:rPr>
          <w:rFonts w:cs="Arial"/>
          <w:spacing w:val="-1"/>
        </w:rPr>
        <w:t>peroksid</w:t>
      </w:r>
      <w:r w:rsidRPr="008B7E78">
        <w:rPr>
          <w:rFonts w:cs="Arial"/>
          <w:spacing w:val="-7"/>
        </w:rPr>
        <w:t xml:space="preserve"> </w:t>
      </w:r>
      <w:r w:rsidRPr="008B7E78">
        <w:rPr>
          <w:rFonts w:cs="Arial"/>
        </w:rPr>
        <w:t>5%,</w:t>
      </w:r>
      <w:r w:rsidRPr="008B7E78">
        <w:rPr>
          <w:rFonts w:cs="Arial"/>
          <w:spacing w:val="-7"/>
        </w:rPr>
        <w:t xml:space="preserve"> </w:t>
      </w:r>
      <w:r w:rsidRPr="008B7E78">
        <w:rPr>
          <w:rFonts w:cs="Arial"/>
          <w:spacing w:val="-1"/>
        </w:rPr>
        <w:t>denaturirani</w:t>
      </w:r>
      <w:r w:rsidRPr="008B7E78">
        <w:rPr>
          <w:rFonts w:cs="Arial"/>
          <w:spacing w:val="-5"/>
        </w:rPr>
        <w:t xml:space="preserve"> </w:t>
      </w:r>
      <w:r w:rsidRPr="008B7E78">
        <w:rPr>
          <w:rFonts w:cs="Arial"/>
          <w:spacing w:val="-1"/>
        </w:rPr>
        <w:t>etanol</w:t>
      </w:r>
      <w:r w:rsidRPr="008B7E78">
        <w:rPr>
          <w:rFonts w:cs="Arial"/>
          <w:spacing w:val="-7"/>
        </w:rPr>
        <w:t xml:space="preserve"> </w:t>
      </w:r>
      <w:r w:rsidRPr="008B7E78">
        <w:rPr>
          <w:rFonts w:cs="Arial"/>
          <w:spacing w:val="-1"/>
        </w:rPr>
        <w:t>(70%v/v)</w:t>
      </w:r>
      <w:r w:rsidRPr="008B7E78">
        <w:rPr>
          <w:rFonts w:cs="Arial"/>
          <w:spacing w:val="-5"/>
        </w:rPr>
        <w:t xml:space="preserve"> </w:t>
      </w:r>
      <w:r w:rsidRPr="008B7E78">
        <w:rPr>
          <w:rFonts w:cs="Arial"/>
          <w:spacing w:val="-1"/>
        </w:rPr>
        <w:t>brez</w:t>
      </w:r>
      <w:r w:rsidRPr="008B7E78">
        <w:rPr>
          <w:rFonts w:cs="Arial"/>
          <w:spacing w:val="-6"/>
        </w:rPr>
        <w:t xml:space="preserve"> </w:t>
      </w:r>
      <w:r w:rsidRPr="008B7E78">
        <w:rPr>
          <w:rFonts w:cs="Arial"/>
        </w:rPr>
        <w:t>spor</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vodi</w:t>
      </w:r>
      <w:r w:rsidRPr="008B7E78">
        <w:rPr>
          <w:rFonts w:cs="Arial"/>
          <w:spacing w:val="-4"/>
        </w:rPr>
        <w:t xml:space="preserve"> </w:t>
      </w:r>
      <w:r w:rsidRPr="008B7E78">
        <w:rPr>
          <w:rFonts w:cs="Arial"/>
          <w:spacing w:val="-1"/>
        </w:rPr>
        <w:t>za</w:t>
      </w:r>
      <w:r w:rsidRPr="008B7E78">
        <w:rPr>
          <w:rFonts w:cs="Arial"/>
          <w:spacing w:val="-7"/>
        </w:rPr>
        <w:t xml:space="preserve"> </w:t>
      </w:r>
      <w:r w:rsidRPr="008B7E78">
        <w:rPr>
          <w:rFonts w:cs="Arial"/>
          <w:spacing w:val="-1"/>
        </w:rPr>
        <w:t>injekcije</w:t>
      </w:r>
      <w:r w:rsidRPr="008B7E78">
        <w:rPr>
          <w:rFonts w:cs="Arial"/>
          <w:spacing w:val="71"/>
          <w:w w:val="99"/>
        </w:rPr>
        <w:t xml:space="preserve"> </w:t>
      </w:r>
      <w:r w:rsidRPr="008B7E78">
        <w:rPr>
          <w:rFonts w:cs="Arial"/>
          <w:spacing w:val="-1"/>
        </w:rPr>
        <w:t>(kakovost</w:t>
      </w:r>
      <w:r w:rsidRPr="008B7E78">
        <w:rPr>
          <w:rFonts w:cs="Arial"/>
          <w:spacing w:val="-5"/>
        </w:rPr>
        <w:t xml:space="preserve"> </w:t>
      </w:r>
      <w:r w:rsidRPr="008B7E78">
        <w:rPr>
          <w:rFonts w:cs="Arial"/>
          <w:spacing w:val="-1"/>
        </w:rPr>
        <w:t>vode</w:t>
      </w:r>
      <w:r w:rsidRPr="008B7E78">
        <w:rPr>
          <w:rFonts w:cs="Arial"/>
          <w:spacing w:val="-4"/>
        </w:rPr>
        <w:t xml:space="preserve"> </w:t>
      </w:r>
      <w:r w:rsidRPr="008B7E78">
        <w:rPr>
          <w:rFonts w:cs="Arial"/>
          <w:spacing w:val="-1"/>
        </w:rPr>
        <w:t>za</w:t>
      </w:r>
      <w:r w:rsidRPr="008B7E78">
        <w:rPr>
          <w:rFonts w:cs="Arial"/>
          <w:spacing w:val="-4"/>
        </w:rPr>
        <w:t xml:space="preserve"> </w:t>
      </w:r>
      <w:r w:rsidRPr="008B7E78">
        <w:rPr>
          <w:rFonts w:cs="Arial"/>
          <w:spacing w:val="-1"/>
        </w:rPr>
        <w:t>injekcije</w:t>
      </w:r>
      <w:r w:rsidRPr="008B7E78">
        <w:rPr>
          <w:rFonts w:cs="Arial"/>
          <w:spacing w:val="-4"/>
        </w:rPr>
        <w:t xml:space="preserve"> </w:t>
      </w:r>
      <w:r w:rsidRPr="008B7E78">
        <w:rPr>
          <w:rFonts w:cs="Arial"/>
          <w:spacing w:val="-1"/>
        </w:rPr>
        <w:t>po</w:t>
      </w:r>
      <w:r w:rsidRPr="008B7E78">
        <w:rPr>
          <w:rFonts w:cs="Arial"/>
          <w:spacing w:val="-7"/>
        </w:rPr>
        <w:t xml:space="preserve"> </w:t>
      </w:r>
      <w:r w:rsidRPr="008B7E78">
        <w:rPr>
          <w:rFonts w:cs="Arial"/>
        </w:rPr>
        <w:t>Ph.</w:t>
      </w:r>
      <w:r w:rsidRPr="008B7E78">
        <w:rPr>
          <w:rFonts w:cs="Arial"/>
          <w:spacing w:val="-4"/>
        </w:rPr>
        <w:t xml:space="preserve"> </w:t>
      </w:r>
      <w:r w:rsidRPr="008B7E78">
        <w:rPr>
          <w:rFonts w:cs="Arial"/>
        </w:rPr>
        <w:t>Eur.),</w:t>
      </w:r>
      <w:r w:rsidR="00EA5E86">
        <w:rPr>
          <w:rFonts w:cs="Arial"/>
        </w:rPr>
        <w:t xml:space="preserve"> </w:t>
      </w:r>
      <w:r w:rsidR="00EA5E86" w:rsidRPr="00EA5E86">
        <w:rPr>
          <w:rFonts w:cs="Arial"/>
          <w:color w:val="FF0000"/>
        </w:rPr>
        <w:t>lahko tudi razkužilo na osnovi vodikovega sporocida (6%) v vodi za injekcije po Ph. Eur.</w:t>
      </w:r>
    </w:p>
    <w:p w:rsidR="005D7DA1" w:rsidRPr="008B7E78" w:rsidRDefault="005D7DA1" w:rsidP="00AC1A3F">
      <w:pPr>
        <w:pStyle w:val="Telobesedila"/>
        <w:numPr>
          <w:ilvl w:val="4"/>
          <w:numId w:val="20"/>
        </w:numPr>
        <w:tabs>
          <w:tab w:val="left" w:pos="1559"/>
        </w:tabs>
        <w:ind w:right="885"/>
        <w:rPr>
          <w:rFonts w:cs="Arial"/>
          <w:spacing w:val="-1"/>
        </w:rPr>
      </w:pPr>
      <w:r w:rsidRPr="008B7E78">
        <w:rPr>
          <w:rFonts w:cs="Arial"/>
          <w:spacing w:val="-1"/>
        </w:rPr>
        <w:t>Razkužilo filtrirano skozi 0,2-mikronski filter, aseptično polnjenje, končno sterilizirano z gama žarki (25kGy)</w:t>
      </w:r>
    </w:p>
    <w:p w:rsidR="005D7DA1" w:rsidRPr="008B7E78" w:rsidRDefault="005D7DA1" w:rsidP="005D7DA1">
      <w:pPr>
        <w:pStyle w:val="Telobesedila"/>
        <w:tabs>
          <w:tab w:val="left" w:pos="1559"/>
        </w:tabs>
        <w:ind w:right="885" w:firstLine="0"/>
        <w:rPr>
          <w:rFonts w:cs="Arial"/>
          <w:spacing w:val="-1"/>
        </w:rPr>
      </w:pPr>
    </w:p>
    <w:p w:rsidR="005D7DA1" w:rsidRPr="008B7E78" w:rsidRDefault="005D7DA1" w:rsidP="00AC1A3F">
      <w:pPr>
        <w:pStyle w:val="Telobesedila"/>
        <w:numPr>
          <w:ilvl w:val="0"/>
          <w:numId w:val="17"/>
        </w:numPr>
        <w:tabs>
          <w:tab w:val="left" w:pos="819"/>
        </w:tabs>
        <w:spacing w:before="1"/>
        <w:rPr>
          <w:rFonts w:cs="Arial"/>
        </w:rPr>
      </w:pPr>
      <w:r w:rsidRPr="008B7E78">
        <w:rPr>
          <w:rFonts w:cs="Arial"/>
          <w:spacing w:val="-1"/>
          <w:u w:val="single" w:color="000000"/>
        </w:rPr>
        <w:t>Varnost</w:t>
      </w:r>
      <w:r w:rsidRPr="008B7E78">
        <w:rPr>
          <w:rFonts w:cs="Arial"/>
          <w:spacing w:val="-9"/>
          <w:u w:val="single" w:color="000000"/>
        </w:rPr>
        <w:t xml:space="preserve"> </w:t>
      </w:r>
      <w:r w:rsidRPr="008B7E78">
        <w:rPr>
          <w:rFonts w:cs="Arial"/>
          <w:u w:val="single" w:color="000000"/>
        </w:rPr>
        <w:t>in</w:t>
      </w:r>
      <w:r w:rsidRPr="008B7E78">
        <w:rPr>
          <w:rFonts w:cs="Arial"/>
          <w:spacing w:val="-10"/>
          <w:u w:val="single" w:color="000000"/>
        </w:rPr>
        <w:t xml:space="preserve"> </w:t>
      </w:r>
      <w:r w:rsidRPr="008B7E78">
        <w:rPr>
          <w:rFonts w:cs="Arial"/>
          <w:spacing w:val="-1"/>
          <w:u w:val="single" w:color="000000"/>
        </w:rPr>
        <w:t>testiranje:</w:t>
      </w:r>
    </w:p>
    <w:p w:rsidR="005D7DA1" w:rsidRPr="008B7E78" w:rsidRDefault="005D7DA1" w:rsidP="005D7DA1">
      <w:pPr>
        <w:spacing w:before="4"/>
        <w:rPr>
          <w:rFonts w:ascii="Arial" w:eastAsia="Arial" w:hAnsi="Arial" w:cs="Arial"/>
          <w:sz w:val="18"/>
          <w:szCs w:val="18"/>
        </w:rPr>
      </w:pPr>
    </w:p>
    <w:p w:rsidR="005D7DA1" w:rsidRPr="008B7E78" w:rsidRDefault="005D7DA1" w:rsidP="00AC1A3F">
      <w:pPr>
        <w:pStyle w:val="Telobesedila"/>
        <w:numPr>
          <w:ilvl w:val="0"/>
          <w:numId w:val="16"/>
        </w:numPr>
        <w:tabs>
          <w:tab w:val="left" w:pos="819"/>
        </w:tabs>
        <w:spacing w:before="111" w:line="207" w:lineRule="exact"/>
        <w:rPr>
          <w:rFonts w:cs="Arial"/>
        </w:rPr>
      </w:pPr>
      <w:r w:rsidRPr="008B7E78">
        <w:rPr>
          <w:rFonts w:cs="Arial"/>
          <w:spacing w:val="-1"/>
        </w:rPr>
        <w:t>Vsaka</w:t>
      </w:r>
      <w:r w:rsidRPr="008B7E78">
        <w:rPr>
          <w:rFonts w:cs="Arial"/>
          <w:spacing w:val="-6"/>
        </w:rPr>
        <w:t xml:space="preserve"> </w:t>
      </w:r>
      <w:r w:rsidRPr="008B7E78">
        <w:rPr>
          <w:rFonts w:cs="Arial"/>
          <w:spacing w:val="-1"/>
        </w:rPr>
        <w:t>proizvodna</w:t>
      </w:r>
      <w:r w:rsidRPr="008B7E78">
        <w:rPr>
          <w:rFonts w:cs="Arial"/>
          <w:spacing w:val="-5"/>
        </w:rPr>
        <w:t xml:space="preserve"> </w:t>
      </w:r>
      <w:r w:rsidRPr="008B7E78">
        <w:rPr>
          <w:rFonts w:cs="Arial"/>
          <w:spacing w:val="-1"/>
        </w:rPr>
        <w:t>serija</w:t>
      </w:r>
      <w:r w:rsidRPr="008B7E78">
        <w:rPr>
          <w:rFonts w:cs="Arial"/>
          <w:spacing w:val="-5"/>
        </w:rPr>
        <w:t xml:space="preserve"> </w:t>
      </w:r>
      <w:r w:rsidRPr="008B7E78">
        <w:rPr>
          <w:rFonts w:cs="Arial"/>
          <w:spacing w:val="-1"/>
        </w:rPr>
        <w:t>mora</w:t>
      </w:r>
      <w:r w:rsidRPr="008B7E78">
        <w:rPr>
          <w:rFonts w:cs="Arial"/>
          <w:spacing w:val="-7"/>
        </w:rPr>
        <w:t xml:space="preserve"> </w:t>
      </w:r>
      <w:r w:rsidRPr="008B7E78">
        <w:rPr>
          <w:rFonts w:cs="Arial"/>
          <w:spacing w:val="-1"/>
        </w:rPr>
        <w:t>imeti</w:t>
      </w:r>
      <w:r w:rsidRPr="008B7E78">
        <w:rPr>
          <w:rFonts w:cs="Arial"/>
          <w:spacing w:val="-6"/>
        </w:rPr>
        <w:t xml:space="preserve"> </w:t>
      </w:r>
      <w:r w:rsidRPr="008B7E78">
        <w:rPr>
          <w:rFonts w:cs="Arial"/>
          <w:spacing w:val="-1"/>
        </w:rPr>
        <w:t>certifikat</w:t>
      </w:r>
      <w:r w:rsidRPr="008B7E78">
        <w:rPr>
          <w:rFonts w:cs="Arial"/>
          <w:spacing w:val="-6"/>
        </w:rPr>
        <w:t xml:space="preserve"> </w:t>
      </w:r>
      <w:r w:rsidRPr="008B7E78">
        <w:rPr>
          <w:rFonts w:cs="Arial"/>
          <w:spacing w:val="-1"/>
        </w:rPr>
        <w:t>ustreznosti</w:t>
      </w:r>
      <w:r w:rsidRPr="008B7E78">
        <w:rPr>
          <w:rFonts w:cs="Arial"/>
          <w:spacing w:val="-7"/>
        </w:rPr>
        <w:t xml:space="preserve"> </w:t>
      </w:r>
      <w:r w:rsidRPr="008B7E78">
        <w:rPr>
          <w:rFonts w:cs="Arial"/>
        </w:rPr>
        <w:t>in</w:t>
      </w:r>
      <w:r w:rsidRPr="008B7E78">
        <w:rPr>
          <w:rFonts w:cs="Arial"/>
          <w:spacing w:val="-5"/>
        </w:rPr>
        <w:t xml:space="preserve"> </w:t>
      </w:r>
      <w:r w:rsidRPr="008B7E78">
        <w:rPr>
          <w:rFonts w:cs="Arial"/>
          <w:spacing w:val="-1"/>
        </w:rPr>
        <w:t>test</w:t>
      </w:r>
      <w:r w:rsidRPr="008B7E78">
        <w:rPr>
          <w:rFonts w:cs="Arial"/>
          <w:spacing w:val="-6"/>
        </w:rPr>
        <w:t xml:space="preserve"> </w:t>
      </w:r>
      <w:r w:rsidRPr="008B7E78">
        <w:rPr>
          <w:rFonts w:cs="Arial"/>
          <w:spacing w:val="-1"/>
        </w:rPr>
        <w:t>sterilnosti.</w:t>
      </w:r>
    </w:p>
    <w:p w:rsidR="005D7DA1" w:rsidRPr="008B7E78" w:rsidRDefault="005D7DA1" w:rsidP="00AC1A3F">
      <w:pPr>
        <w:pStyle w:val="Telobesedila"/>
        <w:numPr>
          <w:ilvl w:val="0"/>
          <w:numId w:val="16"/>
        </w:numPr>
        <w:tabs>
          <w:tab w:val="left" w:pos="819"/>
        </w:tabs>
        <w:spacing w:line="207" w:lineRule="exact"/>
        <w:rPr>
          <w:rFonts w:cs="Arial"/>
        </w:rPr>
      </w:pPr>
      <w:r w:rsidRPr="008B7E78">
        <w:rPr>
          <w:rFonts w:cs="Arial"/>
          <w:spacing w:val="-1"/>
        </w:rPr>
        <w:t>Izdelek</w:t>
      </w:r>
      <w:r w:rsidRPr="008B7E78">
        <w:rPr>
          <w:rFonts w:cs="Arial"/>
          <w:spacing w:val="-7"/>
        </w:rPr>
        <w:t xml:space="preserve"> </w:t>
      </w:r>
      <w:r w:rsidRPr="008B7E78">
        <w:rPr>
          <w:rFonts w:cs="Arial"/>
          <w:spacing w:val="-1"/>
        </w:rPr>
        <w:t>ustreza</w:t>
      </w:r>
      <w:r w:rsidRPr="008B7E78">
        <w:rPr>
          <w:rFonts w:cs="Arial"/>
          <w:spacing w:val="-5"/>
        </w:rPr>
        <w:t xml:space="preserve"> </w:t>
      </w:r>
      <w:r w:rsidRPr="008B7E78">
        <w:rPr>
          <w:rFonts w:cs="Arial"/>
        </w:rPr>
        <w:t>EN</w:t>
      </w:r>
      <w:r w:rsidRPr="008B7E78">
        <w:rPr>
          <w:rFonts w:cs="Arial"/>
          <w:spacing w:val="-5"/>
        </w:rPr>
        <w:t xml:space="preserve"> </w:t>
      </w:r>
      <w:r w:rsidRPr="008B7E78">
        <w:rPr>
          <w:rFonts w:cs="Arial"/>
          <w:spacing w:val="-1"/>
        </w:rPr>
        <w:t>13697,</w:t>
      </w:r>
      <w:r w:rsidRPr="008B7E78">
        <w:rPr>
          <w:rFonts w:cs="Arial"/>
          <w:spacing w:val="-6"/>
        </w:rPr>
        <w:t xml:space="preserve"> </w:t>
      </w:r>
      <w:r w:rsidRPr="008B7E78">
        <w:rPr>
          <w:rFonts w:cs="Arial"/>
        </w:rPr>
        <w:t>EN</w:t>
      </w:r>
      <w:r w:rsidRPr="008B7E78">
        <w:rPr>
          <w:rFonts w:cs="Arial"/>
          <w:spacing w:val="-8"/>
        </w:rPr>
        <w:t xml:space="preserve"> </w:t>
      </w:r>
      <w:r w:rsidRPr="008B7E78">
        <w:rPr>
          <w:rFonts w:cs="Arial"/>
          <w:spacing w:val="-1"/>
        </w:rPr>
        <w:t>13704.</w:t>
      </w:r>
    </w:p>
    <w:p w:rsidR="005D7DA1" w:rsidRPr="008B7E78" w:rsidRDefault="005D7DA1" w:rsidP="00AC1A3F">
      <w:pPr>
        <w:pStyle w:val="Telobesedila"/>
        <w:numPr>
          <w:ilvl w:val="0"/>
          <w:numId w:val="16"/>
        </w:numPr>
        <w:tabs>
          <w:tab w:val="left" w:pos="819"/>
        </w:tabs>
        <w:spacing w:before="1" w:line="207" w:lineRule="exact"/>
        <w:rPr>
          <w:rFonts w:cs="Arial"/>
        </w:rPr>
      </w:pPr>
      <w:r w:rsidRPr="008B7E78">
        <w:rPr>
          <w:rFonts w:cs="Arial"/>
          <w:spacing w:val="-1"/>
        </w:rPr>
        <w:t>Varnostni</w:t>
      </w:r>
      <w:r w:rsidRPr="008B7E78">
        <w:rPr>
          <w:rFonts w:cs="Arial"/>
          <w:spacing w:val="-9"/>
        </w:rPr>
        <w:t xml:space="preserve"> </w:t>
      </w:r>
      <w:r w:rsidRPr="008B7E78">
        <w:rPr>
          <w:rFonts w:cs="Arial"/>
          <w:spacing w:val="-1"/>
        </w:rPr>
        <w:t>list</w:t>
      </w:r>
      <w:r w:rsidRPr="008B7E78">
        <w:rPr>
          <w:rFonts w:cs="Arial"/>
          <w:spacing w:val="-6"/>
        </w:rPr>
        <w:t xml:space="preserve"> </w:t>
      </w:r>
      <w:r w:rsidRPr="008B7E78">
        <w:rPr>
          <w:rFonts w:cs="Arial"/>
        </w:rPr>
        <w:t>v</w:t>
      </w:r>
      <w:r w:rsidRPr="008B7E78">
        <w:rPr>
          <w:rFonts w:cs="Arial"/>
          <w:spacing w:val="-7"/>
        </w:rPr>
        <w:t xml:space="preserve"> </w:t>
      </w:r>
      <w:r w:rsidRPr="008B7E78">
        <w:rPr>
          <w:rFonts w:cs="Arial"/>
          <w:spacing w:val="-1"/>
        </w:rPr>
        <w:t>slovenskem</w:t>
      </w:r>
      <w:r w:rsidRPr="008B7E78">
        <w:rPr>
          <w:rFonts w:cs="Arial"/>
          <w:spacing w:val="-7"/>
        </w:rPr>
        <w:t xml:space="preserve"> </w:t>
      </w:r>
      <w:r w:rsidRPr="008B7E78">
        <w:rPr>
          <w:rFonts w:cs="Arial"/>
          <w:spacing w:val="-1"/>
        </w:rPr>
        <w:t>jeziku</w:t>
      </w:r>
    </w:p>
    <w:p w:rsidR="005D7DA1" w:rsidRPr="008B7E78" w:rsidRDefault="005D7DA1" w:rsidP="00AC1A3F">
      <w:pPr>
        <w:pStyle w:val="Telobesedila"/>
        <w:numPr>
          <w:ilvl w:val="0"/>
          <w:numId w:val="16"/>
        </w:numPr>
        <w:tabs>
          <w:tab w:val="left" w:pos="819"/>
        </w:tabs>
        <w:spacing w:line="206" w:lineRule="exact"/>
        <w:rPr>
          <w:rFonts w:cs="Arial"/>
        </w:rPr>
      </w:pPr>
      <w:r w:rsidRPr="008B7E78">
        <w:rPr>
          <w:rFonts w:cs="Arial"/>
        </w:rPr>
        <w:t>V</w:t>
      </w:r>
      <w:r w:rsidRPr="008B7E78">
        <w:rPr>
          <w:rFonts w:cs="Arial"/>
          <w:spacing w:val="-5"/>
        </w:rPr>
        <w:t xml:space="preserve"> </w:t>
      </w:r>
      <w:r w:rsidRPr="008B7E78">
        <w:rPr>
          <w:rFonts w:cs="Arial"/>
        </w:rPr>
        <w:t>skladu</w:t>
      </w:r>
      <w:r w:rsidRPr="008B7E78">
        <w:rPr>
          <w:rFonts w:cs="Arial"/>
          <w:spacing w:val="-3"/>
        </w:rPr>
        <w:t xml:space="preserve"> </w:t>
      </w:r>
      <w:r w:rsidRPr="008B7E78">
        <w:rPr>
          <w:rFonts w:cs="Arial"/>
        </w:rPr>
        <w:t>z</w:t>
      </w:r>
      <w:r w:rsidRPr="008B7E78">
        <w:rPr>
          <w:rFonts w:cs="Arial"/>
          <w:spacing w:val="-6"/>
        </w:rPr>
        <w:t xml:space="preserve"> </w:t>
      </w:r>
      <w:r w:rsidRPr="008B7E78">
        <w:rPr>
          <w:rFonts w:cs="Arial"/>
          <w:spacing w:val="-1"/>
        </w:rPr>
        <w:t>veljavnim</w:t>
      </w:r>
      <w:r w:rsidRPr="008B7E78">
        <w:rPr>
          <w:rFonts w:cs="Arial"/>
          <w:spacing w:val="43"/>
        </w:rPr>
        <w:t xml:space="preserve"> </w:t>
      </w:r>
      <w:r w:rsidRPr="008B7E78">
        <w:rPr>
          <w:rFonts w:cs="Arial"/>
          <w:spacing w:val="-1"/>
        </w:rPr>
        <w:t>Zakonom</w:t>
      </w:r>
      <w:r w:rsidRPr="008B7E78">
        <w:rPr>
          <w:rFonts w:cs="Arial"/>
          <w:spacing w:val="-3"/>
        </w:rPr>
        <w:t xml:space="preserve"> </w:t>
      </w:r>
      <w:r w:rsidRPr="008B7E78">
        <w:rPr>
          <w:rFonts w:cs="Arial"/>
        </w:rPr>
        <w:t>o</w:t>
      </w:r>
      <w:r w:rsidRPr="008B7E78">
        <w:rPr>
          <w:rFonts w:cs="Arial"/>
          <w:spacing w:val="-6"/>
        </w:rPr>
        <w:t xml:space="preserve"> </w:t>
      </w:r>
      <w:r w:rsidRPr="008B7E78">
        <w:rPr>
          <w:rFonts w:cs="Arial"/>
          <w:spacing w:val="-1"/>
        </w:rPr>
        <w:t>kemikalijah</w:t>
      </w:r>
      <w:r w:rsidRPr="008B7E78">
        <w:rPr>
          <w:rFonts w:cs="Arial"/>
          <w:spacing w:val="-6"/>
        </w:rPr>
        <w:t xml:space="preserve"> </w:t>
      </w:r>
      <w:r w:rsidRPr="008B7E78">
        <w:rPr>
          <w:rFonts w:cs="Arial"/>
        </w:rPr>
        <w:t>in</w:t>
      </w:r>
      <w:r w:rsidRPr="008B7E78">
        <w:rPr>
          <w:rFonts w:cs="Arial"/>
          <w:spacing w:val="-7"/>
        </w:rPr>
        <w:t xml:space="preserve"> </w:t>
      </w:r>
      <w:r w:rsidRPr="008B7E78">
        <w:rPr>
          <w:rFonts w:cs="Arial"/>
          <w:spacing w:val="-1"/>
        </w:rPr>
        <w:t>smernicam</w:t>
      </w:r>
      <w:r w:rsidRPr="008B7E78">
        <w:rPr>
          <w:rFonts w:cs="Arial"/>
          <w:spacing w:val="-5"/>
        </w:rPr>
        <w:t xml:space="preserve"> </w:t>
      </w:r>
      <w:r w:rsidRPr="008B7E78">
        <w:rPr>
          <w:rFonts w:cs="Arial"/>
        </w:rPr>
        <w:t>EC</w:t>
      </w:r>
      <w:r w:rsidRPr="008B7E78">
        <w:rPr>
          <w:rFonts w:cs="Arial"/>
          <w:spacing w:val="-4"/>
        </w:rPr>
        <w:t xml:space="preserve"> </w:t>
      </w:r>
      <w:r w:rsidRPr="008B7E78">
        <w:rPr>
          <w:rFonts w:cs="Arial"/>
          <w:spacing w:val="-1"/>
        </w:rPr>
        <w:t>GMP</w:t>
      </w:r>
      <w:r w:rsidRPr="008B7E78">
        <w:rPr>
          <w:rFonts w:cs="Arial"/>
          <w:spacing w:val="-5"/>
        </w:rPr>
        <w:t xml:space="preserve"> </w:t>
      </w:r>
      <w:r w:rsidRPr="008B7E78">
        <w:rPr>
          <w:rFonts w:cs="Arial"/>
        </w:rPr>
        <w:t>(Annex</w:t>
      </w:r>
      <w:r w:rsidRPr="008B7E78">
        <w:rPr>
          <w:rFonts w:cs="Arial"/>
          <w:spacing w:val="-8"/>
        </w:rPr>
        <w:t xml:space="preserve"> </w:t>
      </w:r>
      <w:r w:rsidRPr="008B7E78">
        <w:rPr>
          <w:rFonts w:cs="Arial"/>
        </w:rPr>
        <w:t>1)</w:t>
      </w:r>
    </w:p>
    <w:p w:rsidR="005D7DA1" w:rsidRPr="008B7E78" w:rsidRDefault="005D7DA1" w:rsidP="00AC1A3F">
      <w:pPr>
        <w:pStyle w:val="Telobesedila"/>
        <w:numPr>
          <w:ilvl w:val="0"/>
          <w:numId w:val="17"/>
        </w:numPr>
        <w:tabs>
          <w:tab w:val="left" w:pos="819"/>
        </w:tabs>
        <w:spacing w:line="206" w:lineRule="exact"/>
        <w:rPr>
          <w:rFonts w:cs="Arial"/>
        </w:rPr>
      </w:pPr>
      <w:r w:rsidRPr="008B7E78">
        <w:rPr>
          <w:rFonts w:cs="Arial"/>
          <w:u w:val="single" w:color="000000"/>
        </w:rPr>
        <w:t>Oprema:</w:t>
      </w:r>
    </w:p>
    <w:p w:rsidR="005D7DA1" w:rsidRPr="008B7E78" w:rsidRDefault="005D7DA1" w:rsidP="005D7DA1">
      <w:pPr>
        <w:spacing w:before="6"/>
        <w:rPr>
          <w:rFonts w:ascii="Arial" w:eastAsia="Arial" w:hAnsi="Arial" w:cs="Arial"/>
          <w:sz w:val="18"/>
          <w:szCs w:val="18"/>
        </w:rPr>
      </w:pPr>
    </w:p>
    <w:p w:rsidR="005D7DA1" w:rsidRPr="008B7E78" w:rsidRDefault="005D7DA1" w:rsidP="008B7E78">
      <w:pPr>
        <w:pStyle w:val="Telobesedila"/>
        <w:numPr>
          <w:ilvl w:val="1"/>
          <w:numId w:val="17"/>
        </w:numPr>
        <w:tabs>
          <w:tab w:val="left" w:pos="1179"/>
        </w:tabs>
        <w:spacing w:before="111"/>
        <w:rPr>
          <w:rFonts w:cs="Arial"/>
        </w:rPr>
      </w:pPr>
      <w:r w:rsidRPr="008B7E78">
        <w:rPr>
          <w:rFonts w:cs="Arial"/>
          <w:spacing w:val="-1"/>
        </w:rPr>
        <w:t>1000ml</w:t>
      </w:r>
      <w:r w:rsidRPr="008B7E78">
        <w:rPr>
          <w:rFonts w:cs="Arial"/>
          <w:spacing w:val="-6"/>
        </w:rPr>
        <w:t xml:space="preserve"> </w:t>
      </w:r>
      <w:r w:rsidRPr="008B7E78">
        <w:rPr>
          <w:rFonts w:cs="Arial"/>
          <w:spacing w:val="-1"/>
        </w:rPr>
        <w:t>plastenka</w:t>
      </w:r>
      <w:r w:rsidRPr="008B7E78">
        <w:rPr>
          <w:rFonts w:cs="Arial"/>
          <w:spacing w:val="-6"/>
        </w:rPr>
        <w:t xml:space="preserve"> </w:t>
      </w:r>
      <w:r w:rsidRPr="008B7E78">
        <w:rPr>
          <w:rFonts w:cs="Arial"/>
        </w:rPr>
        <w:t>z</w:t>
      </w:r>
      <w:r w:rsidRPr="008B7E78">
        <w:rPr>
          <w:rFonts w:cs="Arial"/>
          <w:spacing w:val="-8"/>
        </w:rPr>
        <w:t xml:space="preserve"> </w:t>
      </w:r>
      <w:r w:rsidRPr="008B7E78">
        <w:rPr>
          <w:rFonts w:cs="Arial"/>
          <w:spacing w:val="-1"/>
        </w:rPr>
        <w:t>razpršilnikom,</w:t>
      </w:r>
      <w:r w:rsidRPr="008B7E78">
        <w:rPr>
          <w:rFonts w:cs="Arial"/>
          <w:spacing w:val="-7"/>
        </w:rPr>
        <w:t xml:space="preserve"> </w:t>
      </w:r>
      <w:r w:rsidRPr="008B7E78">
        <w:rPr>
          <w:rFonts w:cs="Arial"/>
          <w:spacing w:val="-1"/>
        </w:rPr>
        <w:t>brez</w:t>
      </w:r>
      <w:r w:rsidRPr="008B7E78">
        <w:rPr>
          <w:rFonts w:cs="Arial"/>
          <w:spacing w:val="-8"/>
        </w:rPr>
        <w:t xml:space="preserve"> </w:t>
      </w:r>
      <w:r w:rsidRPr="008B7E78">
        <w:rPr>
          <w:rFonts w:cs="Arial"/>
          <w:spacing w:val="-1"/>
        </w:rPr>
        <w:t>potisnega</w:t>
      </w:r>
      <w:r w:rsidRPr="008B7E78">
        <w:rPr>
          <w:rFonts w:cs="Arial"/>
          <w:spacing w:val="-8"/>
        </w:rPr>
        <w:t xml:space="preserve"> </w:t>
      </w:r>
      <w:r w:rsidRPr="008B7E78">
        <w:rPr>
          <w:rFonts w:cs="Arial"/>
          <w:spacing w:val="-1"/>
        </w:rPr>
        <w:t>plina</w:t>
      </w:r>
    </w:p>
    <w:p w:rsidR="005D7DA1" w:rsidRPr="008B7E78" w:rsidRDefault="005D7DA1" w:rsidP="008B7E78">
      <w:pPr>
        <w:spacing w:before="11" w:line="240" w:lineRule="auto"/>
        <w:rPr>
          <w:rFonts w:ascii="Arial" w:eastAsia="Arial" w:hAnsi="Arial" w:cs="Arial"/>
          <w:sz w:val="18"/>
          <w:szCs w:val="18"/>
        </w:rPr>
      </w:pPr>
    </w:p>
    <w:p w:rsidR="005D7DA1" w:rsidRPr="008B7E78" w:rsidRDefault="005D7DA1" w:rsidP="008B7E78">
      <w:pPr>
        <w:pStyle w:val="Telobesedila"/>
        <w:numPr>
          <w:ilvl w:val="1"/>
          <w:numId w:val="17"/>
        </w:numPr>
        <w:tabs>
          <w:tab w:val="left" w:pos="1179"/>
        </w:tabs>
        <w:rPr>
          <w:rFonts w:cs="Arial"/>
        </w:rPr>
      </w:pPr>
      <w:r w:rsidRPr="008B7E78">
        <w:rPr>
          <w:rFonts w:cs="Arial"/>
          <w:spacing w:val="-1"/>
        </w:rPr>
        <w:t>Vsaka</w:t>
      </w:r>
      <w:r w:rsidRPr="008B7E78">
        <w:rPr>
          <w:rFonts w:cs="Arial"/>
          <w:spacing w:val="-6"/>
        </w:rPr>
        <w:t xml:space="preserve"> </w:t>
      </w:r>
      <w:r w:rsidRPr="008B7E78">
        <w:rPr>
          <w:rFonts w:cs="Arial"/>
          <w:spacing w:val="-1"/>
        </w:rPr>
        <w:t>posamezna</w:t>
      </w:r>
      <w:r w:rsidRPr="008B7E78">
        <w:rPr>
          <w:rFonts w:cs="Arial"/>
          <w:spacing w:val="-5"/>
        </w:rPr>
        <w:t xml:space="preserve"> </w:t>
      </w:r>
      <w:r w:rsidRPr="008B7E78">
        <w:rPr>
          <w:rFonts w:cs="Arial"/>
          <w:spacing w:val="-1"/>
        </w:rPr>
        <w:t>plastenka</w:t>
      </w:r>
      <w:r w:rsidRPr="008B7E78">
        <w:rPr>
          <w:rFonts w:cs="Arial"/>
          <w:spacing w:val="-8"/>
        </w:rPr>
        <w:t xml:space="preserve"> </w:t>
      </w:r>
      <w:r w:rsidRPr="008B7E78">
        <w:rPr>
          <w:rFonts w:cs="Arial"/>
        </w:rPr>
        <w:t>mora</w:t>
      </w:r>
      <w:r w:rsidRPr="008B7E78">
        <w:rPr>
          <w:rFonts w:cs="Arial"/>
          <w:spacing w:val="-7"/>
        </w:rPr>
        <w:t xml:space="preserve"> </w:t>
      </w:r>
      <w:r w:rsidRPr="008B7E78">
        <w:rPr>
          <w:rFonts w:cs="Arial"/>
        </w:rPr>
        <w:t>biti</w:t>
      </w:r>
      <w:r w:rsidRPr="008B7E78">
        <w:rPr>
          <w:rFonts w:cs="Arial"/>
          <w:spacing w:val="-8"/>
        </w:rPr>
        <w:t xml:space="preserve"> </w:t>
      </w:r>
      <w:r w:rsidRPr="008B7E78">
        <w:rPr>
          <w:rFonts w:cs="Arial"/>
          <w:spacing w:val="-1"/>
        </w:rPr>
        <w:t>pakirana</w:t>
      </w:r>
      <w:r w:rsidRPr="008B7E78">
        <w:rPr>
          <w:rFonts w:cs="Arial"/>
          <w:spacing w:val="-5"/>
        </w:rPr>
        <w:t xml:space="preserve"> </w:t>
      </w:r>
      <w:r w:rsidRPr="008B7E78">
        <w:rPr>
          <w:rFonts w:cs="Arial"/>
        </w:rPr>
        <w:t>v</w:t>
      </w:r>
      <w:r w:rsidRPr="008B7E78">
        <w:rPr>
          <w:rFonts w:cs="Arial"/>
          <w:spacing w:val="-7"/>
        </w:rPr>
        <w:t xml:space="preserve"> </w:t>
      </w:r>
      <w:r w:rsidRPr="008B7E78">
        <w:rPr>
          <w:rFonts w:cs="Arial"/>
          <w:spacing w:val="-1"/>
        </w:rPr>
        <w:t>trojno</w:t>
      </w:r>
      <w:r w:rsidRPr="008B7E78">
        <w:rPr>
          <w:rFonts w:cs="Arial"/>
          <w:spacing w:val="-8"/>
        </w:rPr>
        <w:t xml:space="preserve"> </w:t>
      </w:r>
      <w:r w:rsidRPr="008B7E78">
        <w:rPr>
          <w:rFonts w:cs="Arial"/>
          <w:spacing w:val="-1"/>
        </w:rPr>
        <w:t>sterilno</w:t>
      </w:r>
      <w:r w:rsidRPr="008B7E78">
        <w:rPr>
          <w:rFonts w:cs="Arial"/>
          <w:spacing w:val="-8"/>
        </w:rPr>
        <w:t xml:space="preserve"> </w:t>
      </w:r>
      <w:r w:rsidRPr="008B7E78">
        <w:rPr>
          <w:rFonts w:cs="Arial"/>
          <w:spacing w:val="-1"/>
        </w:rPr>
        <w:t>ovojnino</w:t>
      </w:r>
    </w:p>
    <w:p w:rsidR="005D7DA1" w:rsidRPr="008B7E78" w:rsidRDefault="005D7DA1" w:rsidP="008B7E78">
      <w:pPr>
        <w:spacing w:before="1" w:line="240" w:lineRule="auto"/>
        <w:rPr>
          <w:rFonts w:ascii="Arial" w:eastAsia="Arial" w:hAnsi="Arial" w:cs="Arial"/>
          <w:sz w:val="18"/>
          <w:szCs w:val="18"/>
        </w:rPr>
      </w:pPr>
    </w:p>
    <w:p w:rsidR="005D7DA1" w:rsidRPr="00CB7054" w:rsidRDefault="005D7DA1" w:rsidP="008B7E78">
      <w:pPr>
        <w:pStyle w:val="Telobesedila"/>
        <w:numPr>
          <w:ilvl w:val="1"/>
          <w:numId w:val="17"/>
        </w:numPr>
        <w:tabs>
          <w:tab w:val="left" w:pos="1179"/>
        </w:tabs>
        <w:ind w:right="254"/>
        <w:rPr>
          <w:rFonts w:cs="Arial"/>
        </w:rPr>
      </w:pPr>
      <w:r w:rsidRPr="008B7E78">
        <w:rPr>
          <w:rFonts w:cs="Arial"/>
          <w:spacing w:val="-1"/>
        </w:rPr>
        <w:t>Izvedba</w:t>
      </w:r>
      <w:r w:rsidRPr="008B7E78">
        <w:rPr>
          <w:rFonts w:cs="Arial"/>
          <w:spacing w:val="-5"/>
        </w:rPr>
        <w:t xml:space="preserve"> </w:t>
      </w:r>
      <w:r w:rsidRPr="008B7E78">
        <w:rPr>
          <w:rFonts w:cs="Arial"/>
          <w:spacing w:val="-1"/>
        </w:rPr>
        <w:t>1000ml</w:t>
      </w:r>
      <w:r w:rsidRPr="008B7E78">
        <w:rPr>
          <w:rFonts w:cs="Arial"/>
          <w:spacing w:val="-8"/>
        </w:rPr>
        <w:t xml:space="preserve"> </w:t>
      </w:r>
      <w:r w:rsidRPr="008B7E78">
        <w:rPr>
          <w:rFonts w:cs="Arial"/>
          <w:spacing w:val="-1"/>
        </w:rPr>
        <w:t>plastenka</w:t>
      </w:r>
      <w:r w:rsidRPr="008B7E78">
        <w:rPr>
          <w:rFonts w:cs="Arial"/>
          <w:spacing w:val="-4"/>
        </w:rPr>
        <w:t xml:space="preserve"> </w:t>
      </w:r>
      <w:r w:rsidRPr="008B7E78">
        <w:rPr>
          <w:rFonts w:cs="Arial"/>
        </w:rPr>
        <w:t>z</w:t>
      </w:r>
      <w:r w:rsidRPr="008B7E78">
        <w:rPr>
          <w:rFonts w:cs="Arial"/>
          <w:spacing w:val="-7"/>
        </w:rPr>
        <w:t xml:space="preserve"> </w:t>
      </w:r>
      <w:r w:rsidRPr="008B7E78">
        <w:rPr>
          <w:rFonts w:cs="Arial"/>
          <w:spacing w:val="-1"/>
        </w:rPr>
        <w:t>razpršilnikom</w:t>
      </w:r>
      <w:r w:rsidRPr="008B7E78">
        <w:rPr>
          <w:rFonts w:cs="Arial"/>
          <w:spacing w:val="-6"/>
        </w:rPr>
        <w:t xml:space="preserve"> </w:t>
      </w:r>
      <w:r w:rsidRPr="008B7E78">
        <w:rPr>
          <w:rFonts w:cs="Arial"/>
        </w:rPr>
        <w:t>mora</w:t>
      </w:r>
      <w:r w:rsidRPr="008B7E78">
        <w:rPr>
          <w:rFonts w:cs="Arial"/>
          <w:spacing w:val="-5"/>
        </w:rPr>
        <w:t xml:space="preserve"> </w:t>
      </w:r>
      <w:r w:rsidRPr="008B7E78">
        <w:rPr>
          <w:rFonts w:cs="Arial"/>
          <w:spacing w:val="-1"/>
        </w:rPr>
        <w:t>zagotavljati</w:t>
      </w:r>
      <w:r w:rsidRPr="008B7E78">
        <w:rPr>
          <w:rFonts w:cs="Arial"/>
          <w:spacing w:val="-7"/>
        </w:rPr>
        <w:t xml:space="preserve"> </w:t>
      </w:r>
      <w:r w:rsidRPr="008B7E78">
        <w:rPr>
          <w:rFonts w:cs="Arial"/>
          <w:spacing w:val="-1"/>
        </w:rPr>
        <w:t>sterilnost</w:t>
      </w:r>
      <w:r w:rsidRPr="008B7E78">
        <w:rPr>
          <w:rFonts w:cs="Arial"/>
          <w:spacing w:val="-8"/>
        </w:rPr>
        <w:t xml:space="preserve"> </w:t>
      </w:r>
      <w:r w:rsidRPr="008B7E78">
        <w:rPr>
          <w:rFonts w:cs="Arial"/>
          <w:spacing w:val="-1"/>
        </w:rPr>
        <w:t>vsebine</w:t>
      </w:r>
      <w:r w:rsidRPr="008B7E78">
        <w:rPr>
          <w:rFonts w:cs="Arial"/>
          <w:spacing w:val="-7"/>
        </w:rPr>
        <w:t xml:space="preserve"> </w:t>
      </w:r>
      <w:r w:rsidRPr="008B7E78">
        <w:rPr>
          <w:rFonts w:cs="Arial"/>
        </w:rPr>
        <w:t>med</w:t>
      </w:r>
      <w:r w:rsidRPr="008B7E78">
        <w:rPr>
          <w:rFonts w:cs="Arial"/>
          <w:spacing w:val="-8"/>
        </w:rPr>
        <w:t xml:space="preserve"> </w:t>
      </w:r>
      <w:r w:rsidRPr="008B7E78">
        <w:rPr>
          <w:rFonts w:cs="Arial"/>
          <w:spacing w:val="-1"/>
        </w:rPr>
        <w:t>uporabo</w:t>
      </w:r>
      <w:r w:rsidRPr="008B7E78">
        <w:rPr>
          <w:rFonts w:cs="Arial"/>
          <w:spacing w:val="-7"/>
        </w:rPr>
        <w:t xml:space="preserve"> </w:t>
      </w:r>
      <w:r w:rsidRPr="008B7E78">
        <w:rPr>
          <w:rFonts w:cs="Arial"/>
        </w:rPr>
        <w:t>-</w:t>
      </w:r>
      <w:r w:rsidRPr="008B7E78">
        <w:rPr>
          <w:rFonts w:cs="Arial"/>
          <w:spacing w:val="39"/>
        </w:rPr>
        <w:t xml:space="preserve"> </w:t>
      </w:r>
      <w:r w:rsidRPr="008B7E78">
        <w:rPr>
          <w:rFonts w:cs="Arial"/>
          <w:spacing w:val="-1"/>
        </w:rPr>
        <w:t>vsaj</w:t>
      </w:r>
      <w:r w:rsidRPr="008B7E78">
        <w:rPr>
          <w:rFonts w:cs="Arial"/>
          <w:spacing w:val="87"/>
          <w:w w:val="99"/>
        </w:rPr>
        <w:t xml:space="preserve"> </w:t>
      </w:r>
      <w:r w:rsidRPr="008B7E78">
        <w:rPr>
          <w:rFonts w:cs="Arial"/>
        </w:rPr>
        <w:t>tri</w:t>
      </w:r>
      <w:r w:rsidRPr="008B7E78">
        <w:rPr>
          <w:rFonts w:cs="Arial"/>
          <w:spacing w:val="-5"/>
        </w:rPr>
        <w:t xml:space="preserve"> </w:t>
      </w:r>
      <w:r w:rsidRPr="008B7E78">
        <w:rPr>
          <w:rFonts w:cs="Arial"/>
          <w:spacing w:val="-1"/>
        </w:rPr>
        <w:t>mesece</w:t>
      </w:r>
      <w:r w:rsidRPr="008B7E78">
        <w:rPr>
          <w:rFonts w:cs="Arial"/>
          <w:spacing w:val="-5"/>
        </w:rPr>
        <w:t xml:space="preserve"> </w:t>
      </w:r>
      <w:r w:rsidRPr="008B7E78">
        <w:rPr>
          <w:rFonts w:cs="Arial"/>
          <w:spacing w:val="-1"/>
        </w:rPr>
        <w:t>po</w:t>
      </w:r>
      <w:r w:rsidRPr="008B7E78">
        <w:rPr>
          <w:rFonts w:cs="Arial"/>
          <w:spacing w:val="-5"/>
        </w:rPr>
        <w:t xml:space="preserve"> </w:t>
      </w:r>
      <w:r w:rsidRPr="008B7E78">
        <w:rPr>
          <w:rFonts w:cs="Arial"/>
          <w:spacing w:val="-1"/>
        </w:rPr>
        <w:t>začetku</w:t>
      </w:r>
      <w:r w:rsidRPr="008B7E78">
        <w:rPr>
          <w:rFonts w:cs="Arial"/>
          <w:spacing w:val="-8"/>
        </w:rPr>
        <w:t xml:space="preserve"> </w:t>
      </w:r>
      <w:r w:rsidRPr="008B7E78">
        <w:rPr>
          <w:rFonts w:cs="Arial"/>
          <w:spacing w:val="-1"/>
        </w:rPr>
        <w:t>uporabe.</w:t>
      </w:r>
    </w:p>
    <w:p w:rsidR="00CB7054" w:rsidRDefault="00CB7054" w:rsidP="00CB7054">
      <w:pPr>
        <w:pStyle w:val="Odstavekseznama"/>
        <w:rPr>
          <w:rFonts w:cs="Arial"/>
        </w:rPr>
      </w:pPr>
    </w:p>
    <w:p w:rsidR="00CB7054" w:rsidRPr="008B7E78" w:rsidRDefault="00CB7054" w:rsidP="008B7E78">
      <w:pPr>
        <w:pStyle w:val="Telobesedila"/>
        <w:numPr>
          <w:ilvl w:val="1"/>
          <w:numId w:val="17"/>
        </w:numPr>
        <w:tabs>
          <w:tab w:val="left" w:pos="1179"/>
        </w:tabs>
        <w:ind w:right="254"/>
        <w:rPr>
          <w:rFonts w:cs="Arial"/>
        </w:rPr>
      </w:pPr>
    </w:p>
    <w:p w:rsidR="00EB7570" w:rsidRPr="00A17BFF" w:rsidRDefault="00EB7570" w:rsidP="00EB7570">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5D7DA1" w:rsidRPr="00A17BFF" w:rsidRDefault="005D7DA1" w:rsidP="005D7DA1">
      <w:pPr>
        <w:pStyle w:val="Paragraf"/>
        <w:rPr>
          <w:rFonts w:ascii="Arial" w:hAnsi="Arial" w:cs="Arial"/>
        </w:rPr>
      </w:pPr>
    </w:p>
    <w:p w:rsidR="00451FFF" w:rsidRDefault="005D7DA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451FFF" w:rsidRDefault="005D7DA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451FFF" w:rsidRDefault="005D7DA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451FFF" w:rsidRDefault="005D7DA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5D7DA1" w:rsidRPr="00A17BFF" w:rsidRDefault="005D7DA1" w:rsidP="005D7DA1">
      <w:pPr>
        <w:pStyle w:val="Paragraf"/>
        <w:jc w:val="both"/>
        <w:rPr>
          <w:rFonts w:ascii="Arial" w:hAnsi="Arial" w:cs="Arial"/>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06"/>
        <w:gridCol w:w="4702"/>
        <w:gridCol w:w="3344"/>
      </w:tblGrid>
      <w:tr w:rsidR="00451FFF">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51FFF" w:rsidRDefault="005D7DA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51FFF" w:rsidRDefault="005D7DA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451FFF" w:rsidRDefault="005D7DA1">
            <w:pPr>
              <w:jc w:val="center"/>
            </w:pPr>
            <w:r>
              <w:rPr>
                <w:rFonts w:ascii="Arial" w:hAnsi="Arial" w:cs="Arial"/>
                <w:b/>
                <w:bCs/>
                <w:color w:val="000000"/>
                <w:position w:val="-3"/>
                <w:sz w:val="20"/>
                <w:szCs w:val="20"/>
                <w:shd w:val="clear" w:color="auto" w:fill="AAAAAA"/>
              </w:rPr>
              <w:t>Opombe</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Ponudba</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Izpolnjen, podpisan in žigosan in priložen v razdelek »Drugi dokumenti«</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Krovna izjava</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podpisan in žigosan in priložen v razdelek »Drugi dokumenti«</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ESPD</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.xml, uvoziti v e-Oddajo. Scan ESPD dokumenta priložiti v razdelek Drugi dokumenti.</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Izjava gospodarskega subjekta in pooblastilo za pridobitev podatkov iz kazenske evidence</w:t>
            </w:r>
            <w:r>
              <w:rPr>
                <w:rFonts w:ascii="Arial" w:hAnsi="Arial" w:cs="Arial"/>
                <w:color w:val="000000"/>
                <w:position w:val="-2"/>
                <w:sz w:val="18"/>
                <w:szCs w:val="18"/>
              </w:rPr>
              <w:br/>
            </w:r>
            <w:r>
              <w:rPr>
                <w:rFonts w:ascii="Arial" w:hAnsi="Arial" w:cs="Arial"/>
                <w:color w:val="000000"/>
                <w:position w:val="-2"/>
                <w:sz w:val="18"/>
                <w:szCs w:val="18"/>
              </w:rPr>
              <w:lastRenderedPageBreak/>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lastRenderedPageBreak/>
              <w:t>Izpolnjen, podpisan in žigosan.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Izjava članov organov in zastopnikov gospodarskega subjekta in pooblastilo za pridobitev podatkov iz kazenske evidence</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podpisan in žigosan. </w:t>
            </w:r>
          </w:p>
          <w:p w:rsidR="00451FFF" w:rsidRDefault="005D7DA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Vzorec menične izjave za dobro izvedbo</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Parafiran.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Izjava o lastniških deležih</w:t>
            </w:r>
            <w:r>
              <w:rPr>
                <w:rFonts w:ascii="Arial" w:hAnsi="Arial" w:cs="Arial"/>
                <w:color w:val="000000"/>
                <w:position w:val="-2"/>
                <w:sz w:val="18"/>
                <w:szCs w:val="18"/>
              </w:rPr>
              <w:br/>
              <w:t>Velja za sklop 1 (RAZKUŽILA ZA INŠTRUMENTE IN PRIPOMOČKE ), sklop 2 (RAZKUŽILA ZA POVRŠINE IN OPREMO), sklop 3 (RAZKUŽILA ZA KOŽO IN SLUZNICE), sklop 4 (SREDSTVA ZA HIGIENSKO IN KIRURŠKO RAZKUŽEVANJE ROK), sklop 5 (RAZKUŽILA ZA ČISTE PROSTORE).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Izpolnjen, podpisan in žigosan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Vzorec pogodbe: Pogodba za dobavo medicinsko potrošnega materiala_možnost podaljšanja.</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both"/>
            </w:pPr>
            <w:r>
              <w:rPr>
                <w:rFonts w:ascii="Arial" w:hAnsi="Arial" w:cs="Arial"/>
                <w:color w:val="000000"/>
                <w:position w:val="-2"/>
                <w:sz w:val="18"/>
                <w:szCs w:val="18"/>
              </w:rPr>
              <w:t>Parafiran, podpisan in žigosan.</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Tehnična dokumentacija</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Tehnična dokumentacija mora biti priložena v skladu z navodili v poglavju Pogoji za priznanje usposobljenosti/Tehnična sposobnost/Pogoj: Skladnost ponujenega blaga z naročnikovimi strokovnimi zahtevami ter navodili in zahtevami v poglavju Tehnična specifikacija.</w:t>
            </w:r>
          </w:p>
        </w:tc>
      </w:tr>
      <w:tr w:rsidR="00451FF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Predračun - seznam razpisanega blaga ali storitev</w:t>
            </w:r>
          </w:p>
          <w:p w:rsidR="00451FFF" w:rsidRDefault="00451FF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spacing w:before="135" w:after="135"/>
              <w:jc w:val="both"/>
              <w:textAlignment w:val="center"/>
            </w:pPr>
            <w:r>
              <w:rPr>
                <w:rFonts w:ascii="Arial" w:hAnsi="Arial" w:cs="Arial"/>
                <w:color w:val="000000"/>
                <w:position w:val="-2"/>
                <w:sz w:val="18"/>
                <w:szCs w:val="18"/>
              </w:rPr>
              <w:t xml:space="preserve">Predračun-seznam razpisanega blaga ali storitev je sestavni del ponudbe. Ponudnik predračun predloži k ponudbi </w:t>
            </w:r>
            <w:r>
              <w:rPr>
                <w:rFonts w:ascii="Arial" w:hAnsi="Arial" w:cs="Arial"/>
                <w:color w:val="000000"/>
                <w:position w:val="-2"/>
                <w:sz w:val="18"/>
                <w:szCs w:val="18"/>
              </w:rPr>
              <w:lastRenderedPageBreak/>
              <w:t>v pisni (scan) in v elektronski obliki (xls.). Pisna verzija predračuna mora biti izpolnjena, podpisana in ožigosana (vsak list posebej) in naložena v razdelek "Predračun".  Elektronska oblika mora biti priložena v razdelek "Drugi dokumenti".</w:t>
            </w:r>
          </w:p>
        </w:tc>
      </w:tr>
    </w:tbl>
    <w:p w:rsidR="00451FFF" w:rsidRDefault="00451FFF">
      <w:pPr>
        <w:sectPr w:rsidR="00451FFF" w:rsidSect="00D931BF">
          <w:pgSz w:w="11906" w:h="16838"/>
          <w:pgMar w:top="1418" w:right="1418" w:bottom="1418" w:left="1418" w:header="567" w:footer="680"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1</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RAZKUŽILA</w:t>
      </w:r>
      <w:r>
        <w:rPr>
          <w:rFonts w:ascii="Arial" w:hAnsi="Arial" w:cs="Arial"/>
          <w:color w:val="000000"/>
          <w:sz w:val="18"/>
          <w:szCs w:val="18"/>
        </w:rPr>
        <w:t>« dajemo ponudbo, kot sledi:</w:t>
      </w:r>
    </w:p>
    <w:p w:rsidR="00451FFF" w:rsidRDefault="005D7DA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51FF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Ponudbo oddajamo (ustrezno označite):</w:t>
      </w:r>
    </w:p>
    <w:p w:rsidR="00451FFF" w:rsidRDefault="005D7DA1">
      <w:pPr>
        <w:spacing w:before="225" w:after="225" w:line="240" w:lineRule="auto"/>
        <w:jc w:val="both"/>
      </w:pPr>
      <w:r>
        <w:fldChar w:fldCharType="begin">
          <w:ffData>
            <w:name w:val="cbox162591b71e7e37"/>
            <w:enabled/>
            <w:calcOnExit w:val="0"/>
            <w:checkBox>
              <w:sizeAuto/>
              <w:default w:val="0"/>
            </w:checkBox>
          </w:ffData>
        </w:fldChar>
      </w:r>
      <w:bookmarkStart w:id="1" w:name="cbox162591b71e7e37"/>
      <w:r>
        <w:instrText xml:space="preserve"> FORMCHECKBOX </w:instrText>
      </w:r>
      <w:r w:rsidR="000D3929">
        <w:fldChar w:fldCharType="separate"/>
      </w:r>
      <w:r>
        <w:fldChar w:fldCharType="end"/>
      </w:r>
      <w:bookmarkEnd w:id="1"/>
      <w:r>
        <w:rPr>
          <w:rFonts w:ascii="Arial" w:hAnsi="Arial" w:cs="Arial"/>
          <w:color w:val="000000"/>
          <w:sz w:val="18"/>
          <w:szCs w:val="18"/>
        </w:rPr>
        <w:t> samostojno</w:t>
      </w:r>
    </w:p>
    <w:p w:rsidR="00451FFF" w:rsidRDefault="005D7DA1">
      <w:pPr>
        <w:spacing w:before="225" w:after="225" w:line="240" w:lineRule="auto"/>
        <w:jc w:val="both"/>
      </w:pPr>
      <w:r>
        <w:fldChar w:fldCharType="begin">
          <w:ffData>
            <w:name w:val="cbox162591b71e8135"/>
            <w:enabled/>
            <w:calcOnExit w:val="0"/>
            <w:checkBox>
              <w:sizeAuto/>
              <w:default w:val="0"/>
            </w:checkBox>
          </w:ffData>
        </w:fldChar>
      </w:r>
      <w:bookmarkStart w:id="2" w:name="cbox162591b71e8135"/>
      <w:r>
        <w:instrText xml:space="preserve"> FORMCHECKBOX </w:instrText>
      </w:r>
      <w:r w:rsidR="000D3929">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451FFF" w:rsidRDefault="005D7DA1">
      <w:pPr>
        <w:spacing w:before="225" w:after="225" w:line="240" w:lineRule="auto"/>
        <w:jc w:val="both"/>
      </w:pPr>
      <w:r>
        <w:fldChar w:fldCharType="begin">
          <w:ffData>
            <w:name w:val="cbox162591b71e8439"/>
            <w:enabled/>
            <w:calcOnExit w:val="0"/>
            <w:checkBox>
              <w:sizeAuto/>
              <w:default w:val="0"/>
            </w:checkBox>
          </w:ffData>
        </w:fldChar>
      </w:r>
      <w:bookmarkStart w:id="3" w:name="cbox162591b71e8439"/>
      <w:r>
        <w:instrText xml:space="preserve"> FORMCHECKBOX </w:instrText>
      </w:r>
      <w:r w:rsidR="000D3929">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451FFF" w:rsidRDefault="005D7DA1">
      <w:pPr>
        <w:spacing w:before="225" w:after="225" w:line="240" w:lineRule="auto"/>
        <w:jc w:val="both"/>
      </w:pPr>
      <w:r>
        <w:fldChar w:fldCharType="begin">
          <w:ffData>
            <w:name w:val="cbox162591b71e8741"/>
            <w:enabled/>
            <w:calcOnExit w:val="0"/>
            <w:checkBox>
              <w:sizeAuto/>
              <w:default w:val="0"/>
            </w:checkBox>
          </w:ffData>
        </w:fldChar>
      </w:r>
      <w:bookmarkStart w:id="4" w:name="cbox162591b71e8741"/>
      <w:r>
        <w:instrText xml:space="preserve"> FORMCHECKBOX </w:instrText>
      </w:r>
      <w:r w:rsidR="000D3929">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451FFF" w:rsidRDefault="005D7D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451FFF" w:rsidRDefault="005D7DA1">
      <w:pPr>
        <w:spacing w:before="225" w:after="225" w:line="240" w:lineRule="auto"/>
        <w:ind w:left="360"/>
        <w:jc w:val="both"/>
      </w:pPr>
      <w:r>
        <w:rPr>
          <w:rFonts w:ascii="Arial" w:hAnsi="Arial" w:cs="Arial"/>
          <w:b/>
          <w:bCs/>
          <w:color w:val="000000"/>
          <w:sz w:val="18"/>
          <w:szCs w:val="18"/>
        </w:rPr>
        <w:t>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xls) mora biti  obvezno priložena v razdelek "Drugi dokumenti". V primeru, odstopanja natisnjenega medija od prenosnega medija, bo naročnik upošteval natisnjen izvod.</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451FFF" w:rsidRDefault="005D7DA1">
      <w:pPr>
        <w:spacing w:before="225" w:after="225" w:line="240" w:lineRule="auto"/>
        <w:jc w:val="both"/>
      </w:pPr>
      <w:r>
        <w:rPr>
          <w:rFonts w:ascii="Arial" w:hAnsi="Arial" w:cs="Arial"/>
          <w:color w:val="000000"/>
          <w:sz w:val="18"/>
          <w:szCs w:val="18"/>
        </w:rPr>
        <w:t>Ponudba velja najmanj 180 dni od roka za predložitev ponudb.</w:t>
      </w:r>
    </w:p>
    <w:p w:rsidR="00451FFF" w:rsidRDefault="005D7DA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51FFF" w:rsidRDefault="005D7DA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451FFF" w:rsidRDefault="005D7DA1">
      <w:pPr>
        <w:spacing w:before="225" w:after="225" w:line="240" w:lineRule="auto"/>
        <w:jc w:val="both"/>
      </w:pPr>
      <w:r>
        <w:rPr>
          <w:rFonts w:ascii="Arial" w:hAnsi="Arial" w:cs="Arial"/>
          <w:color w:val="000000"/>
          <w:sz w:val="18"/>
          <w:szCs w:val="18"/>
        </w:rPr>
        <w:t>Plačila se opravijo na podlagi izdanih računov. Rok plačila je 60 dni od datuma prejema računa. Če naročnik izpodbija del zneska, je dolžan plačati nesporni del zneska. Roki plačil podizvajalcem so enaki kot za izvajalca.</w:t>
      </w:r>
    </w:p>
    <w:p w:rsidR="00451FFF" w:rsidRDefault="005D7DA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451FFF" w:rsidRDefault="005D7DA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51FFF" w:rsidRDefault="005D7DA1">
      <w:pPr>
        <w:spacing w:before="225" w:after="225" w:line="240" w:lineRule="auto"/>
        <w:jc w:val="both"/>
      </w:pPr>
      <w:r>
        <w:rPr>
          <w:rFonts w:ascii="Arial" w:hAnsi="Arial" w:cs="Arial"/>
          <w:color w:val="000000"/>
          <w:sz w:val="18"/>
          <w:szCs w:val="18"/>
        </w:rPr>
        <w:t> </w:t>
      </w:r>
    </w:p>
    <w:p w:rsidR="00451FFF" w:rsidRDefault="005D7DA1">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W w:w="8355" w:type="dxa"/>
        <w:tblInd w:w="108" w:type="dxa"/>
        <w:tblLook w:val="04A0" w:firstRow="1" w:lastRow="0" w:firstColumn="1" w:lastColumn="0" w:noHBand="0" w:noVBand="1"/>
      </w:tblPr>
      <w:tblGrid>
        <w:gridCol w:w="3194"/>
        <w:gridCol w:w="5161"/>
      </w:tblGrid>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51FFF" w:rsidRDefault="005D7DA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r>
            <w:r>
              <w:rPr>
                <w:rFonts w:ascii="Arial" w:hAnsi="Arial" w:cs="Arial"/>
                <w:i/>
                <w:iCs/>
                <w:color w:val="000000"/>
                <w:position w:val="-2"/>
                <w:sz w:val="18"/>
                <w:szCs w:val="18"/>
                <w:shd w:val="clear" w:color="auto" w:fill="CCCCCC"/>
              </w:rPr>
              <w:lastRenderedPageBreak/>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
              <w:rPr>
                <w:rFonts w:ascii="Arial" w:hAnsi="Arial" w:cs="Arial"/>
                <w:color w:val="000000"/>
                <w:position w:val="-2"/>
                <w:sz w:val="18"/>
                <w:szCs w:val="18"/>
              </w:rPr>
              <w:lastRenderedPageBreak/>
              <w:t> </w:t>
            </w:r>
          </w:p>
        </w:tc>
      </w:tr>
    </w:tbl>
    <w:p w:rsidR="00451FFF" w:rsidRDefault="00451FFF"/>
    <w:tbl>
      <w:tblPr>
        <w:tblW w:w="8745" w:type="dxa"/>
        <w:tblInd w:w="108" w:type="dxa"/>
        <w:tblLook w:val="04A0" w:firstRow="1" w:lastRow="0" w:firstColumn="1" w:lastColumn="0" w:noHBand="0" w:noVBand="1"/>
      </w:tblPr>
      <w:tblGrid>
        <w:gridCol w:w="4080"/>
        <w:gridCol w:w="4665"/>
      </w:tblGrid>
      <w:tr w:rsidR="00451FFF">
        <w:tc>
          <w:tcPr>
            <w:tcW w:w="4080" w:type="dxa"/>
            <w:gridSpan w:val="2"/>
            <w:tcMar>
              <w:top w:w="75" w:type="dxa"/>
              <w:bottom w:w="75" w:type="dxa"/>
            </w:tcMar>
            <w:vAlign w:val="center"/>
          </w:tcPr>
          <w:p w:rsidR="00451FFF" w:rsidRDefault="005D7DA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pPr>
              <w:jc w:val="center"/>
            </w:pPr>
            <w:r>
              <w:rPr>
                <w:rFonts w:ascii="Arial" w:hAnsi="Arial" w:cs="Arial"/>
                <w:color w:val="000000"/>
                <w:position w:val="-2"/>
                <w:sz w:val="18"/>
                <w:szCs w:val="18"/>
              </w:rPr>
              <w:t>Ime in priimek: _____________________</w:t>
            </w:r>
          </w:p>
        </w:tc>
      </w:tr>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51FFF" w:rsidRDefault="00451FFF">
      <w:pPr>
        <w:sectPr w:rsidR="00451FFF" w:rsidSect="005D7DA1">
          <w:footerReference w:type="default" r:id="rId12"/>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2</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RAZKUŽILA</w:t>
      </w:r>
      <w:r>
        <w:rPr>
          <w:rFonts w:ascii="Arial" w:hAnsi="Arial" w:cs="Arial"/>
          <w:color w:val="000000"/>
          <w:sz w:val="18"/>
          <w:szCs w:val="18"/>
        </w:rPr>
        <w:t>«,</w:t>
      </w:r>
    </w:p>
    <w:p w:rsidR="00451FFF" w:rsidRDefault="005D7DA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51FFF" w:rsidRDefault="005D7DA1">
      <w:pPr>
        <w:spacing w:before="225" w:after="225" w:line="240" w:lineRule="auto"/>
        <w:jc w:val="both"/>
      </w:pPr>
      <w:r>
        <w:rPr>
          <w:rFonts w:ascii="Arial" w:hAnsi="Arial" w:cs="Arial"/>
          <w:i/>
          <w:iCs/>
          <w:color w:val="000000"/>
          <w:sz w:val="18"/>
          <w:szCs w:val="18"/>
        </w:rPr>
        <w:t>(naziv ponudnika, partnerja v skupni ponudbi)</w:t>
      </w:r>
    </w:p>
    <w:p w:rsidR="00451FFF" w:rsidRDefault="005D7DA1" w:rsidP="00CB7054">
      <w:pPr>
        <w:spacing w:before="225" w:after="225" w:line="240" w:lineRule="auto"/>
        <w:ind w:hanging="709"/>
        <w:jc w:val="both"/>
      </w:pPr>
      <w:r>
        <w:rPr>
          <w:rFonts w:ascii="Arial" w:hAnsi="Arial" w:cs="Arial"/>
          <w:color w:val="000000"/>
          <w:sz w:val="18"/>
          <w:szCs w:val="18"/>
        </w:rPr>
        <w:t>s polno odgovornostjo izjavljamo, da: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predložili vsa zahtevana zavarovanja posla;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451FFF" w:rsidRDefault="005D7DA1" w:rsidP="00CB7054">
            <w:pPr>
              <w:numPr>
                <w:ilvl w:val="0"/>
                <w:numId w:val="7"/>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51FFF" w:rsidRDefault="005D7DA1" w:rsidP="00CB7054">
      <w:pPr>
        <w:spacing w:before="225" w:after="225" w:line="240" w:lineRule="auto"/>
        <w:ind w:hanging="709"/>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451FFF" w:rsidRDefault="005D7DA1" w:rsidP="00CB7054">
            <w:pPr>
              <w:numPr>
                <w:ilvl w:val="0"/>
                <w:numId w:val="8"/>
              </w:numPr>
              <w:spacing w:after="0" w:line="240" w:lineRule="auto"/>
              <w:ind w:left="709" w:hanging="709"/>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51FFF" w:rsidRDefault="005D7DA1" w:rsidP="00CB7054">
      <w:pPr>
        <w:spacing w:before="225" w:after="225" w:line="240" w:lineRule="auto"/>
        <w:ind w:hanging="709"/>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51FFF" w:rsidRDefault="005D7DA1" w:rsidP="00CB7054">
      <w:pPr>
        <w:spacing w:before="225" w:after="225" w:line="240" w:lineRule="auto"/>
        <w:ind w:hanging="709"/>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RAZKUŽILA,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51FFF" w:rsidRDefault="005D7DA1" w:rsidP="00CB7054">
      <w:pPr>
        <w:spacing w:before="225" w:after="225" w:line="240" w:lineRule="auto"/>
        <w:ind w:hanging="709"/>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sidP="00CB7054">
            <w:pPr>
              <w:spacing w:line="240" w:lineRule="auto"/>
              <w:ind w:hanging="709"/>
            </w:pPr>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sidP="00CB7054">
            <w:pPr>
              <w:spacing w:line="240" w:lineRule="auto"/>
              <w:ind w:hanging="709"/>
            </w:pPr>
            <w:r>
              <w:rPr>
                <w:rFonts w:ascii="Arial" w:hAnsi="Arial" w:cs="Arial"/>
                <w:color w:val="000000"/>
                <w:position w:val="-2"/>
                <w:sz w:val="18"/>
                <w:szCs w:val="18"/>
              </w:rPr>
              <w:t>Ime in priimek: _____________________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A9A9A9"/>
                <w:position w:val="-2"/>
                <w:sz w:val="18"/>
                <w:szCs w:val="18"/>
              </w:rPr>
              <w:t>(žig in podpis)</w:t>
            </w:r>
          </w:p>
        </w:tc>
      </w:tr>
    </w:tbl>
    <w:p w:rsidR="00CB7054" w:rsidRDefault="00CB7054">
      <w:pPr>
        <w:spacing w:before="225" w:after="225" w:line="240" w:lineRule="auto"/>
        <w:jc w:val="both"/>
        <w:rPr>
          <w:rFonts w:ascii="Arial" w:hAnsi="Arial" w:cs="Arial"/>
          <w:color w:val="000000"/>
          <w:sz w:val="18"/>
          <w:szCs w:val="18"/>
        </w:rPr>
      </w:pPr>
    </w:p>
    <w:p w:rsidR="00CB7054" w:rsidRDefault="00CB7054">
      <w:pPr>
        <w:rPr>
          <w:rFonts w:ascii="Arial" w:hAnsi="Arial" w:cs="Arial"/>
          <w:color w:val="000000"/>
          <w:sz w:val="18"/>
          <w:szCs w:val="18"/>
        </w:rPr>
      </w:pPr>
      <w:r>
        <w:rPr>
          <w:rFonts w:ascii="Arial" w:hAnsi="Arial" w:cs="Arial"/>
          <w:color w:val="000000"/>
          <w:sz w:val="18"/>
          <w:szCs w:val="18"/>
        </w:rPr>
        <w:br w:type="page"/>
      </w: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3</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rsidR="00451FFF" w:rsidRDefault="005D7DA1">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51FFF" w:rsidRDefault="005D7DA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451FFF" w:rsidRDefault="00451FFF">
      <w:pPr>
        <w:sectPr w:rsidR="00451FFF" w:rsidSect="005D7DA1">
          <w:footerReference w:type="default" r:id="rId13"/>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4</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9"/>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451FFF" w:rsidRDefault="005D7DA1" w:rsidP="00CB7054">
            <w:pPr>
              <w:numPr>
                <w:ilvl w:val="0"/>
                <w:numId w:val="9"/>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51FFF" w:rsidRDefault="005D7DA1" w:rsidP="00CB7054">
            <w:pPr>
              <w:numPr>
                <w:ilvl w:val="0"/>
                <w:numId w:val="9"/>
              </w:numPr>
              <w:spacing w:after="0" w:line="240" w:lineRule="auto"/>
              <w:ind w:left="357" w:hanging="357"/>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51FFF" w:rsidRDefault="005D7DA1">
      <w:pPr>
        <w:spacing w:before="225" w:after="225" w:line="240" w:lineRule="auto"/>
        <w:jc w:val="center"/>
      </w:pPr>
      <w:r>
        <w:rPr>
          <w:rFonts w:ascii="Arial" w:hAnsi="Arial" w:cs="Arial"/>
          <w:b/>
          <w:bCs/>
          <w:color w:val="000000"/>
          <w:sz w:val="21"/>
          <w:szCs w:val="21"/>
        </w:rPr>
        <w:t>POOBLASTILO</w:t>
      </w:r>
    </w:p>
    <w:p w:rsidR="00451FFF" w:rsidRDefault="005D7DA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6"/>
      </w:tblGrid>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r w:rsidR="00451FFF">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451FFF" w:rsidRDefault="005D7DA1">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
              <w:rPr>
                <w:rFonts w:ascii="Arial" w:hAnsi="Arial" w:cs="Arial"/>
                <w:color w:val="000000"/>
                <w:position w:val="-2"/>
                <w:sz w:val="18"/>
                <w:szCs w:val="18"/>
              </w:rPr>
              <w:t>Ime in priimek: _____________________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A9A9A9"/>
                <w:position w:val="-2"/>
                <w:sz w:val="18"/>
                <w:szCs w:val="18"/>
              </w:rPr>
              <w:t>(žig in podpis)</w:t>
            </w:r>
          </w:p>
        </w:tc>
      </w:tr>
    </w:tbl>
    <w:p w:rsidR="00451FFF" w:rsidRDefault="005D7DA1">
      <w:pPr>
        <w:spacing w:before="225" w:after="225" w:line="240" w:lineRule="auto"/>
        <w:jc w:val="both"/>
      </w:pPr>
      <w:r>
        <w:rPr>
          <w:rFonts w:ascii="Arial" w:hAnsi="Arial" w:cs="Arial"/>
          <w:color w:val="000000"/>
          <w:sz w:val="18"/>
          <w:szCs w:val="18"/>
        </w:rPr>
        <w:t> </w:t>
      </w:r>
    </w:p>
    <w:p w:rsidR="00451FFF" w:rsidRDefault="00451FFF">
      <w:pPr>
        <w:sectPr w:rsidR="00451FFF" w:rsidSect="005D7DA1">
          <w:footerReference w:type="default" r:id="rId14"/>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5</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rsidP="00CB7054">
            <w:pPr>
              <w:numPr>
                <w:ilvl w:val="0"/>
                <w:numId w:val="10"/>
              </w:numPr>
              <w:spacing w:after="0"/>
              <w:ind w:left="357" w:hanging="357"/>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451FFF" w:rsidRDefault="005D7DA1" w:rsidP="00CB7054">
            <w:pPr>
              <w:numPr>
                <w:ilvl w:val="0"/>
                <w:numId w:val="10"/>
              </w:numPr>
              <w:spacing w:after="0"/>
              <w:ind w:left="357" w:hanging="357"/>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451FFF" w:rsidRDefault="005D7DA1">
      <w:pPr>
        <w:spacing w:before="225" w:after="225" w:line="240" w:lineRule="auto"/>
        <w:jc w:val="center"/>
      </w:pPr>
      <w:r>
        <w:rPr>
          <w:rFonts w:ascii="Arial" w:hAnsi="Arial" w:cs="Arial"/>
          <w:b/>
          <w:bCs/>
          <w:color w:val="000000"/>
          <w:sz w:val="21"/>
          <w:szCs w:val="21"/>
        </w:rPr>
        <w:t>POOBLASTILO</w:t>
      </w:r>
    </w:p>
    <w:p w:rsidR="00451FFF" w:rsidRDefault="005D7DA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W w:w="5000" w:type="pct"/>
        <w:tblInd w:w="108" w:type="dxa"/>
        <w:tblLook w:val="04A0" w:firstRow="1" w:lastRow="0" w:firstColumn="1" w:lastColumn="0" w:noHBand="0" w:noVBand="1"/>
      </w:tblPr>
      <w:tblGrid>
        <w:gridCol w:w="3270"/>
        <w:gridCol w:w="5788"/>
      </w:tblGrid>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r w:rsidR="00451FFF">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51FFF" w:rsidRDefault="005D7DA1" w:rsidP="00CB7054">
            <w:pPr>
              <w:spacing w:after="0" w:line="240" w:lineRule="auto"/>
            </w:pPr>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
              <w:rPr>
                <w:rFonts w:ascii="Arial" w:hAnsi="Arial" w:cs="Arial"/>
                <w:color w:val="000000"/>
                <w:position w:val="-2"/>
                <w:sz w:val="18"/>
                <w:szCs w:val="18"/>
              </w:rPr>
              <w:t>Ime in priimek: _____________________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5D7DA1">
            <w:pPr>
              <w:jc w:val="center"/>
            </w:pPr>
            <w:r>
              <w:rPr>
                <w:rFonts w:ascii="Arial" w:hAnsi="Arial" w:cs="Arial"/>
                <w:color w:val="A9A9A9"/>
                <w:position w:val="-2"/>
                <w:sz w:val="18"/>
                <w:szCs w:val="18"/>
              </w:rPr>
              <w:t>(podpis)</w:t>
            </w:r>
          </w:p>
        </w:tc>
      </w:tr>
    </w:tbl>
    <w:p w:rsidR="00451FFF" w:rsidRDefault="005D7DA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451FFF" w:rsidRDefault="005D7DA1">
      <w:pPr>
        <w:spacing w:before="225" w:after="225" w:line="240" w:lineRule="auto"/>
        <w:jc w:val="both"/>
      </w:pPr>
      <w:r>
        <w:rPr>
          <w:rFonts w:ascii="Arial" w:hAnsi="Arial" w:cs="Arial"/>
          <w:color w:val="000000"/>
          <w:sz w:val="18"/>
          <w:szCs w:val="18"/>
        </w:rPr>
        <w:t> </w:t>
      </w:r>
    </w:p>
    <w:p w:rsidR="00451FFF" w:rsidRDefault="00451FFF">
      <w:pPr>
        <w:sectPr w:rsidR="00451FFF" w:rsidSect="005D7DA1">
          <w:footerReference w:type="default" r:id="rId15"/>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6</w:t>
      </w:r>
    </w:p>
    <w:p w:rsidR="005D7DA1" w:rsidRPr="00252358" w:rsidRDefault="005D7DA1" w:rsidP="005D7DA1"/>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5D7DA1" w:rsidRDefault="005D7DA1" w:rsidP="005D7DA1">
      <w:pPr>
        <w:spacing w:after="120"/>
        <w:rPr>
          <w:rFonts w:ascii="Arial" w:hAnsi="Arial" w:cs="Arial"/>
        </w:rPr>
      </w:pPr>
    </w:p>
    <w:p w:rsidR="00451FFF" w:rsidRDefault="005D7DA1">
      <w:pPr>
        <w:spacing w:before="225" w:after="225" w:line="240" w:lineRule="auto"/>
        <w:jc w:val="center"/>
      </w:pPr>
      <w:r>
        <w:rPr>
          <w:rFonts w:ascii="Arial" w:hAnsi="Arial" w:cs="Arial"/>
          <w:b/>
          <w:bCs/>
          <w:color w:val="000000"/>
          <w:sz w:val="24"/>
          <w:szCs w:val="24"/>
        </w:rPr>
        <w:t>MENIČNA IZJAVA</w:t>
      </w:r>
    </w:p>
    <w:p w:rsidR="00451FFF" w:rsidRDefault="005D7DA1">
      <w:pPr>
        <w:spacing w:before="225" w:after="225" w:line="240" w:lineRule="auto"/>
        <w:jc w:val="center"/>
      </w:pPr>
      <w:r>
        <w:rPr>
          <w:rFonts w:ascii="Arial" w:hAnsi="Arial" w:cs="Arial"/>
          <w:color w:val="000000"/>
          <w:sz w:val="21"/>
          <w:szCs w:val="21"/>
        </w:rPr>
        <w:t>s pooblastilom za izpolnitev in unovčenje menice</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451FFF" w:rsidRDefault="005D7DA1">
      <w:pPr>
        <w:spacing w:before="225" w:after="225" w:line="240" w:lineRule="auto"/>
        <w:jc w:val="both"/>
      </w:pPr>
      <w:r>
        <w:rPr>
          <w:rFonts w:ascii="Arial" w:hAnsi="Arial" w:cs="Arial"/>
          <w:b/>
          <w:bCs/>
          <w:color w:val="000000"/>
          <w:sz w:val="18"/>
          <w:szCs w:val="18"/>
        </w:rPr>
        <w:t>RAZKUŽILA</w:t>
      </w:r>
    </w:p>
    <w:p w:rsidR="00451FFF" w:rsidRDefault="005D7DA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rsidR="00451FFF" w:rsidRDefault="005D7DA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451FFF" w:rsidRDefault="005D7DA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rsidR="00451FFF" w:rsidRDefault="005D7DA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451FFF" w:rsidRDefault="005D7DA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Priloga: </w:t>
      </w:r>
    </w:p>
    <w:p w:rsidR="00451FFF" w:rsidRDefault="005D7DA1">
      <w:pPr>
        <w:spacing w:before="225" w:after="225" w:line="240" w:lineRule="auto"/>
        <w:jc w:val="both"/>
      </w:pPr>
      <w:r>
        <w:rPr>
          <w:rFonts w:ascii="Arial" w:hAnsi="Arial" w:cs="Arial"/>
          <w:color w:val="000000"/>
          <w:sz w:val="18"/>
          <w:szCs w:val="18"/>
        </w:rPr>
        <w:t>- bianco menica, podpisana in žigosana</w:t>
      </w:r>
    </w:p>
    <w:p w:rsidR="00451FFF" w:rsidRDefault="005D7DA1">
      <w:pPr>
        <w:spacing w:before="225" w:after="225" w:line="240" w:lineRule="auto"/>
        <w:jc w:val="both"/>
      </w:pPr>
      <w:r>
        <w:rPr>
          <w:rFonts w:ascii="Arial" w:hAnsi="Arial" w:cs="Arial"/>
          <w:color w:val="000000"/>
          <w:sz w:val="18"/>
          <w:szCs w:val="18"/>
        </w:rPr>
        <w:t> </w:t>
      </w:r>
    </w:p>
    <w:tbl>
      <w:tblPr>
        <w:tblW w:w="5000" w:type="pct"/>
        <w:tblInd w:w="108" w:type="dxa"/>
        <w:tblLook w:val="04A0" w:firstRow="1" w:lastRow="0" w:firstColumn="1" w:lastColumn="0" w:noHBand="0" w:noVBand="1"/>
      </w:tblPr>
      <w:tblGrid>
        <w:gridCol w:w="4535"/>
        <w:gridCol w:w="4535"/>
      </w:tblGrid>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51FFF" w:rsidRDefault="005D7DA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451FFF">
        <w:tc>
          <w:tcPr>
            <w:tcW w:w="2500" w:type="pct"/>
            <w:tcMar>
              <w:top w:w="75" w:type="dxa"/>
              <w:bottom w:w="75" w:type="dxa"/>
            </w:tcMar>
            <w:vAlign w:val="center"/>
          </w:tcPr>
          <w:p w:rsidR="00451FFF" w:rsidRDefault="005D7DA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451FFF" w:rsidRDefault="00451FFF"/>
          <w:p w:rsidR="00451FFF" w:rsidRDefault="005D7DA1">
            <w:pPr>
              <w:jc w:val="center"/>
            </w:pPr>
            <w:r>
              <w:rPr>
                <w:rFonts w:ascii="Arial" w:hAnsi="Arial" w:cs="Arial"/>
                <w:color w:val="A9A9A9"/>
                <w:position w:val="-2"/>
                <w:sz w:val="18"/>
                <w:szCs w:val="18"/>
              </w:rPr>
              <w:t>(žig in podpis)</w:t>
            </w:r>
          </w:p>
        </w:tc>
      </w:tr>
    </w:tbl>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color w:val="000000"/>
          <w:sz w:val="18"/>
          <w:szCs w:val="18"/>
        </w:rPr>
        <w:t> </w:t>
      </w:r>
    </w:p>
    <w:p w:rsidR="00451FFF" w:rsidRDefault="00451FFF">
      <w:pPr>
        <w:sectPr w:rsidR="00451FFF" w:rsidSect="005D7DA1">
          <w:footerReference w:type="default" r:id="rId16"/>
          <w:pgSz w:w="11906" w:h="16838"/>
          <w:pgMar w:top="1418" w:right="1418" w:bottom="1418" w:left="1418" w:header="567" w:footer="596" w:gutter="0"/>
          <w:cols w:space="708"/>
          <w:docGrid w:linePitch="360"/>
        </w:sectPr>
      </w:pPr>
    </w:p>
    <w:p w:rsidR="005D7DA1" w:rsidRPr="00590863" w:rsidRDefault="005D7DA1" w:rsidP="005D7DA1">
      <w:pPr>
        <w:spacing w:after="0"/>
        <w:jc w:val="right"/>
        <w:rPr>
          <w:rFonts w:ascii="Arial" w:hAnsi="Arial" w:cs="Arial"/>
          <w:sz w:val="18"/>
          <w:szCs w:val="18"/>
        </w:rPr>
      </w:pPr>
      <w:r w:rsidRPr="00590863">
        <w:rPr>
          <w:rFonts w:ascii="Arial" w:hAnsi="Arial" w:cs="Arial"/>
          <w:sz w:val="18"/>
          <w:szCs w:val="18"/>
        </w:rPr>
        <w:lastRenderedPageBreak/>
        <w:t>Obrazec št: 7</w:t>
      </w:r>
    </w:p>
    <w:p w:rsidR="005D7DA1" w:rsidRDefault="005D7DA1" w:rsidP="005D7DA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5D7DA1" w:rsidRDefault="005D7DA1" w:rsidP="005D7DA1">
      <w:pPr>
        <w:spacing w:after="120"/>
        <w:rPr>
          <w:rFonts w:ascii="Arial" w:hAnsi="Arial" w:cs="Arial"/>
        </w:rPr>
      </w:pPr>
    </w:p>
    <w:p w:rsidR="00451FFF" w:rsidRDefault="005D7DA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51FFF" w:rsidRDefault="005D7DA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Ime in priimek</w:t>
            </w:r>
          </w:p>
          <w:p w:rsidR="00451FFF" w:rsidRDefault="005D7DA1">
            <w:pPr>
              <w:spacing w:before="135" w:after="135"/>
              <w:jc w:val="both"/>
              <w:textAlignment w:val="center"/>
            </w:pPr>
            <w:r>
              <w:rPr>
                <w:rFonts w:ascii="Arial" w:hAnsi="Arial" w:cs="Arial"/>
                <w:b/>
                <w:bCs/>
                <w:color w:val="000000"/>
                <w:position w:val="-2"/>
                <w:sz w:val="18"/>
                <w:szCs w:val="18"/>
              </w:rPr>
              <w:t>ali</w:t>
            </w:r>
          </w:p>
          <w:p w:rsidR="00451FFF" w:rsidRDefault="005D7DA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Naslov prebivališča</w:t>
            </w:r>
          </w:p>
          <w:p w:rsidR="00451FFF" w:rsidRDefault="005D7DA1">
            <w:pPr>
              <w:spacing w:before="135" w:after="135"/>
              <w:jc w:val="both"/>
              <w:textAlignment w:val="center"/>
            </w:pPr>
            <w:r>
              <w:rPr>
                <w:rFonts w:ascii="Arial" w:hAnsi="Arial" w:cs="Arial"/>
                <w:b/>
                <w:bCs/>
                <w:color w:val="000000"/>
                <w:position w:val="-2"/>
                <w:sz w:val="18"/>
                <w:szCs w:val="18"/>
              </w:rPr>
              <w:t>ali</w:t>
            </w:r>
          </w:p>
          <w:p w:rsidR="00451FFF" w:rsidRDefault="005D7D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Delež lastništva</w:t>
            </w:r>
          </w:p>
          <w:p w:rsidR="00451FFF" w:rsidRDefault="005D7DA1">
            <w:pPr>
              <w:spacing w:before="135" w:after="135"/>
              <w:jc w:val="both"/>
              <w:textAlignment w:val="center"/>
            </w:pPr>
            <w:r>
              <w:rPr>
                <w:rFonts w:ascii="Arial" w:hAnsi="Arial" w:cs="Arial"/>
                <w:b/>
                <w:bCs/>
                <w:color w:val="000000"/>
                <w:position w:val="-2"/>
                <w:sz w:val="18"/>
                <w:szCs w:val="18"/>
              </w:rPr>
              <w:t>ali</w:t>
            </w:r>
          </w:p>
          <w:p w:rsidR="00451FFF" w:rsidRDefault="005D7DA1">
            <w:pPr>
              <w:spacing w:before="135" w:after="135"/>
              <w:jc w:val="both"/>
              <w:textAlignment w:val="center"/>
            </w:pPr>
            <w:r>
              <w:rPr>
                <w:rFonts w:ascii="Arial" w:hAnsi="Arial" w:cs="Arial"/>
                <w:b/>
                <w:bCs/>
                <w:color w:val="000000"/>
                <w:position w:val="-2"/>
                <w:sz w:val="18"/>
                <w:szCs w:val="18"/>
              </w:rPr>
              <w:t>Delež lastništva gospodarskega subjekta</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b/>
                <w:bCs/>
                <w:color w:val="000000"/>
                <w:position w:val="-2"/>
                <w:sz w:val="18"/>
                <w:szCs w:val="18"/>
              </w:rPr>
              <w:t>Delež lastništva gospodarskega subjekta</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r w:rsidR="00451FFF">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51FFF" w:rsidRDefault="005D7DA1">
            <w:pPr>
              <w:spacing w:before="135" w:after="135"/>
              <w:jc w:val="both"/>
              <w:textAlignment w:val="center"/>
            </w:pPr>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Kraj in datum:</w:t>
            </w:r>
          </w:p>
        </w:tc>
        <w:tc>
          <w:tcPr>
            <w:tcW w:w="0" w:type="auto"/>
            <w:tcMar>
              <w:top w:w="75" w:type="dxa"/>
              <w:bottom w:w="75" w:type="dxa"/>
            </w:tcMar>
            <w:vAlign w:val="center"/>
          </w:tcPr>
          <w:p w:rsidR="00451FFF" w:rsidRDefault="005D7DA1">
            <w:r>
              <w:rPr>
                <w:rFonts w:ascii="Arial" w:hAnsi="Arial" w:cs="Arial"/>
                <w:color w:val="000000"/>
                <w:position w:val="-2"/>
                <w:sz w:val="18"/>
                <w:szCs w:val="18"/>
              </w:rPr>
              <w:t>Ime in priimek: _____________________</w:t>
            </w:r>
          </w:p>
        </w:tc>
      </w:tr>
      <w:tr w:rsidR="00451FFF">
        <w:tc>
          <w:tcPr>
            <w:tcW w:w="4080" w:type="dxa"/>
            <w:tcMar>
              <w:top w:w="75" w:type="dxa"/>
              <w:bottom w:w="75" w:type="dxa"/>
            </w:tcMar>
            <w:vAlign w:val="center"/>
          </w:tcPr>
          <w:p w:rsidR="00451FFF" w:rsidRDefault="005D7DA1">
            <w:r>
              <w:rPr>
                <w:rFonts w:ascii="Arial" w:hAnsi="Arial" w:cs="Arial"/>
                <w:color w:val="000000"/>
                <w:position w:val="-2"/>
                <w:sz w:val="18"/>
                <w:szCs w:val="18"/>
              </w:rPr>
              <w:t> </w:t>
            </w:r>
          </w:p>
        </w:tc>
        <w:tc>
          <w:tcPr>
            <w:tcW w:w="0" w:type="auto"/>
            <w:tcMar>
              <w:top w:w="75" w:type="dxa"/>
              <w:bottom w:w="75" w:type="dxa"/>
            </w:tcMar>
            <w:vAlign w:val="center"/>
          </w:tcPr>
          <w:p w:rsidR="00451FFF" w:rsidRDefault="005D7DA1">
            <w:pPr>
              <w:jc w:val="center"/>
            </w:pPr>
            <w:r>
              <w:rPr>
                <w:rFonts w:ascii="Arial" w:hAnsi="Arial" w:cs="Arial"/>
                <w:color w:val="000000"/>
                <w:position w:val="-2"/>
                <w:sz w:val="18"/>
                <w:szCs w:val="18"/>
              </w:rPr>
              <w:t>(žig in podpis)</w:t>
            </w:r>
          </w:p>
        </w:tc>
      </w:tr>
    </w:tbl>
    <w:p w:rsidR="00451FFF" w:rsidRDefault="005D7DA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51FFF" w:rsidRDefault="00451FFF">
      <w:pPr>
        <w:sectPr w:rsidR="00451FFF" w:rsidSect="005D7DA1">
          <w:footerReference w:type="default" r:id="rId17"/>
          <w:pgSz w:w="11906" w:h="16838"/>
          <w:pgMar w:top="1418" w:right="1418" w:bottom="1418" w:left="1418" w:header="567" w:footer="596" w:gutter="0"/>
          <w:cols w:space="708"/>
          <w:docGrid w:linePitch="360"/>
        </w:sectPr>
      </w:pPr>
    </w:p>
    <w:p w:rsidR="005D7DA1" w:rsidRPr="00116091" w:rsidRDefault="005D7DA1" w:rsidP="005D7DA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5D7DA1" w:rsidRDefault="005D7DA1" w:rsidP="005D7DA1">
      <w:pPr>
        <w:rPr>
          <w:rFonts w:ascii="Arial" w:hAnsi="Arial" w:cs="Arial"/>
        </w:rPr>
      </w:pPr>
    </w:p>
    <w:p w:rsidR="00451FFF" w:rsidRDefault="005D7DA1">
      <w:pPr>
        <w:spacing w:before="224" w:after="224" w:line="240" w:lineRule="auto"/>
        <w:jc w:val="center"/>
        <w:outlineLvl w:val="1"/>
      </w:pPr>
      <w:r>
        <w:rPr>
          <w:rFonts w:ascii="Arial" w:hAnsi="Arial" w:cs="Arial"/>
          <w:b/>
          <w:bCs/>
          <w:color w:val="000000"/>
          <w:sz w:val="27"/>
          <w:szCs w:val="27"/>
        </w:rPr>
        <w:t>POGODBA ZA DOBAVO MEDICINSKO POTROŠNEGA MATERIALA_MOŽNOST PODALJŠANJA</w:t>
      </w:r>
    </w:p>
    <w:p w:rsidR="00451FFF" w:rsidRDefault="005D7DA1">
      <w:pPr>
        <w:spacing w:before="225" w:after="225" w:line="240" w:lineRule="auto"/>
        <w:jc w:val="center"/>
      </w:pPr>
      <w:r>
        <w:rPr>
          <w:rFonts w:ascii="Arial" w:hAnsi="Arial" w:cs="Arial"/>
          <w:color w:val="000000"/>
          <w:sz w:val="18"/>
          <w:szCs w:val="18"/>
        </w:rPr>
        <w:t>sklenjena med</w:t>
      </w:r>
    </w:p>
    <w:p w:rsidR="00451FFF" w:rsidRDefault="005D7DA1">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W w:w="3500" w:type="pct"/>
        <w:tblInd w:w="108" w:type="dxa"/>
        <w:tblLook w:val="04A0" w:firstRow="1" w:lastRow="0" w:firstColumn="1" w:lastColumn="0" w:noHBand="0" w:noVBand="1"/>
      </w:tblPr>
      <w:tblGrid>
        <w:gridCol w:w="3300"/>
        <w:gridCol w:w="3049"/>
      </w:tblGrid>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Matična številka:</w:t>
            </w:r>
          </w:p>
        </w:tc>
        <w:tc>
          <w:tcPr>
            <w:tcW w:w="0" w:type="auto"/>
            <w:tcMar>
              <w:top w:w="0" w:type="auto"/>
              <w:bottom w:w="0" w:type="auto"/>
            </w:tcMar>
            <w:vAlign w:val="center"/>
          </w:tcPr>
          <w:p w:rsidR="00451FFF" w:rsidRDefault="005D7DA1">
            <w:r>
              <w:rPr>
                <w:rFonts w:ascii="Arial" w:hAnsi="Arial" w:cs="Arial"/>
                <w:color w:val="000000"/>
                <w:position w:val="-2"/>
                <w:sz w:val="18"/>
                <w:szCs w:val="18"/>
              </w:rPr>
              <w:t>5054621000</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451FFF" w:rsidRDefault="005D7DA1">
            <w:r>
              <w:rPr>
                <w:rFonts w:ascii="Arial" w:hAnsi="Arial" w:cs="Arial"/>
                <w:color w:val="000000"/>
                <w:position w:val="-2"/>
                <w:sz w:val="18"/>
                <w:szCs w:val="18"/>
              </w:rPr>
              <w:t>SI 82657106</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Transakcijski račun (TRR):</w:t>
            </w:r>
          </w:p>
        </w:tc>
        <w:tc>
          <w:tcPr>
            <w:tcW w:w="0" w:type="auto"/>
            <w:tcMar>
              <w:top w:w="0" w:type="auto"/>
              <w:bottom w:w="0" w:type="auto"/>
            </w:tcMar>
            <w:vAlign w:val="center"/>
          </w:tcPr>
          <w:p w:rsidR="00451FFF" w:rsidRDefault="005D7DA1">
            <w:r>
              <w:rPr>
                <w:rFonts w:ascii="Arial" w:hAnsi="Arial" w:cs="Arial"/>
                <w:color w:val="000000"/>
                <w:position w:val="-2"/>
                <w:sz w:val="18"/>
                <w:szCs w:val="18"/>
              </w:rPr>
              <w:t>SI56 0110 0603 0278 379</w:t>
            </w:r>
          </w:p>
        </w:tc>
      </w:tr>
    </w:tbl>
    <w:p w:rsidR="00451FFF" w:rsidRDefault="00451FFF"/>
    <w:p w:rsidR="00451FFF" w:rsidRDefault="005D7DA1">
      <w:pPr>
        <w:spacing w:before="225" w:after="225" w:line="240" w:lineRule="auto"/>
        <w:jc w:val="center"/>
      </w:pPr>
      <w:r>
        <w:rPr>
          <w:rFonts w:ascii="Arial" w:hAnsi="Arial" w:cs="Arial"/>
          <w:color w:val="000000"/>
          <w:sz w:val="18"/>
          <w:szCs w:val="18"/>
        </w:rPr>
        <w:t>in</w:t>
      </w:r>
    </w:p>
    <w:p w:rsidR="00451FFF" w:rsidRDefault="005D7DA1">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451FFF" w:rsidRDefault="005D7DA1">
            <w:r>
              <w:rPr>
                <w:rFonts w:ascii="Arial" w:hAnsi="Arial" w:cs="Arial"/>
                <w:color w:val="000000"/>
                <w:position w:val="-2"/>
                <w:sz w:val="18"/>
                <w:szCs w:val="18"/>
              </w:rPr>
              <w:t> </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451FFF" w:rsidRDefault="005D7DA1">
            <w:r>
              <w:rPr>
                <w:rFonts w:ascii="Arial" w:hAnsi="Arial" w:cs="Arial"/>
                <w:color w:val="000000"/>
                <w:position w:val="-2"/>
                <w:sz w:val="18"/>
                <w:szCs w:val="18"/>
              </w:rPr>
              <w:t> </w:t>
            </w:r>
          </w:p>
        </w:tc>
      </w:tr>
      <w:tr w:rsidR="00451FFF">
        <w:tc>
          <w:tcPr>
            <w:tcW w:w="3300" w:type="dxa"/>
            <w:tcMar>
              <w:top w:w="0" w:type="auto"/>
              <w:bottom w:w="0" w:type="auto"/>
            </w:tcMar>
            <w:vAlign w:val="center"/>
          </w:tcPr>
          <w:p w:rsidR="00451FFF" w:rsidRDefault="005D7DA1">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451FFF" w:rsidRDefault="005D7DA1">
            <w:r>
              <w:rPr>
                <w:rFonts w:ascii="Arial" w:hAnsi="Arial" w:cs="Arial"/>
                <w:color w:val="000000"/>
                <w:position w:val="-2"/>
                <w:sz w:val="18"/>
                <w:szCs w:val="18"/>
              </w:rPr>
              <w:t> </w:t>
            </w:r>
          </w:p>
        </w:tc>
      </w:tr>
    </w:tbl>
    <w:p w:rsidR="00451FFF" w:rsidRDefault="005D7DA1">
      <w:pPr>
        <w:spacing w:before="225" w:after="225" w:line="240" w:lineRule="auto"/>
        <w:jc w:val="both"/>
      </w:pPr>
      <w:r>
        <w:rPr>
          <w:rFonts w:ascii="Arial" w:hAnsi="Arial" w:cs="Arial"/>
          <w:color w:val="000000"/>
          <w:sz w:val="18"/>
          <w:szCs w:val="18"/>
        </w:rPr>
        <w:t> </w:t>
      </w:r>
    </w:p>
    <w:p w:rsidR="00451FFF" w:rsidRDefault="005D7DA1">
      <w:pPr>
        <w:spacing w:before="225" w:after="225" w:line="240" w:lineRule="auto"/>
        <w:jc w:val="both"/>
      </w:pPr>
      <w:r>
        <w:rPr>
          <w:rFonts w:ascii="Arial" w:hAnsi="Arial" w:cs="Arial"/>
          <w:b/>
          <w:bCs/>
          <w:color w:val="000000"/>
          <w:sz w:val="18"/>
          <w:szCs w:val="18"/>
        </w:rPr>
        <w:t>I. SPLOŠNE DOLOČBE</w:t>
      </w:r>
    </w:p>
    <w:p w:rsidR="00451FFF" w:rsidRDefault="005D7DA1">
      <w:pPr>
        <w:spacing w:after="0" w:line="240" w:lineRule="auto"/>
        <w:jc w:val="cente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in izvajalec ugotavljata, da je bil na osnovi:</w:t>
            </w:r>
          </w:p>
          <w:p w:rsidR="00451FFF" w:rsidRDefault="005D7DA1">
            <w:pPr>
              <w:spacing w:before="225" w:after="225"/>
              <w:jc w:val="both"/>
            </w:pPr>
            <w:r>
              <w:rPr>
                <w:rFonts w:ascii="Arial" w:hAnsi="Arial" w:cs="Arial"/>
                <w:color w:val="000000"/>
                <w:sz w:val="18"/>
                <w:szCs w:val="18"/>
              </w:rPr>
              <w:t>javnega naročila za predmet: RAZKUŽILA, objavljenega na Portalu javnih naročil številka _____________ z dne ___________ in</w:t>
            </w:r>
            <w:r>
              <w:rPr>
                <w:rFonts w:ascii="Arial" w:hAnsi="Arial" w:cs="Arial"/>
                <w:color w:val="000000"/>
                <w:sz w:val="18"/>
                <w:szCs w:val="18"/>
              </w:rPr>
              <w:br/>
              <w:t>naročnikove odločitve o oddaji javnega naročila številka ________________ z dne ______________,</w:t>
            </w:r>
          </w:p>
          <w:p w:rsidR="00451FFF" w:rsidRDefault="005D7DA1">
            <w:pPr>
              <w:spacing w:before="225" w:after="225"/>
              <w:jc w:val="both"/>
            </w:pPr>
            <w:r>
              <w:rPr>
                <w:rFonts w:ascii="Arial" w:hAnsi="Arial" w:cs="Arial"/>
                <w:color w:val="000000"/>
                <w:sz w:val="18"/>
                <w:szCs w:val="18"/>
              </w:rPr>
              <w:t>izbran izvajalec v okviru omenjenega javnega naročila, zaradi česar se sklepa predmetna pogodba.</w:t>
            </w:r>
          </w:p>
        </w:tc>
      </w:tr>
    </w:tbl>
    <w:p w:rsidR="00451FFF" w:rsidRDefault="005D7DA1">
      <w:pPr>
        <w:spacing w:after="0" w:line="240" w:lineRule="auto"/>
        <w:jc w:val="center"/>
      </w:pPr>
      <w:r>
        <w:rPr>
          <w:rFonts w:ascii="Arial" w:hAnsi="Arial" w:cs="Arial"/>
          <w:b/>
          <w:bCs/>
          <w:color w:val="000000"/>
          <w:sz w:val="18"/>
          <w:szCs w:val="18"/>
        </w:rPr>
        <w:t>2.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S to pogodbo se naročnik in izvajalec  dogovorita o splošnih in posebnih pogojih izvajanja pogodbe.</w:t>
            </w:r>
          </w:p>
          <w:p w:rsidR="00451FFF" w:rsidRDefault="005D7DA1">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451FFF" w:rsidRDefault="005D7DA1">
            <w:pPr>
              <w:spacing w:before="225" w:after="225"/>
              <w:jc w:val="both"/>
            </w:pPr>
            <w:r>
              <w:rPr>
                <w:rFonts w:ascii="Arial" w:hAnsi="Arial" w:cs="Arial"/>
                <w:color w:val="000000"/>
                <w:sz w:val="18"/>
                <w:szCs w:val="18"/>
              </w:rPr>
              <w:t>Ponudbena dokumentacija  in razpisna dokumentacija so sestavni del te pogodbe.</w:t>
            </w:r>
          </w:p>
        </w:tc>
      </w:tr>
    </w:tbl>
    <w:p w:rsidR="00451FFF" w:rsidRDefault="005D7DA1">
      <w:pPr>
        <w:spacing w:before="225" w:after="225" w:line="240" w:lineRule="auto"/>
        <w:jc w:val="both"/>
      </w:pPr>
      <w:r>
        <w:rPr>
          <w:rFonts w:ascii="Arial" w:hAnsi="Arial" w:cs="Arial"/>
          <w:b/>
          <w:bCs/>
          <w:color w:val="000000"/>
          <w:sz w:val="18"/>
          <w:szCs w:val="18"/>
        </w:rPr>
        <w:t>II. PREDMET POGODBE</w:t>
      </w:r>
    </w:p>
    <w:p w:rsidR="00451FFF" w:rsidRDefault="005D7DA1">
      <w:pPr>
        <w:spacing w:after="0" w:line="240" w:lineRule="auto"/>
        <w:jc w:val="center"/>
      </w:pPr>
      <w:r>
        <w:rPr>
          <w:rFonts w:ascii="Arial" w:hAnsi="Arial" w:cs="Arial"/>
          <w:b/>
          <w:bCs/>
          <w:color w:val="000000"/>
          <w:sz w:val="18"/>
          <w:szCs w:val="18"/>
        </w:rPr>
        <w:lastRenderedPageBreak/>
        <w:t>3.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Predmet pogodbe so stalne nabave blaga, in sicer:</w:t>
            </w:r>
          </w:p>
          <w:p w:rsidR="00451FFF" w:rsidRDefault="005D7DA1">
            <w:pPr>
              <w:spacing w:before="225" w:after="225"/>
              <w:jc w:val="both"/>
            </w:pPr>
            <w:r>
              <w:rPr>
                <w:rFonts w:ascii="Arial" w:hAnsi="Arial" w:cs="Arial"/>
                <w:color w:val="000000"/>
                <w:sz w:val="18"/>
                <w:szCs w:val="18"/>
              </w:rPr>
              <w:t>__________________________________, ki jih naročnik po obsegu in času ne more vnaprej določiti.</w:t>
            </w:r>
          </w:p>
          <w:p w:rsidR="00451FFF" w:rsidRDefault="005D7DA1">
            <w:pPr>
              <w:spacing w:before="225" w:after="225"/>
              <w:jc w:val="both"/>
            </w:pPr>
            <w:r>
              <w:rPr>
                <w:rFonts w:ascii="Arial" w:hAnsi="Arial" w:cs="Arial"/>
                <w:color w:val="000000"/>
                <w:sz w:val="18"/>
                <w:szCs w:val="18"/>
              </w:rPr>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so okvirne.</w:t>
            </w:r>
          </w:p>
        </w:tc>
      </w:tr>
    </w:tbl>
    <w:p w:rsidR="00451FFF" w:rsidRDefault="005D7DA1">
      <w:pPr>
        <w:spacing w:after="0" w:line="240" w:lineRule="auto"/>
        <w:jc w:val="center"/>
      </w:pPr>
      <w:r>
        <w:rPr>
          <w:rFonts w:ascii="Arial" w:hAnsi="Arial" w:cs="Arial"/>
          <w:b/>
          <w:bCs/>
          <w:color w:val="000000"/>
          <w:sz w:val="18"/>
          <w:szCs w:val="18"/>
        </w:rPr>
        <w:t>4.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in izvajalec te pogodbe se dogovorita: </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1"/>
                    </w:numPr>
                    <w:jc w:val="both"/>
                    <w:rPr>
                      <w:rFonts w:ascii="Arial" w:hAnsi="Arial" w:cs="Arial"/>
                      <w:color w:val="000000"/>
                      <w:sz w:val="18"/>
                      <w:szCs w:val="18"/>
                    </w:rPr>
                  </w:pPr>
                  <w:r>
                    <w:rPr>
                      <w:rFonts w:ascii="Arial" w:hAnsi="Arial" w:cs="Arial"/>
                      <w:color w:val="000000"/>
                      <w:sz w:val="18"/>
                      <w:szCs w:val="18"/>
                    </w:rPr>
                    <w:t>Da bo naročnik v času trajanja pogodbe, v primeru potrebe, od izvajalca na osnovi ponudbe kupoval tudi drugo istovrstno blago, ki ni na Predračunu – Seznamu razpisanega blaga, na način in po določilih, dogovorjenih v tej pogodbi.</w:t>
                  </w:r>
                </w:p>
                <w:p w:rsidR="00451FFF" w:rsidRDefault="005D7DA1" w:rsidP="00AC1A3F">
                  <w:pPr>
                    <w:numPr>
                      <w:ilvl w:val="0"/>
                      <w:numId w:val="11"/>
                    </w:numPr>
                    <w:jc w:val="both"/>
                    <w:rPr>
                      <w:rFonts w:ascii="Arial" w:hAnsi="Arial" w:cs="Arial"/>
                      <w:color w:val="000000"/>
                      <w:sz w:val="18"/>
                      <w:szCs w:val="18"/>
                    </w:rPr>
                  </w:pPr>
                  <w:r>
                    <w:rPr>
                      <w:rFonts w:ascii="Arial" w:hAnsi="Arial" w:cs="Arial"/>
                      <w:color w:val="000000"/>
                      <w:sz w:val="18"/>
                      <w:szCs w:val="18"/>
                    </w:rPr>
                    <w:t>Da ponudnik izjemoma lahko zamenja posamezni artikel v pogodbi v primeru, ko gre za novo generacijo izbranega blaga istega proizvajalca, ki mora izpolnjevati vse zahteve iz razpisne dokumentacije. Zamenjavo mora potrditi naročnik. Cena mora ostati nespremenjena oz. ne sme bistveno odstopati od pogodbene cene. </w:t>
                  </w:r>
                </w:p>
                <w:p w:rsidR="00451FFF" w:rsidRDefault="005D7DA1" w:rsidP="00AC1A3F">
                  <w:pPr>
                    <w:numPr>
                      <w:ilvl w:val="0"/>
                      <w:numId w:val="11"/>
                    </w:numPr>
                    <w:jc w:val="both"/>
                    <w:rPr>
                      <w:rFonts w:ascii="Arial" w:hAnsi="Arial" w:cs="Arial"/>
                      <w:color w:val="000000"/>
                      <w:sz w:val="18"/>
                      <w:szCs w:val="18"/>
                    </w:rPr>
                  </w:pPr>
                  <w:r>
                    <w:rPr>
                      <w:rFonts w:ascii="Arial" w:hAnsi="Arial" w:cs="Arial"/>
                      <w:color w:val="000000"/>
                      <w:sz w:val="18"/>
                      <w:szCs w:val="18"/>
                    </w:rPr>
                    <w:t>V primeru, da proizvajalec preneha z izdelovanjem določenega blaga in ga  ponudnik nadomesti z ustreznim novim blagom ima naročnik pravico kupovati blago v okviru predmetne pogodbe.Cena mora ostati nespremenjena oz. ne sme bistveno odstopati od pogodbene cene. </w:t>
                  </w:r>
                </w:p>
              </w:tc>
            </w:tr>
          </w:tbl>
          <w:p w:rsidR="00451FFF" w:rsidRDefault="00451FFF"/>
          <w:p w:rsidR="00451FFF" w:rsidRDefault="005D7DA1">
            <w:pPr>
              <w:spacing w:before="225" w:after="225"/>
              <w:jc w:val="both"/>
            </w:pPr>
            <w:r>
              <w:rPr>
                <w:rFonts w:ascii="Arial" w:hAnsi="Arial" w:cs="Arial"/>
                <w:color w:val="000000"/>
                <w:sz w:val="18"/>
                <w:szCs w:val="18"/>
              </w:rPr>
              <w:t>Vse spremembe morajo biti medsebojno usklajene, pisno obrazložene in dokumentirane.</w:t>
            </w:r>
          </w:p>
        </w:tc>
      </w:tr>
    </w:tbl>
    <w:p w:rsidR="00451FFF" w:rsidRDefault="005D7DA1">
      <w:pPr>
        <w:spacing w:after="0" w:line="240" w:lineRule="auto"/>
        <w:jc w:val="cente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Ta pogodba se sklepa za obdobje 28 mesecev od oddaje naročila, in sicer od predvidoma 1.7.2022 do 31.10.2024.</w:t>
            </w:r>
          </w:p>
        </w:tc>
      </w:tr>
    </w:tbl>
    <w:p w:rsidR="00451FFF" w:rsidRDefault="005D7DA1">
      <w:pPr>
        <w:spacing w:before="225" w:after="225" w:line="240" w:lineRule="auto"/>
        <w:jc w:val="both"/>
      </w:pPr>
      <w:r>
        <w:rPr>
          <w:rFonts w:ascii="Arial" w:hAnsi="Arial" w:cs="Arial"/>
          <w:b/>
          <w:bCs/>
          <w:color w:val="000000"/>
          <w:sz w:val="18"/>
          <w:szCs w:val="18"/>
        </w:rPr>
        <w:t>III. POGODBENA VREDNOST IN PLAČILNI POGOJI</w:t>
      </w:r>
    </w:p>
    <w:p w:rsidR="00451FFF" w:rsidRDefault="005D7DA1">
      <w:pPr>
        <w:spacing w:after="0" w:line="240" w:lineRule="auto"/>
        <w:jc w:val="cente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Okvirna skupna pogodbena vrednost blaga znaša  _______________ EUR brez DDV oz.   _______________________ EUR z DDV.</w:t>
            </w:r>
          </w:p>
          <w:p w:rsidR="00451FFF" w:rsidRDefault="005D7DA1">
            <w:pPr>
              <w:spacing w:before="225" w:after="225"/>
              <w:jc w:val="both"/>
            </w:pPr>
            <w:r>
              <w:rPr>
                <w:rFonts w:ascii="Arial" w:hAnsi="Arial" w:cs="Arial"/>
                <w:color w:val="000000"/>
                <w:sz w:val="18"/>
                <w:szCs w:val="18"/>
              </w:rPr>
              <w:t>Cene iz Predračuna - Seznama razpisanega blaga so izražene v evrih. V ceni so zajeti vsi stroški (dobave blaga, špediterski stroški, prevozni, carinski ter vsi morebitni drugi stroški), vsi popusti in rabati ter davek na dodano vrednost. Cene veljajo ddp skladišča naročnika razloženo.</w:t>
            </w:r>
          </w:p>
          <w:p w:rsidR="00451FFF" w:rsidRDefault="005D7DA1">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p w:rsidR="00451FFF" w:rsidRDefault="005D7DA1">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w:t>
            </w:r>
            <w:r>
              <w:rPr>
                <w:rFonts w:ascii="Arial" w:hAnsi="Arial" w:cs="Arial"/>
                <w:color w:val="000000"/>
                <w:sz w:val="18"/>
                <w:szCs w:val="18"/>
              </w:rPr>
              <w:lastRenderedPageBreak/>
              <w:t>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Ur.l. RS, št.1/04).</w:t>
            </w:r>
          </w:p>
          <w:p w:rsidR="00451FFF" w:rsidRDefault="005D7DA1">
            <w:pPr>
              <w:spacing w:before="225" w:after="225"/>
              <w:jc w:val="both"/>
            </w:pPr>
            <w:r>
              <w:rPr>
                <w:rFonts w:ascii="Arial" w:hAnsi="Arial" w:cs="Arial"/>
                <w:color w:val="000000"/>
                <w:sz w:val="18"/>
                <w:szCs w:val="18"/>
              </w:rPr>
              <w:t>Izvajalec se zavezuje naročnika pisno zaprositi za spremembo cen. O spremembi cen pogodbeni stranki skleneta aneks k tej pogodbi.</w:t>
            </w:r>
          </w:p>
        </w:tc>
      </w:tr>
    </w:tbl>
    <w:p w:rsidR="00451FFF" w:rsidRDefault="005D7DA1">
      <w:pPr>
        <w:spacing w:after="0" w:line="240" w:lineRule="auto"/>
        <w:jc w:val="cente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Izvajalec izda naročniku račun v osmih (8) dneh po opravljeni dobavi blaga, v kolikor se stranki ne dogovorita drugače. Izvajalec izstavi račun v elektronski obliki (eRačun) preko spletnega portala UJPnet. Kot uradni prejem računa se šteje datum vnosa računa v sistem UJPnet.</w:t>
            </w:r>
          </w:p>
          <w:p w:rsidR="00451FFF" w:rsidRDefault="005D7DA1">
            <w:pPr>
              <w:spacing w:before="225" w:after="225"/>
              <w:jc w:val="both"/>
            </w:pPr>
            <w:r>
              <w:rPr>
                <w:rFonts w:ascii="Arial" w:hAnsi="Arial" w:cs="Arial"/>
                <w:color w:val="000000"/>
                <w:sz w:val="18"/>
                <w:szCs w:val="18"/>
              </w:rPr>
              <w:t>Račun mora, poleg obveznih podatkov, vsebovati še:</w:t>
            </w:r>
          </w:p>
          <w:p w:rsidR="00451FFF" w:rsidRDefault="005D7DA1">
            <w:pPr>
              <w:spacing w:before="225" w:after="225"/>
              <w:jc w:val="both"/>
            </w:pPr>
            <w:r>
              <w:rPr>
                <w:rFonts w:ascii="Arial" w:hAnsi="Arial" w:cs="Arial"/>
                <w:color w:val="000000"/>
                <w:sz w:val="18"/>
                <w:szCs w:val="18"/>
              </w:rPr>
              <w:t>- navedbo lokacije kamor je bilo blago dostavljeno, </w:t>
            </w:r>
          </w:p>
          <w:p w:rsidR="00451FFF" w:rsidRDefault="005D7DA1">
            <w:pPr>
              <w:spacing w:before="225" w:after="225"/>
              <w:jc w:val="both"/>
            </w:pPr>
            <w:r>
              <w:rPr>
                <w:rFonts w:ascii="Arial" w:hAnsi="Arial" w:cs="Arial"/>
                <w:color w:val="000000"/>
                <w:sz w:val="18"/>
                <w:szCs w:val="18"/>
              </w:rPr>
              <w:t>- številko naročila in datum naročila,</w:t>
            </w:r>
          </w:p>
          <w:p w:rsidR="00451FFF" w:rsidRDefault="005D7DA1">
            <w:pPr>
              <w:spacing w:before="225" w:after="225"/>
              <w:jc w:val="both"/>
            </w:pPr>
            <w:r>
              <w:rPr>
                <w:rFonts w:ascii="Arial" w:hAnsi="Arial" w:cs="Arial"/>
                <w:color w:val="000000"/>
                <w:sz w:val="18"/>
                <w:szCs w:val="18"/>
              </w:rPr>
              <w:t>- specifikacijo dobavljenega blaga</w:t>
            </w:r>
          </w:p>
          <w:p w:rsidR="00451FFF" w:rsidRDefault="005D7DA1">
            <w:pPr>
              <w:spacing w:before="225" w:after="225"/>
              <w:jc w:val="both"/>
            </w:pPr>
            <w:r>
              <w:rPr>
                <w:rFonts w:ascii="Arial" w:hAnsi="Arial" w:cs="Arial"/>
                <w:color w:val="000000"/>
                <w:sz w:val="18"/>
                <w:szCs w:val="18"/>
              </w:rPr>
              <w:t>- podatke za Intrastat, če gre za izvajalca iz EU.</w:t>
            </w:r>
          </w:p>
          <w:p w:rsidR="00451FFF" w:rsidRDefault="005D7DA1">
            <w:pPr>
              <w:spacing w:before="225" w:after="225"/>
              <w:jc w:val="both"/>
            </w:pPr>
            <w:r>
              <w:rPr>
                <w:rFonts w:ascii="Arial" w:hAnsi="Arial" w:cs="Arial"/>
                <w:color w:val="000000"/>
                <w:sz w:val="18"/>
                <w:szCs w:val="18"/>
              </w:rPr>
              <w:t>V kolikor naročnik računa ne zavrne v roku 8 delovnih dni od prejema, se račun šteje za potrjenega.</w:t>
            </w:r>
          </w:p>
          <w:p w:rsidR="00451FFF" w:rsidRDefault="005D7DA1">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451FFF" w:rsidRDefault="005D7DA1">
            <w:pPr>
              <w:spacing w:before="225" w:after="225"/>
              <w:jc w:val="both"/>
            </w:pPr>
            <w:r>
              <w:rPr>
                <w:rFonts w:ascii="Arial" w:hAnsi="Arial" w:cs="Arial"/>
                <w:color w:val="000000"/>
                <w:sz w:val="18"/>
                <w:szCs w:val="18"/>
              </w:rPr>
              <w:t>Naročnik se zaveže plačati račun v roku 60 dni od prejema pravilno izstavljenega računa na transakcijski račun izvajalca. V primeru zamude pri plačilu lahko izvajalec naročniku zaračuna zakonske zamudne obresti.</w:t>
            </w:r>
          </w:p>
          <w:p w:rsidR="00451FFF" w:rsidRDefault="005D7DA1">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451FFF" w:rsidRDefault="005D7DA1">
      <w:pPr>
        <w:spacing w:before="225" w:after="225" w:line="240" w:lineRule="auto"/>
        <w:jc w:val="both"/>
      </w:pPr>
      <w:r>
        <w:rPr>
          <w:rFonts w:ascii="Arial" w:hAnsi="Arial" w:cs="Arial"/>
          <w:b/>
          <w:bCs/>
          <w:color w:val="000000"/>
          <w:sz w:val="18"/>
          <w:szCs w:val="18"/>
        </w:rPr>
        <w:t>IV. NAROČANJE, DOBAVA IN PREVZEM BLAGA</w:t>
      </w:r>
    </w:p>
    <w:p w:rsidR="00451FFF" w:rsidRDefault="005D7DA1">
      <w:pPr>
        <w:spacing w:after="0" w:line="240" w:lineRule="auto"/>
        <w:jc w:val="cente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bo posamezne vrste blaga, ki jih bo potreboval, kupoval od izbranega izvajalca na podlagi sklenjene pogodbe, in sicer na podlagi izstavljenih naročilnic po pošti, telefaksu ali elektronski pošti. Naročnik bo v naročilnici opredelil vrste in količine blaga. </w:t>
            </w:r>
          </w:p>
        </w:tc>
      </w:tr>
    </w:tbl>
    <w:p w:rsidR="00451FFF" w:rsidRDefault="005D7DA1">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Izvajalec se zavezuje zagotavljati:</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da bo naročniku dobavljal blago v skladu s ponudbeno specifikacijo in specifikacijo zahtev naročnika;</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dobavo blaga v roku max. 5 dni od prejema pisnega naročila, v nujnih primerih v dogovoru z naročnikom;</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lastRenderedPageBreak/>
                    <w:t>dostavo blaga ddp skladišče lekarne Splošne bolnišnice Novo mesto - razloženo v skladišče naročnika, in sicer od 7.00 do 15.00 ure, izven tega časa je dostava dovoljena le ob soglasju naročnika;</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da bo v primeru, da blaga ne bo mogel dostaviti v pogodbenem roku, o tem pisno obvestil naročnika in ga seznanil z natančnim datumom dostave blaga, in sicer na elektronski naslov: jana.vuckovic@sb-nm.si; </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izvajalcu;</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 naročnika in zagotavljati ujemanje podatkov: naziv blaga in kataloška številka proizvajalca in/ali črtna koda, v ponudbeni dokumentaciji, na dobavnici in embalaži;</w:t>
                  </w:r>
                </w:p>
                <w:p w:rsidR="00451FFF" w:rsidRDefault="005D7DA1" w:rsidP="00AC1A3F">
                  <w:pPr>
                    <w:numPr>
                      <w:ilvl w:val="0"/>
                      <w:numId w:val="12"/>
                    </w:numPr>
                    <w:jc w:val="both"/>
                    <w:rPr>
                      <w:rFonts w:ascii="Arial" w:hAnsi="Arial" w:cs="Arial"/>
                      <w:color w:val="000000"/>
                      <w:sz w:val="18"/>
                      <w:szCs w:val="18"/>
                    </w:rPr>
                  </w:pPr>
                  <w:r>
                    <w:rPr>
                      <w:rFonts w:ascii="Arial" w:hAnsi="Arial" w:cs="Arial"/>
                      <w:color w:val="000000"/>
                      <w:sz w:val="18"/>
                      <w:szCs w:val="18"/>
                    </w:rPr>
                    <w:t>spoštovanje hišnega reda bolnišnice.</w:t>
                  </w:r>
                </w:p>
              </w:tc>
            </w:tr>
          </w:tbl>
          <w:p w:rsidR="00451FFF" w:rsidRDefault="00451FFF"/>
          <w:p w:rsidR="00451FFF" w:rsidRDefault="005D7DA1">
            <w:pPr>
              <w:spacing w:before="225" w:after="225"/>
              <w:jc w:val="both"/>
            </w:pPr>
            <w:r>
              <w:rPr>
                <w:rFonts w:ascii="Arial" w:hAnsi="Arial" w:cs="Arial"/>
                <w:color w:val="000000"/>
                <w:sz w:val="18"/>
                <w:szCs w:val="18"/>
              </w:rPr>
              <w:t>Izvajalec mora dobavljeno blago poleg pisne dobavnice opremiti tudi z dobavnico v elektronski obliki (v skladu s pogojem za priznanje usposobljenosti iz predmetne razpisne dokumentacije/tč. Tehnična sposobnost). Elektronsko obliko dobavnice izvajalec pošlje na naslov: simona.hribar@sb-nm.si.</w:t>
            </w:r>
          </w:p>
        </w:tc>
      </w:tr>
    </w:tbl>
    <w:p w:rsidR="00451FFF" w:rsidRDefault="005D7DA1">
      <w:pPr>
        <w:spacing w:after="0" w:line="240" w:lineRule="auto"/>
        <w:jc w:val="center"/>
      </w:pPr>
      <w:r>
        <w:rPr>
          <w:rFonts w:ascii="Arial" w:hAnsi="Arial" w:cs="Arial"/>
          <w:b/>
          <w:bCs/>
          <w:color w:val="000000"/>
          <w:sz w:val="18"/>
          <w:szCs w:val="18"/>
        </w:rPr>
        <w:lastRenderedPageBreak/>
        <w:t>10.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451FFF" w:rsidRDefault="005D7DA1">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Količinski prevzem blaga se opravi ob prevzemu, kakovostni pa v uzančnih rokih.</w:t>
            </w:r>
          </w:p>
          <w:p w:rsidR="00451FFF" w:rsidRDefault="005D7DA1">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izvajalca o reklamaciji, najkasneje v roku 8 dni po prejemu blaga.</w:t>
            </w:r>
          </w:p>
          <w:p w:rsidR="00451FFF" w:rsidRDefault="005D7DA1">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451FFF" w:rsidRDefault="005D7DA1">
      <w:pPr>
        <w:spacing w:before="225" w:after="225" w:line="240" w:lineRule="auto"/>
        <w:jc w:val="both"/>
      </w:pPr>
      <w:r>
        <w:rPr>
          <w:rFonts w:ascii="Arial" w:hAnsi="Arial" w:cs="Arial"/>
          <w:b/>
          <w:bCs/>
          <w:color w:val="000000"/>
          <w:sz w:val="18"/>
          <w:szCs w:val="18"/>
        </w:rPr>
        <w:t>V. KAKOVOST BLAGA</w:t>
      </w:r>
    </w:p>
    <w:p w:rsidR="00451FFF" w:rsidRDefault="005D7DA1">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Kakovost blaga mora ustrezati vsem strokovnim zahtevam, opisom in karakteristikam, ki so bili dani v okviru razpisne in ponudbene dokumentacije ter obstoječim standardom in deklarirani kakovosti na embalaži blaga. </w:t>
            </w:r>
          </w:p>
        </w:tc>
      </w:tr>
    </w:tbl>
    <w:p w:rsidR="00451FFF" w:rsidRDefault="005D7DA1">
      <w:pPr>
        <w:spacing w:after="0" w:line="240" w:lineRule="auto"/>
        <w:jc w:val="center"/>
      </w:pPr>
      <w:r>
        <w:rPr>
          <w:rFonts w:ascii="Arial" w:hAnsi="Arial" w:cs="Arial"/>
          <w:b/>
          <w:bCs/>
          <w:color w:val="000000"/>
          <w:sz w:val="18"/>
          <w:szCs w:val="18"/>
        </w:rPr>
        <w:t>13.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Izvajalec naročniku  zagotavlja, da bo nosil vse stroške, ki bi nastali zaradi odpoklica blaga zaradi napake, storjene s strani izvajalca oziroma proizvajalca blaga.</w:t>
            </w:r>
          </w:p>
        </w:tc>
      </w:tr>
    </w:tbl>
    <w:p w:rsidR="00451FFF" w:rsidRDefault="005D7DA1">
      <w:pPr>
        <w:spacing w:after="0" w:line="240" w:lineRule="auto"/>
        <w:jc w:val="center"/>
      </w:pPr>
      <w:r>
        <w:rPr>
          <w:rFonts w:ascii="Arial" w:hAnsi="Arial" w:cs="Arial"/>
          <w:b/>
          <w:bCs/>
          <w:color w:val="000000"/>
          <w:sz w:val="18"/>
          <w:szCs w:val="18"/>
        </w:rPr>
        <w:t>14.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 xml:space="preserve">Naročnik si pridržuje pravico, da reklamira kakovostno neustrezno blago in blago, za katerega se ob dobavah ugotovi, da  ne izpolnjuje pogojev in strokovnih zahtev naročnika ter da v kolikor ne pride do rešitve reklamacije </w:t>
            </w:r>
            <w:r>
              <w:rPr>
                <w:rFonts w:ascii="Arial" w:hAnsi="Arial" w:cs="Arial"/>
                <w:color w:val="000000"/>
                <w:sz w:val="18"/>
                <w:szCs w:val="18"/>
              </w:rPr>
              <w:lastRenderedPageBreak/>
              <w:t>med izvajalcem in naročnikom, izloči kakovostno neustrezno blago in z izvajalcem prekine pogodbo za dobavo predmetnega blaga.  </w:t>
            </w:r>
          </w:p>
          <w:p w:rsidR="00451FFF" w:rsidRDefault="005D7DA1">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451FFF" w:rsidRDefault="005D7DA1">
      <w:pPr>
        <w:spacing w:before="225" w:after="225" w:line="240" w:lineRule="auto"/>
        <w:jc w:val="both"/>
      </w:pPr>
      <w:r>
        <w:rPr>
          <w:rFonts w:ascii="Arial" w:hAnsi="Arial" w:cs="Arial"/>
          <w:b/>
          <w:bCs/>
          <w:color w:val="000000"/>
          <w:sz w:val="18"/>
          <w:szCs w:val="18"/>
        </w:rPr>
        <w:lastRenderedPageBreak/>
        <w:t>VI. ZAVAROVANJE OBVEZNOSTI</w:t>
      </w:r>
    </w:p>
    <w:p w:rsidR="00451FFF" w:rsidRDefault="005D7DA1">
      <w:pPr>
        <w:spacing w:after="0" w:line="240" w:lineRule="auto"/>
        <w:jc w:val="center"/>
      </w:pPr>
      <w:r>
        <w:rPr>
          <w:rFonts w:ascii="Arial" w:hAnsi="Arial" w:cs="Arial"/>
          <w:b/>
          <w:bCs/>
          <w:color w:val="000000"/>
          <w:sz w:val="18"/>
          <w:szCs w:val="18"/>
        </w:rPr>
        <w:t>15.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Izbrani izvajalec bo v petih dneh od podpisa te pogodbe, kot instrument zavarovanja predložil naročniku zavarovanje za dobro izvedbo pogodbenih obveznosti z veljavnostjo do izteka pogodbe, in sicer:</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3"/>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z DDV, v kolikor pogodbena vrednost presega vrednost 5.000 EUR z DDV.</w:t>
                  </w:r>
                </w:p>
              </w:tc>
            </w:tr>
          </w:tbl>
          <w:p w:rsidR="00451FFF" w:rsidRDefault="00451FFF"/>
          <w:p w:rsidR="00451FFF" w:rsidRDefault="005D7DA1">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W w:w="0" w:type="auto"/>
              <w:tblLook w:val="04A0" w:firstRow="1" w:lastRow="0" w:firstColumn="1" w:lastColumn="0" w:noHBand="0" w:noVBand="1"/>
            </w:tblPr>
            <w:tblGrid>
              <w:gridCol w:w="5619"/>
            </w:tblGrid>
            <w:tr w:rsidR="00451FFF">
              <w:tc>
                <w:tcPr>
                  <w:tcW w:w="0" w:type="auto"/>
                  <w:tcMar>
                    <w:top w:w="0" w:type="auto"/>
                    <w:bottom w:w="0" w:type="auto"/>
                  </w:tcMar>
                </w:tcPr>
                <w:p w:rsidR="00451FFF" w:rsidRDefault="005D7DA1" w:rsidP="00AC1A3F">
                  <w:pPr>
                    <w:numPr>
                      <w:ilvl w:val="0"/>
                      <w:numId w:val="14"/>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451FFF" w:rsidRDefault="005D7DA1" w:rsidP="00AC1A3F">
                  <w:pPr>
                    <w:numPr>
                      <w:ilvl w:val="0"/>
                      <w:numId w:val="14"/>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451FFF" w:rsidRDefault="00451FFF"/>
        </w:tc>
      </w:tr>
    </w:tbl>
    <w:p w:rsidR="00451FFF" w:rsidRDefault="005D7DA1">
      <w:pPr>
        <w:spacing w:before="225" w:after="225" w:line="240" w:lineRule="auto"/>
        <w:jc w:val="both"/>
      </w:pPr>
      <w:r>
        <w:rPr>
          <w:rFonts w:ascii="Arial" w:hAnsi="Arial" w:cs="Arial"/>
          <w:b/>
          <w:bCs/>
          <w:color w:val="000000"/>
          <w:sz w:val="18"/>
          <w:szCs w:val="18"/>
        </w:rPr>
        <w:t>VII. SKRBNIK POGODBE</w:t>
      </w:r>
    </w:p>
    <w:p w:rsidR="00451FFF" w:rsidRDefault="005D7DA1">
      <w:pPr>
        <w:spacing w:after="0" w:line="240" w:lineRule="auto"/>
        <w:jc w:val="center"/>
      </w:pPr>
      <w:r>
        <w:rPr>
          <w:rFonts w:ascii="Arial" w:hAnsi="Arial" w:cs="Arial"/>
          <w:b/>
          <w:bCs/>
          <w:color w:val="000000"/>
          <w:sz w:val="18"/>
          <w:szCs w:val="18"/>
        </w:rPr>
        <w:t>16.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bolnišnične lekarne.</w:t>
            </w:r>
          </w:p>
          <w:p w:rsidR="00451FFF" w:rsidRDefault="005D7DA1">
            <w:pPr>
              <w:spacing w:before="225" w:after="225"/>
              <w:jc w:val="both"/>
            </w:pPr>
            <w:r>
              <w:rPr>
                <w:rFonts w:ascii="Arial" w:hAnsi="Arial" w:cs="Arial"/>
                <w:color w:val="000000"/>
                <w:sz w:val="18"/>
                <w:szCs w:val="18"/>
              </w:rPr>
              <w:t>Skrbnik pogodbe s strani naročnika je Barbara Slak Turk, vodja službe za nabavo in skladiščenje.</w:t>
            </w:r>
          </w:p>
          <w:p w:rsidR="00451FFF" w:rsidRDefault="005D7DA1">
            <w:pPr>
              <w:spacing w:before="225" w:after="225"/>
              <w:jc w:val="both"/>
            </w:pPr>
            <w:r>
              <w:rPr>
                <w:rFonts w:ascii="Arial" w:hAnsi="Arial" w:cs="Arial"/>
                <w:color w:val="000000"/>
                <w:sz w:val="18"/>
                <w:szCs w:val="18"/>
              </w:rPr>
              <w:t>Skrbnik pogodbe s strani izvajalca je___________________________.</w:t>
            </w:r>
          </w:p>
        </w:tc>
      </w:tr>
    </w:tbl>
    <w:p w:rsidR="00451FFF" w:rsidRDefault="005D7DA1">
      <w:pPr>
        <w:spacing w:before="225" w:after="225" w:line="240" w:lineRule="auto"/>
        <w:jc w:val="both"/>
      </w:pPr>
      <w:r>
        <w:rPr>
          <w:rFonts w:ascii="Arial" w:hAnsi="Arial" w:cs="Arial"/>
          <w:b/>
          <w:bCs/>
          <w:color w:val="000000"/>
          <w:sz w:val="18"/>
          <w:szCs w:val="18"/>
        </w:rPr>
        <w:t>VIII. ODSTOP OD POGODBE</w:t>
      </w:r>
    </w:p>
    <w:p w:rsidR="00451FFF" w:rsidRDefault="005D7DA1">
      <w:pPr>
        <w:spacing w:after="0" w:line="240" w:lineRule="auto"/>
        <w:jc w:val="cente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451FFF" w:rsidRDefault="005D7DA1">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451FFF" w:rsidRDefault="005D7DA1">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451FFF" w:rsidRDefault="005D7DA1">
            <w:pPr>
              <w:spacing w:before="225" w:after="225"/>
              <w:jc w:val="both"/>
            </w:pPr>
            <w:r>
              <w:rPr>
                <w:rFonts w:ascii="Arial" w:hAnsi="Arial" w:cs="Arial"/>
                <w:color w:val="000000"/>
                <w:sz w:val="18"/>
                <w:szCs w:val="18"/>
              </w:rPr>
              <w:t>• javno naročilo je bilo bistveno spremenjeno, kar terja nov postopek javnega naročanja;</w:t>
            </w:r>
          </w:p>
          <w:p w:rsidR="00451FFF" w:rsidRDefault="005D7DA1">
            <w:pPr>
              <w:spacing w:before="225" w:after="225"/>
              <w:jc w:val="both"/>
            </w:pPr>
            <w:r>
              <w:rPr>
                <w:rFonts w:ascii="Arial" w:hAnsi="Arial" w:cs="Arial"/>
                <w:color w:val="000000"/>
                <w:sz w:val="18"/>
                <w:szCs w:val="18"/>
              </w:rPr>
              <w:lastRenderedPageBreak/>
              <w:t>• v času oddaje javnega naročila je bil izvajalec  v enem od položajev, zaradi katerega bi ga naročnik moral izključiti iz postopka javnega naročanja, pa s tem dejstvom naročnik ni bil seznanjen v postopku javnega naročanja;</w:t>
            </w:r>
          </w:p>
          <w:p w:rsidR="00451FFF" w:rsidRDefault="005D7DA1">
            <w:pPr>
              <w:spacing w:before="225" w:after="225"/>
              <w:jc w:val="both"/>
            </w:pPr>
            <w:r>
              <w:rPr>
                <w:rFonts w:ascii="Arial" w:hAnsi="Arial" w:cs="Arial"/>
                <w:color w:val="000000"/>
                <w:sz w:val="18"/>
                <w:szCs w:val="18"/>
              </w:rPr>
              <w:t>• zaradi hudih kršitev obveznosti iz PEU, PDEU in ZJN-3, ki jih je po postopku v skladu z 258. členom PDEU ugotovilo Sodišče Evropske unije, javno naročilo ne bi smelo biti oddano izvajalcu.</w:t>
            </w:r>
          </w:p>
          <w:p w:rsidR="00451FFF" w:rsidRDefault="005D7DA1">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451FFF" w:rsidRDefault="005D7DA1">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451FFF" w:rsidRDefault="005D7DA1">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451FFF" w:rsidRDefault="005D7DA1">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451FFF" w:rsidRDefault="005D7DA1">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451FFF" w:rsidRDefault="005D7DA1">
            <w:pPr>
              <w:spacing w:before="225" w:after="225"/>
              <w:jc w:val="both"/>
            </w:pPr>
            <w:r>
              <w:rPr>
                <w:rFonts w:ascii="Arial" w:hAnsi="Arial" w:cs="Arial"/>
                <w:color w:val="000000"/>
                <w:sz w:val="18"/>
                <w:szCs w:val="18"/>
              </w:rPr>
              <w:t>Odstop od pogodbe učinkuje z dnem, ko izvajalec prejme pisno izjavo naročnika o odstopu.</w:t>
            </w:r>
          </w:p>
          <w:p w:rsidR="00451FFF" w:rsidRDefault="005D7DA1">
            <w:pPr>
              <w:spacing w:before="225" w:after="225"/>
              <w:jc w:val="both"/>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tc>
      </w:tr>
    </w:tbl>
    <w:p w:rsidR="00451FFF" w:rsidRDefault="005D7DA1">
      <w:pPr>
        <w:spacing w:after="0" w:line="240" w:lineRule="auto"/>
        <w:jc w:val="cente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451FFF" w:rsidRDefault="005D7DA1">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451FFF" w:rsidRDefault="005D7DA1">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W w:w="0" w:type="auto"/>
              <w:tblLook w:val="04A0" w:firstRow="1" w:lastRow="0" w:firstColumn="1" w:lastColumn="0" w:noHBand="0" w:noVBand="1"/>
            </w:tblPr>
            <w:tblGrid>
              <w:gridCol w:w="8746"/>
            </w:tblGrid>
            <w:tr w:rsidR="00451FFF">
              <w:tc>
                <w:tcPr>
                  <w:tcW w:w="0" w:type="auto"/>
                  <w:tcMar>
                    <w:top w:w="0" w:type="auto"/>
                    <w:bottom w:w="0" w:type="auto"/>
                  </w:tcMar>
                </w:tcPr>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plačilom za delo,</w:t>
                  </w:r>
                </w:p>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delovnim časom,</w:t>
                  </w:r>
                </w:p>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počitki,</w:t>
                  </w:r>
                </w:p>
                <w:p w:rsidR="00451FFF" w:rsidRDefault="005D7DA1" w:rsidP="00AC1A3F">
                  <w:pPr>
                    <w:numPr>
                      <w:ilvl w:val="0"/>
                      <w:numId w:val="15"/>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in za kateri mu je bila s pravnomočno odločitvijo ali več pravnomočnimi odločitvami izrečena globa za prekršek,</w:t>
                  </w:r>
                </w:p>
              </w:tc>
            </w:tr>
          </w:tbl>
          <w:p w:rsidR="00451FFF" w:rsidRDefault="005D7DA1">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451FFF" w:rsidRDefault="005D7DA1">
            <w:pPr>
              <w:spacing w:before="225" w:after="225"/>
              <w:jc w:val="both"/>
            </w:pPr>
            <w:r>
              <w:rPr>
                <w:rFonts w:ascii="Arial" w:hAnsi="Arial" w:cs="Arial"/>
                <w:color w:val="000000"/>
                <w:sz w:val="18"/>
                <w:szCs w:val="18"/>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rsidR="00451FFF" w:rsidRDefault="005D7DA1">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451FFF" w:rsidRDefault="005D7DA1">
      <w:pPr>
        <w:spacing w:before="225" w:after="225" w:line="240" w:lineRule="auto"/>
        <w:jc w:val="both"/>
      </w:pPr>
      <w:r>
        <w:rPr>
          <w:rFonts w:ascii="Arial" w:hAnsi="Arial" w:cs="Arial"/>
          <w:b/>
          <w:bCs/>
          <w:color w:val="000000"/>
          <w:sz w:val="18"/>
          <w:szCs w:val="18"/>
        </w:rPr>
        <w:lastRenderedPageBreak/>
        <w:t>IX. PROTIKORUPCIJSKA KLAVZULA</w:t>
      </w:r>
    </w:p>
    <w:p w:rsidR="00451FFF" w:rsidRDefault="005D7DA1">
      <w:pPr>
        <w:spacing w:after="0" w:line="240" w:lineRule="auto"/>
        <w:jc w:val="center"/>
      </w:pPr>
      <w:r>
        <w:rPr>
          <w:rFonts w:ascii="Arial" w:hAnsi="Arial" w:cs="Arial"/>
          <w:b/>
          <w:bCs/>
          <w:color w:val="000000"/>
          <w:sz w:val="18"/>
          <w:szCs w:val="18"/>
        </w:rPr>
        <w:t>19.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451FFF" w:rsidRDefault="005D7DA1">
            <w:pPr>
              <w:spacing w:before="225" w:after="225"/>
              <w:jc w:val="both"/>
            </w:pPr>
            <w:r>
              <w:rPr>
                <w:rFonts w:ascii="Arial" w:hAnsi="Arial" w:cs="Arial"/>
                <w:color w:val="000000"/>
                <w:sz w:val="18"/>
                <w:szCs w:val="18"/>
              </w:rPr>
              <w:t>-pridobitev posla ali</w:t>
            </w:r>
          </w:p>
          <w:p w:rsidR="00451FFF" w:rsidRDefault="005D7DA1">
            <w:pPr>
              <w:spacing w:before="225" w:after="225"/>
              <w:jc w:val="both"/>
            </w:pPr>
            <w:r>
              <w:rPr>
                <w:rFonts w:ascii="Arial" w:hAnsi="Arial" w:cs="Arial"/>
                <w:color w:val="000000"/>
                <w:sz w:val="18"/>
                <w:szCs w:val="18"/>
              </w:rPr>
              <w:t>-sklenitev posla pod ugodnejšimi pogoji ali</w:t>
            </w:r>
          </w:p>
          <w:p w:rsidR="00451FFF" w:rsidRDefault="005D7DA1">
            <w:pPr>
              <w:spacing w:before="225" w:after="225"/>
              <w:jc w:val="both"/>
            </w:pPr>
            <w:r>
              <w:rPr>
                <w:rFonts w:ascii="Arial" w:hAnsi="Arial" w:cs="Arial"/>
                <w:color w:val="000000"/>
                <w:sz w:val="18"/>
                <w:szCs w:val="18"/>
              </w:rPr>
              <w:t>-za opustitev dolžnega nadzora nad izvajanjem pogodbenih obveznosti ali</w:t>
            </w:r>
          </w:p>
          <w:p w:rsidR="00451FFF" w:rsidRDefault="005D7DA1">
            <w:pPr>
              <w:spacing w:before="225" w:after="225"/>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451FFF" w:rsidRDefault="005D7DA1">
            <w:pPr>
              <w:spacing w:before="225" w:after="225"/>
              <w:jc w:val="both"/>
            </w:pPr>
            <w:r>
              <w:rPr>
                <w:rFonts w:ascii="Arial" w:hAnsi="Arial" w:cs="Arial"/>
                <w:color w:val="000000"/>
                <w:sz w:val="18"/>
                <w:szCs w:val="18"/>
              </w:rPr>
              <w:t>je nična.</w:t>
            </w:r>
          </w:p>
        </w:tc>
      </w:tr>
    </w:tbl>
    <w:p w:rsidR="00451FFF" w:rsidRDefault="005D7DA1">
      <w:pPr>
        <w:spacing w:before="225" w:after="225" w:line="240" w:lineRule="auto"/>
        <w:jc w:val="both"/>
      </w:pPr>
      <w:r>
        <w:rPr>
          <w:rFonts w:ascii="Arial" w:hAnsi="Arial" w:cs="Arial"/>
          <w:b/>
          <w:bCs/>
          <w:color w:val="000000"/>
          <w:sz w:val="18"/>
          <w:szCs w:val="18"/>
        </w:rPr>
        <w:t>X. KONČNE DOLOČBE</w:t>
      </w:r>
    </w:p>
    <w:p w:rsidR="00451FFF" w:rsidRDefault="005D7DA1">
      <w:pPr>
        <w:spacing w:after="0" w:line="240" w:lineRule="auto"/>
        <w:jc w:val="cente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451FFF" w:rsidRDefault="005D7DA1">
            <w:pPr>
              <w:spacing w:before="225" w:after="225"/>
              <w:jc w:val="both"/>
            </w:pPr>
            <w:r>
              <w:rPr>
                <w:rFonts w:ascii="Arial" w:hAnsi="Arial" w:cs="Arial"/>
                <w:color w:val="000000"/>
                <w:sz w:val="18"/>
                <w:szCs w:val="18"/>
              </w:rPr>
              <w:t>Pogodba je veljavna do izvedbe vseh pogodbenih obveznosti pogodbenih strank in izteka vseh garancijskih rokov.</w:t>
            </w:r>
          </w:p>
          <w:p w:rsidR="00451FFF" w:rsidRDefault="005D7DA1">
            <w:pPr>
              <w:spacing w:before="225" w:after="225"/>
              <w:jc w:val="both"/>
            </w:pPr>
            <w:r>
              <w:rPr>
                <w:rFonts w:ascii="Arial" w:hAnsi="Arial" w:cs="Arial"/>
                <w:color w:val="000000"/>
                <w:sz w:val="18"/>
                <w:szCs w:val="18"/>
              </w:rPr>
              <w:t>Pogodba se lahko spremeni ali dopolni s pisnim aneksom, ki ga sprejmeta in podpišeta pogodbeni stranki. </w:t>
            </w:r>
          </w:p>
        </w:tc>
      </w:tr>
    </w:tbl>
    <w:p w:rsidR="00451FFF" w:rsidRDefault="005D7DA1">
      <w:pPr>
        <w:spacing w:after="0" w:line="240" w:lineRule="auto"/>
        <w:jc w:val="center"/>
      </w:pPr>
      <w:r>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Stranki se obvezujeta, da bosta uredili vse, kar je potrebno za izvršitev pogodbe in  ravnali s skrbnostjo dobrega gospodarja.</w:t>
            </w:r>
          </w:p>
        </w:tc>
      </w:tr>
    </w:tbl>
    <w:p w:rsidR="00451FFF" w:rsidRDefault="005D7DA1">
      <w:pPr>
        <w:spacing w:after="0" w:line="240" w:lineRule="auto"/>
        <w:jc w:val="cente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tc>
      </w:tr>
    </w:tbl>
    <w:p w:rsidR="00451FFF" w:rsidRDefault="005D7DA1">
      <w:pPr>
        <w:spacing w:after="0" w:line="240" w:lineRule="auto"/>
        <w:jc w:val="cente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t>Pogodba je sklenjena z dnem podpisa pogodbenih strank in stopi v veljavo z dnem predložitve zahtevanega finančnega zavarovanja za dobro izvedbo pogodbenih obveznosti s strani izvajalca.</w:t>
            </w:r>
          </w:p>
          <w:p w:rsidR="00451FFF" w:rsidRDefault="005D7DA1">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451FFF" w:rsidRDefault="005D7DA1">
      <w:pPr>
        <w:spacing w:after="0" w:line="240" w:lineRule="auto"/>
        <w:jc w:val="cente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3849"/>
      </w:tblGrid>
      <w:tr w:rsidR="00451FFF">
        <w:tc>
          <w:tcPr>
            <w:tcW w:w="0" w:type="auto"/>
            <w:tcMar>
              <w:top w:w="0" w:type="auto"/>
              <w:bottom w:w="0" w:type="auto"/>
            </w:tcMar>
          </w:tcPr>
          <w:p w:rsidR="00451FFF" w:rsidRDefault="005D7DA1">
            <w:pPr>
              <w:spacing w:before="225" w:after="225"/>
              <w:jc w:val="both"/>
            </w:pPr>
            <w:r>
              <w:rPr>
                <w:rFonts w:ascii="Arial" w:hAnsi="Arial" w:cs="Arial"/>
                <w:color w:val="000000"/>
                <w:sz w:val="18"/>
                <w:szCs w:val="18"/>
              </w:rPr>
              <w:lastRenderedPageBreak/>
              <w:t>Sestavni del te pogodbe so naslednje priloge:</w:t>
            </w:r>
          </w:p>
          <w:p w:rsidR="00451FFF" w:rsidRDefault="005D7DA1">
            <w:pPr>
              <w:spacing w:before="225" w:after="225"/>
              <w:jc w:val="both"/>
            </w:pPr>
            <w:r>
              <w:rPr>
                <w:rFonts w:ascii="Arial" w:hAnsi="Arial" w:cs="Arial"/>
                <w:color w:val="000000"/>
                <w:sz w:val="18"/>
                <w:szCs w:val="18"/>
              </w:rPr>
              <w:t>- ponudba,</w:t>
            </w:r>
          </w:p>
          <w:p w:rsidR="00451FFF" w:rsidRDefault="005D7DA1">
            <w:pPr>
              <w:spacing w:before="225" w:after="225"/>
              <w:jc w:val="both"/>
            </w:pPr>
            <w:r>
              <w:rPr>
                <w:rFonts w:ascii="Arial" w:hAnsi="Arial" w:cs="Arial"/>
                <w:color w:val="000000"/>
                <w:sz w:val="18"/>
                <w:szCs w:val="18"/>
              </w:rPr>
              <w:t>- Izbrane ponudbe po ponudnikih.</w:t>
            </w:r>
          </w:p>
        </w:tc>
      </w:tr>
    </w:tbl>
    <w:p w:rsidR="00451FFF" w:rsidRDefault="005D7DA1">
      <w:pPr>
        <w:spacing w:before="975" w:after="225" w:line="240" w:lineRule="auto"/>
        <w:jc w:val="both"/>
      </w:pPr>
      <w:r>
        <w:rPr>
          <w:rFonts w:ascii="Arial" w:hAnsi="Arial" w:cs="Arial"/>
          <w:color w:val="000000"/>
          <w:sz w:val="18"/>
          <w:szCs w:val="18"/>
        </w:rPr>
        <w:t>V/na ________________, dne ________________</w:t>
      </w:r>
    </w:p>
    <w:sectPr w:rsidR="00451FFF"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3929" w:rsidRDefault="000D3929" w:rsidP="006975C6">
      <w:pPr>
        <w:spacing w:after="0" w:line="240" w:lineRule="auto"/>
      </w:pPr>
      <w:r>
        <w:separator/>
      </w:r>
    </w:p>
  </w:endnote>
  <w:endnote w:type="continuationSeparator" w:id="0">
    <w:p w:rsidR="000D3929" w:rsidRDefault="000D392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Pr="006F1DA5" w:rsidRDefault="000D3929" w:rsidP="005D7DA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80309C">
          <w:rPr>
            <w:rFonts w:ascii="Arial" w:hAnsi="Arial" w:cs="Arial"/>
            <w:noProof/>
          </w:rPr>
          <w:t>28</w:t>
        </w:r>
        <w:r w:rsidRPr="006F1DA5">
          <w:rPr>
            <w:rFonts w:ascii="Arial" w:hAnsi="Arial" w:cs="Arial"/>
            <w:noProof/>
          </w:rPr>
          <w:fldChar w:fldCharType="end"/>
        </w:r>
      </w:sdtContent>
    </w:sdt>
  </w:p>
  <w:p w:rsidR="000D3929" w:rsidRDefault="000D3929"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5D7DA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5D7DA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5D7DA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5D7DA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5D7DA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3929" w:rsidRDefault="000D3929" w:rsidP="005D7DA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3929" w:rsidRDefault="000D3929" w:rsidP="006975C6">
      <w:pPr>
        <w:spacing w:after="0" w:line="240" w:lineRule="auto"/>
      </w:pPr>
      <w:r>
        <w:separator/>
      </w:r>
    </w:p>
  </w:footnote>
  <w:footnote w:type="continuationSeparator" w:id="0">
    <w:p w:rsidR="000D3929" w:rsidRDefault="000D3929"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0D3929" w:rsidRPr="006F1DA5" w:rsidTr="005D7DA1">
      <w:trPr>
        <w:trHeight w:val="1268"/>
      </w:trPr>
      <w:tc>
        <w:tcPr>
          <w:tcW w:w="1668" w:type="dxa"/>
        </w:tcPr>
        <w:p w:rsidR="000D3929" w:rsidRPr="006F1DA5" w:rsidRDefault="000D3929" w:rsidP="005D7D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D3929" w:rsidRPr="006F1DA5" w:rsidRDefault="000D3929" w:rsidP="005D7DA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0D3929" w:rsidRPr="006F1DA5" w:rsidRDefault="000D3929" w:rsidP="005D7DA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0D3929" w:rsidRPr="006F1DA5" w:rsidRDefault="000D3929" w:rsidP="005D7DA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0D3929" w:rsidRPr="006F1DA5" w:rsidRDefault="000D3929" w:rsidP="005D7DA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0D3929" w:rsidRPr="006F1DA5" w:rsidRDefault="000D3929" w:rsidP="005D7DA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0D3929" w:rsidRPr="006F1DA5" w:rsidRDefault="000D3929" w:rsidP="005D7DA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0D3929" w:rsidRDefault="000D392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0D3929" w:rsidRPr="006F1DA5" w:rsidTr="00B169F3">
      <w:trPr>
        <w:trHeight w:val="1268"/>
      </w:trPr>
      <w:tc>
        <w:tcPr>
          <w:tcW w:w="1668" w:type="dxa"/>
        </w:tcPr>
        <w:p w:rsidR="000D3929" w:rsidRPr="006F1DA5" w:rsidRDefault="000D3929"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0D3929" w:rsidRPr="006F1DA5" w:rsidRDefault="000D3929"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0D3929" w:rsidRPr="006F1DA5" w:rsidRDefault="000D392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0D3929" w:rsidRPr="006F1DA5" w:rsidRDefault="000D392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0D3929" w:rsidRPr="006F1DA5" w:rsidRDefault="000D3929"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0D3929" w:rsidRPr="006F1DA5" w:rsidRDefault="000D3929"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0D3929" w:rsidRPr="006F1DA5" w:rsidRDefault="000D3929"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0D3929" w:rsidRPr="006F1DA5" w:rsidRDefault="000D3929"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0260C"/>
    <w:multiLevelType w:val="multilevel"/>
    <w:tmpl w:val="B0EC03BE"/>
    <w:lvl w:ilvl="0">
      <w:start w:val="3"/>
      <w:numFmt w:val="upperRoman"/>
      <w:lvlText w:val="%1"/>
      <w:lvlJc w:val="left"/>
      <w:pPr>
        <w:ind w:left="569" w:hanging="452"/>
      </w:pPr>
      <w:rPr>
        <w:rFonts w:hint="default"/>
      </w:rPr>
    </w:lvl>
    <w:lvl w:ilvl="1">
      <w:start w:val="2"/>
      <w:numFmt w:val="decimal"/>
      <w:lvlText w:val="%1.%2"/>
      <w:lvlJc w:val="left"/>
      <w:pPr>
        <w:ind w:left="569" w:hanging="452"/>
      </w:pPr>
      <w:rPr>
        <w:rFonts w:hint="default"/>
      </w:rPr>
    </w:lvl>
    <w:lvl w:ilvl="2">
      <w:start w:val="1"/>
      <w:numFmt w:val="decimal"/>
      <w:lvlText w:val="%1.%2.%3"/>
      <w:lvlJc w:val="left"/>
      <w:pPr>
        <w:ind w:left="569" w:hanging="45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608" w:hanging="358"/>
      </w:pPr>
      <w:rPr>
        <w:rFonts w:ascii="Times New Roman" w:eastAsia="Times New Roman" w:hAnsi="Times New Roman" w:hint="default"/>
        <w:w w:val="99"/>
        <w:sz w:val="18"/>
        <w:szCs w:val="18"/>
      </w:rPr>
    </w:lvl>
    <w:lvl w:ilvl="5">
      <w:start w:val="1"/>
      <w:numFmt w:val="bullet"/>
      <w:lvlText w:val="•"/>
      <w:lvlJc w:val="left"/>
      <w:pPr>
        <w:ind w:left="3348" w:hanging="358"/>
      </w:pPr>
      <w:rPr>
        <w:rFonts w:hint="default"/>
      </w:rPr>
    </w:lvl>
    <w:lvl w:ilvl="6">
      <w:start w:val="1"/>
      <w:numFmt w:val="bullet"/>
      <w:lvlText w:val="•"/>
      <w:lvlJc w:val="left"/>
      <w:pPr>
        <w:ind w:left="4538" w:hanging="358"/>
      </w:pPr>
      <w:rPr>
        <w:rFonts w:hint="default"/>
      </w:rPr>
    </w:lvl>
    <w:lvl w:ilvl="7">
      <w:start w:val="1"/>
      <w:numFmt w:val="bullet"/>
      <w:lvlText w:val="•"/>
      <w:lvlJc w:val="left"/>
      <w:pPr>
        <w:ind w:left="5729" w:hanging="358"/>
      </w:pPr>
      <w:rPr>
        <w:rFonts w:hint="default"/>
      </w:rPr>
    </w:lvl>
    <w:lvl w:ilvl="8">
      <w:start w:val="1"/>
      <w:numFmt w:val="bullet"/>
      <w:lvlText w:val="•"/>
      <w:lvlJc w:val="left"/>
      <w:pPr>
        <w:ind w:left="6919" w:hanging="358"/>
      </w:pPr>
      <w:rPr>
        <w:rFonts w:hint="default"/>
      </w:rPr>
    </w:lvl>
  </w:abstractNum>
  <w:abstractNum w:abstractNumId="1" w15:restartNumberingAfterBreak="0">
    <w:nsid w:val="03FE5171"/>
    <w:multiLevelType w:val="hybridMultilevel"/>
    <w:tmpl w:val="3CF6182E"/>
    <w:lvl w:ilvl="0" w:tplc="08C4AF18">
      <w:start w:val="1"/>
      <w:numFmt w:val="bullet"/>
      <w:lvlText w:val=""/>
      <w:lvlJc w:val="left"/>
      <w:pPr>
        <w:ind w:left="720" w:hanging="360"/>
      </w:pPr>
      <w:rPr>
        <w:rFonts w:ascii="Symbol" w:hAnsi="Symbol" w:cs="Symbol" w:hint="default"/>
        <w:sz w:val="18"/>
        <w:szCs w:val="18"/>
      </w:rPr>
    </w:lvl>
    <w:lvl w:ilvl="1" w:tplc="DFF2CA4C">
      <w:start w:val="1"/>
      <w:numFmt w:val="bullet"/>
      <w:lvlText w:val="o"/>
      <w:lvlJc w:val="left"/>
      <w:pPr>
        <w:ind w:left="1440" w:hanging="360"/>
      </w:pPr>
      <w:rPr>
        <w:rFonts w:ascii="Courier New" w:hAnsi="Courier New" w:cs="Courier New" w:hint="default"/>
      </w:rPr>
    </w:lvl>
    <w:lvl w:ilvl="2" w:tplc="4ACCF9DC">
      <w:start w:val="1"/>
      <w:numFmt w:val="bullet"/>
      <w:lvlText w:val=""/>
      <w:lvlJc w:val="left"/>
      <w:pPr>
        <w:ind w:left="2160" w:hanging="360"/>
      </w:pPr>
      <w:rPr>
        <w:rFonts w:ascii="Wingdings" w:hAnsi="Wingdings" w:cs="Wingdings" w:hint="default"/>
      </w:rPr>
    </w:lvl>
    <w:lvl w:ilvl="3" w:tplc="2EAE3E86">
      <w:start w:val="1"/>
      <w:numFmt w:val="bullet"/>
      <w:lvlText w:val=""/>
      <w:lvlJc w:val="left"/>
      <w:pPr>
        <w:ind w:left="2880" w:hanging="360"/>
      </w:pPr>
      <w:rPr>
        <w:rFonts w:ascii="Symbol" w:hAnsi="Symbol" w:cs="Symbol" w:hint="default"/>
      </w:rPr>
    </w:lvl>
    <w:lvl w:ilvl="4" w:tplc="E7B492DC">
      <w:start w:val="1"/>
      <w:numFmt w:val="bullet"/>
      <w:lvlText w:val="o"/>
      <w:lvlJc w:val="left"/>
      <w:pPr>
        <w:ind w:left="3600" w:hanging="360"/>
      </w:pPr>
      <w:rPr>
        <w:rFonts w:ascii="Courier New" w:hAnsi="Courier New" w:cs="Courier New" w:hint="default"/>
      </w:rPr>
    </w:lvl>
    <w:lvl w:ilvl="5" w:tplc="81A87D42">
      <w:start w:val="1"/>
      <w:numFmt w:val="bullet"/>
      <w:lvlText w:val=""/>
      <w:lvlJc w:val="left"/>
      <w:pPr>
        <w:ind w:left="4320" w:hanging="360"/>
      </w:pPr>
      <w:rPr>
        <w:rFonts w:ascii="Wingdings" w:hAnsi="Wingdings" w:cs="Wingdings" w:hint="default"/>
      </w:rPr>
    </w:lvl>
    <w:lvl w:ilvl="6" w:tplc="F4C24BF2">
      <w:start w:val="1"/>
      <w:numFmt w:val="bullet"/>
      <w:lvlText w:val=""/>
      <w:lvlJc w:val="left"/>
      <w:pPr>
        <w:ind w:left="5040" w:hanging="360"/>
      </w:pPr>
      <w:rPr>
        <w:rFonts w:ascii="Symbol" w:hAnsi="Symbol" w:cs="Symbol" w:hint="default"/>
      </w:rPr>
    </w:lvl>
    <w:lvl w:ilvl="7" w:tplc="06789ADC">
      <w:start w:val="1"/>
      <w:numFmt w:val="bullet"/>
      <w:lvlText w:val="o"/>
      <w:lvlJc w:val="left"/>
      <w:pPr>
        <w:ind w:left="5760" w:hanging="360"/>
      </w:pPr>
      <w:rPr>
        <w:rFonts w:ascii="Courier New" w:hAnsi="Courier New" w:cs="Courier New" w:hint="default"/>
      </w:rPr>
    </w:lvl>
    <w:lvl w:ilvl="8" w:tplc="5AA85E7E">
      <w:start w:val="1"/>
      <w:numFmt w:val="bullet"/>
      <w:lvlText w:val=""/>
      <w:lvlJc w:val="left"/>
      <w:pPr>
        <w:ind w:left="6480" w:hanging="360"/>
      </w:pPr>
      <w:rPr>
        <w:rFonts w:ascii="Wingdings" w:hAnsi="Wingdings" w:cs="Wingdings" w:hint="default"/>
      </w:rPr>
    </w:lvl>
  </w:abstractNum>
  <w:abstractNum w:abstractNumId="2" w15:restartNumberingAfterBreak="0">
    <w:nsid w:val="05506CCD"/>
    <w:multiLevelType w:val="hybridMultilevel"/>
    <w:tmpl w:val="8CAC29B0"/>
    <w:lvl w:ilvl="0" w:tplc="A12CA6F4">
      <w:start w:val="3"/>
      <w:numFmt w:val="upperRoman"/>
      <w:lvlText w:val="%1."/>
      <w:lvlJc w:val="left"/>
      <w:pPr>
        <w:ind w:left="370" w:hanging="252"/>
      </w:pPr>
      <w:rPr>
        <w:rFonts w:ascii="Arial" w:eastAsia="Arial" w:hAnsi="Arial" w:hint="default"/>
        <w:b/>
        <w:bCs/>
        <w:w w:val="99"/>
        <w:sz w:val="18"/>
        <w:szCs w:val="18"/>
      </w:rPr>
    </w:lvl>
    <w:lvl w:ilvl="1" w:tplc="8E92DE7C">
      <w:start w:val="1"/>
      <w:numFmt w:val="lowerLetter"/>
      <w:lvlText w:val="%2)"/>
      <w:lvlJc w:val="left"/>
      <w:pPr>
        <w:ind w:left="838" w:hanging="360"/>
      </w:pPr>
      <w:rPr>
        <w:rFonts w:ascii="Arial" w:eastAsia="Arial" w:hAnsi="Arial" w:hint="default"/>
        <w:w w:val="99"/>
        <w:sz w:val="18"/>
        <w:szCs w:val="18"/>
      </w:rPr>
    </w:lvl>
    <w:lvl w:ilvl="2" w:tplc="F4146200">
      <w:start w:val="1"/>
      <w:numFmt w:val="bullet"/>
      <w:lvlText w:val="-"/>
      <w:lvlJc w:val="left"/>
      <w:pPr>
        <w:ind w:left="1608" w:hanging="358"/>
      </w:pPr>
      <w:rPr>
        <w:rFonts w:ascii="Times New Roman" w:eastAsia="Times New Roman" w:hAnsi="Times New Roman" w:hint="default"/>
        <w:w w:val="99"/>
        <w:sz w:val="18"/>
        <w:szCs w:val="18"/>
      </w:rPr>
    </w:lvl>
    <w:lvl w:ilvl="3" w:tplc="06844F1C">
      <w:start w:val="1"/>
      <w:numFmt w:val="bullet"/>
      <w:lvlText w:val="•"/>
      <w:lvlJc w:val="left"/>
      <w:pPr>
        <w:ind w:left="1608" w:hanging="358"/>
      </w:pPr>
      <w:rPr>
        <w:rFonts w:hint="default"/>
      </w:rPr>
    </w:lvl>
    <w:lvl w:ilvl="4" w:tplc="561A9C8E">
      <w:start w:val="1"/>
      <w:numFmt w:val="bullet"/>
      <w:lvlText w:val="•"/>
      <w:lvlJc w:val="left"/>
      <w:pPr>
        <w:ind w:left="2707" w:hanging="358"/>
      </w:pPr>
      <w:rPr>
        <w:rFonts w:hint="default"/>
      </w:rPr>
    </w:lvl>
    <w:lvl w:ilvl="5" w:tplc="5F6E8500">
      <w:start w:val="1"/>
      <w:numFmt w:val="bullet"/>
      <w:lvlText w:val="•"/>
      <w:lvlJc w:val="left"/>
      <w:pPr>
        <w:ind w:left="3806" w:hanging="358"/>
      </w:pPr>
      <w:rPr>
        <w:rFonts w:hint="default"/>
      </w:rPr>
    </w:lvl>
    <w:lvl w:ilvl="6" w:tplc="C5D62ABC">
      <w:start w:val="1"/>
      <w:numFmt w:val="bullet"/>
      <w:lvlText w:val="•"/>
      <w:lvlJc w:val="left"/>
      <w:pPr>
        <w:ind w:left="4905" w:hanging="358"/>
      </w:pPr>
      <w:rPr>
        <w:rFonts w:hint="default"/>
      </w:rPr>
    </w:lvl>
    <w:lvl w:ilvl="7" w:tplc="E9B094E2">
      <w:start w:val="1"/>
      <w:numFmt w:val="bullet"/>
      <w:lvlText w:val="•"/>
      <w:lvlJc w:val="left"/>
      <w:pPr>
        <w:ind w:left="6003" w:hanging="358"/>
      </w:pPr>
      <w:rPr>
        <w:rFonts w:hint="default"/>
      </w:rPr>
    </w:lvl>
    <w:lvl w:ilvl="8" w:tplc="40DCBF8A">
      <w:start w:val="1"/>
      <w:numFmt w:val="bullet"/>
      <w:lvlText w:val="•"/>
      <w:lvlJc w:val="left"/>
      <w:pPr>
        <w:ind w:left="7102" w:hanging="358"/>
      </w:pPr>
      <w:rPr>
        <w:rFonts w:hint="default"/>
      </w:rPr>
    </w:lvl>
  </w:abstractNum>
  <w:abstractNum w:abstractNumId="3" w15:restartNumberingAfterBreak="0">
    <w:nsid w:val="068370F8"/>
    <w:multiLevelType w:val="hybridMultilevel"/>
    <w:tmpl w:val="78C0E410"/>
    <w:lvl w:ilvl="0" w:tplc="EF2AC414">
      <w:start w:val="1"/>
      <w:numFmt w:val="bullet"/>
      <w:lvlText w:val=""/>
      <w:lvlJc w:val="left"/>
      <w:pPr>
        <w:ind w:left="720" w:hanging="360"/>
      </w:pPr>
      <w:rPr>
        <w:rFonts w:ascii="Symbol" w:hAnsi="Symbol" w:cs="Symbol" w:hint="default"/>
        <w:sz w:val="18"/>
        <w:szCs w:val="18"/>
      </w:rPr>
    </w:lvl>
    <w:lvl w:ilvl="1" w:tplc="C6760F42">
      <w:start w:val="1"/>
      <w:numFmt w:val="bullet"/>
      <w:lvlText w:val="o"/>
      <w:lvlJc w:val="left"/>
      <w:pPr>
        <w:ind w:left="1440" w:hanging="360"/>
      </w:pPr>
      <w:rPr>
        <w:rFonts w:ascii="Courier New" w:hAnsi="Courier New" w:cs="Courier New" w:hint="default"/>
      </w:rPr>
    </w:lvl>
    <w:lvl w:ilvl="2" w:tplc="CA2C71E0">
      <w:start w:val="1"/>
      <w:numFmt w:val="bullet"/>
      <w:lvlText w:val=""/>
      <w:lvlJc w:val="left"/>
      <w:pPr>
        <w:ind w:left="2160" w:hanging="360"/>
      </w:pPr>
      <w:rPr>
        <w:rFonts w:ascii="Wingdings" w:hAnsi="Wingdings" w:cs="Wingdings" w:hint="default"/>
      </w:rPr>
    </w:lvl>
    <w:lvl w:ilvl="3" w:tplc="28D281DE">
      <w:start w:val="1"/>
      <w:numFmt w:val="bullet"/>
      <w:lvlText w:val=""/>
      <w:lvlJc w:val="left"/>
      <w:pPr>
        <w:ind w:left="2880" w:hanging="360"/>
      </w:pPr>
      <w:rPr>
        <w:rFonts w:ascii="Symbol" w:hAnsi="Symbol" w:cs="Symbol" w:hint="default"/>
      </w:rPr>
    </w:lvl>
    <w:lvl w:ilvl="4" w:tplc="A9CA5782">
      <w:start w:val="1"/>
      <w:numFmt w:val="bullet"/>
      <w:lvlText w:val="o"/>
      <w:lvlJc w:val="left"/>
      <w:pPr>
        <w:ind w:left="3600" w:hanging="360"/>
      </w:pPr>
      <w:rPr>
        <w:rFonts w:ascii="Courier New" w:hAnsi="Courier New" w:cs="Courier New" w:hint="default"/>
      </w:rPr>
    </w:lvl>
    <w:lvl w:ilvl="5" w:tplc="99B2AE22">
      <w:start w:val="1"/>
      <w:numFmt w:val="bullet"/>
      <w:lvlText w:val=""/>
      <w:lvlJc w:val="left"/>
      <w:pPr>
        <w:ind w:left="4320" w:hanging="360"/>
      </w:pPr>
      <w:rPr>
        <w:rFonts w:ascii="Wingdings" w:hAnsi="Wingdings" w:cs="Wingdings" w:hint="default"/>
      </w:rPr>
    </w:lvl>
    <w:lvl w:ilvl="6" w:tplc="ECA4E12C">
      <w:start w:val="1"/>
      <w:numFmt w:val="bullet"/>
      <w:lvlText w:val=""/>
      <w:lvlJc w:val="left"/>
      <w:pPr>
        <w:ind w:left="5040" w:hanging="360"/>
      </w:pPr>
      <w:rPr>
        <w:rFonts w:ascii="Symbol" w:hAnsi="Symbol" w:cs="Symbol" w:hint="default"/>
      </w:rPr>
    </w:lvl>
    <w:lvl w:ilvl="7" w:tplc="D2828194">
      <w:start w:val="1"/>
      <w:numFmt w:val="bullet"/>
      <w:lvlText w:val="o"/>
      <w:lvlJc w:val="left"/>
      <w:pPr>
        <w:ind w:left="5760" w:hanging="360"/>
      </w:pPr>
      <w:rPr>
        <w:rFonts w:ascii="Courier New" w:hAnsi="Courier New" w:cs="Courier New" w:hint="default"/>
      </w:rPr>
    </w:lvl>
    <w:lvl w:ilvl="8" w:tplc="6A98B2C4">
      <w:start w:val="1"/>
      <w:numFmt w:val="bullet"/>
      <w:lvlText w:val=""/>
      <w:lvlJc w:val="left"/>
      <w:pPr>
        <w:ind w:left="6480" w:hanging="360"/>
      </w:pPr>
      <w:rPr>
        <w:rFonts w:ascii="Wingdings" w:hAnsi="Wingdings" w:cs="Wingdings" w:hint="default"/>
      </w:rPr>
    </w:lvl>
  </w:abstractNum>
  <w:abstractNum w:abstractNumId="4" w15:restartNumberingAfterBreak="0">
    <w:nsid w:val="082D6412"/>
    <w:multiLevelType w:val="hybridMultilevel"/>
    <w:tmpl w:val="8EEC57D4"/>
    <w:lvl w:ilvl="0" w:tplc="D3C26F70">
      <w:start w:val="1"/>
      <w:numFmt w:val="bullet"/>
      <w:lvlText w:val=""/>
      <w:lvlJc w:val="left"/>
      <w:pPr>
        <w:ind w:left="720" w:hanging="360"/>
      </w:pPr>
      <w:rPr>
        <w:rFonts w:ascii="Symbol" w:hAnsi="Symbol" w:cs="Symbol" w:hint="default"/>
        <w:sz w:val="18"/>
        <w:szCs w:val="18"/>
      </w:rPr>
    </w:lvl>
    <w:lvl w:ilvl="1" w:tplc="A8BE0EC4">
      <w:start w:val="1"/>
      <w:numFmt w:val="bullet"/>
      <w:lvlText w:val="o"/>
      <w:lvlJc w:val="left"/>
      <w:pPr>
        <w:ind w:left="1440" w:hanging="360"/>
      </w:pPr>
      <w:rPr>
        <w:rFonts w:ascii="Courier New" w:hAnsi="Courier New" w:cs="Courier New" w:hint="default"/>
      </w:rPr>
    </w:lvl>
    <w:lvl w:ilvl="2" w:tplc="D6866C84">
      <w:start w:val="1"/>
      <w:numFmt w:val="bullet"/>
      <w:lvlText w:val=""/>
      <w:lvlJc w:val="left"/>
      <w:pPr>
        <w:ind w:left="2160" w:hanging="360"/>
      </w:pPr>
      <w:rPr>
        <w:rFonts w:ascii="Wingdings" w:hAnsi="Wingdings" w:cs="Wingdings" w:hint="default"/>
      </w:rPr>
    </w:lvl>
    <w:lvl w:ilvl="3" w:tplc="9348C164">
      <w:start w:val="1"/>
      <w:numFmt w:val="bullet"/>
      <w:lvlText w:val=""/>
      <w:lvlJc w:val="left"/>
      <w:pPr>
        <w:ind w:left="2880" w:hanging="360"/>
      </w:pPr>
      <w:rPr>
        <w:rFonts w:ascii="Symbol" w:hAnsi="Symbol" w:cs="Symbol" w:hint="default"/>
      </w:rPr>
    </w:lvl>
    <w:lvl w:ilvl="4" w:tplc="C1F0B226">
      <w:start w:val="1"/>
      <w:numFmt w:val="bullet"/>
      <w:lvlText w:val="o"/>
      <w:lvlJc w:val="left"/>
      <w:pPr>
        <w:ind w:left="3600" w:hanging="360"/>
      </w:pPr>
      <w:rPr>
        <w:rFonts w:ascii="Courier New" w:hAnsi="Courier New" w:cs="Courier New" w:hint="default"/>
      </w:rPr>
    </w:lvl>
    <w:lvl w:ilvl="5" w:tplc="0DA834DC">
      <w:start w:val="1"/>
      <w:numFmt w:val="bullet"/>
      <w:lvlText w:val=""/>
      <w:lvlJc w:val="left"/>
      <w:pPr>
        <w:ind w:left="4320" w:hanging="360"/>
      </w:pPr>
      <w:rPr>
        <w:rFonts w:ascii="Wingdings" w:hAnsi="Wingdings" w:cs="Wingdings" w:hint="default"/>
      </w:rPr>
    </w:lvl>
    <w:lvl w:ilvl="6" w:tplc="28549E54">
      <w:start w:val="1"/>
      <w:numFmt w:val="bullet"/>
      <w:lvlText w:val=""/>
      <w:lvlJc w:val="left"/>
      <w:pPr>
        <w:ind w:left="5040" w:hanging="360"/>
      </w:pPr>
      <w:rPr>
        <w:rFonts w:ascii="Symbol" w:hAnsi="Symbol" w:cs="Symbol" w:hint="default"/>
      </w:rPr>
    </w:lvl>
    <w:lvl w:ilvl="7" w:tplc="7E6A0644">
      <w:start w:val="1"/>
      <w:numFmt w:val="bullet"/>
      <w:lvlText w:val="o"/>
      <w:lvlJc w:val="left"/>
      <w:pPr>
        <w:ind w:left="5760" w:hanging="360"/>
      </w:pPr>
      <w:rPr>
        <w:rFonts w:ascii="Courier New" w:hAnsi="Courier New" w:cs="Courier New" w:hint="default"/>
      </w:rPr>
    </w:lvl>
    <w:lvl w:ilvl="8" w:tplc="C3EA9328">
      <w:start w:val="1"/>
      <w:numFmt w:val="bullet"/>
      <w:lvlText w:val=""/>
      <w:lvlJc w:val="left"/>
      <w:pPr>
        <w:ind w:left="6480" w:hanging="360"/>
      </w:pPr>
      <w:rPr>
        <w:rFonts w:ascii="Wingdings" w:hAnsi="Wingdings" w:cs="Wingdings" w:hint="default"/>
      </w:rPr>
    </w:lvl>
  </w:abstractNum>
  <w:abstractNum w:abstractNumId="5" w15:restartNumberingAfterBreak="0">
    <w:nsid w:val="09F475C1"/>
    <w:multiLevelType w:val="hybridMultilevel"/>
    <w:tmpl w:val="9ADA01D8"/>
    <w:lvl w:ilvl="0" w:tplc="1D2C8918">
      <w:start w:val="1"/>
      <w:numFmt w:val="bullet"/>
      <w:lvlText w:val=""/>
      <w:lvlJc w:val="left"/>
      <w:pPr>
        <w:ind w:left="720" w:hanging="360"/>
      </w:pPr>
      <w:rPr>
        <w:rFonts w:ascii="Symbol" w:hAnsi="Symbol" w:cs="Symbol" w:hint="default"/>
        <w:sz w:val="18"/>
        <w:szCs w:val="18"/>
      </w:rPr>
    </w:lvl>
    <w:lvl w:ilvl="1" w:tplc="D3B8D95E">
      <w:start w:val="1"/>
      <w:numFmt w:val="bullet"/>
      <w:lvlText w:val="o"/>
      <w:lvlJc w:val="left"/>
      <w:pPr>
        <w:ind w:left="1440" w:hanging="360"/>
      </w:pPr>
      <w:rPr>
        <w:rFonts w:ascii="Courier New" w:hAnsi="Courier New" w:cs="Courier New" w:hint="default"/>
      </w:rPr>
    </w:lvl>
    <w:lvl w:ilvl="2" w:tplc="9550A46A">
      <w:start w:val="1"/>
      <w:numFmt w:val="bullet"/>
      <w:lvlText w:val=""/>
      <w:lvlJc w:val="left"/>
      <w:pPr>
        <w:ind w:left="2160" w:hanging="360"/>
      </w:pPr>
      <w:rPr>
        <w:rFonts w:ascii="Wingdings" w:hAnsi="Wingdings" w:cs="Wingdings" w:hint="default"/>
      </w:rPr>
    </w:lvl>
    <w:lvl w:ilvl="3" w:tplc="067ACC6E">
      <w:start w:val="1"/>
      <w:numFmt w:val="bullet"/>
      <w:lvlText w:val=""/>
      <w:lvlJc w:val="left"/>
      <w:pPr>
        <w:ind w:left="2880" w:hanging="360"/>
      </w:pPr>
      <w:rPr>
        <w:rFonts w:ascii="Symbol" w:hAnsi="Symbol" w:cs="Symbol" w:hint="default"/>
      </w:rPr>
    </w:lvl>
    <w:lvl w:ilvl="4" w:tplc="4C28ED48">
      <w:start w:val="1"/>
      <w:numFmt w:val="bullet"/>
      <w:lvlText w:val="o"/>
      <w:lvlJc w:val="left"/>
      <w:pPr>
        <w:ind w:left="3600" w:hanging="360"/>
      </w:pPr>
      <w:rPr>
        <w:rFonts w:ascii="Courier New" w:hAnsi="Courier New" w:cs="Courier New" w:hint="default"/>
      </w:rPr>
    </w:lvl>
    <w:lvl w:ilvl="5" w:tplc="6F1614F0">
      <w:start w:val="1"/>
      <w:numFmt w:val="bullet"/>
      <w:lvlText w:val=""/>
      <w:lvlJc w:val="left"/>
      <w:pPr>
        <w:ind w:left="4320" w:hanging="360"/>
      </w:pPr>
      <w:rPr>
        <w:rFonts w:ascii="Wingdings" w:hAnsi="Wingdings" w:cs="Wingdings" w:hint="default"/>
      </w:rPr>
    </w:lvl>
    <w:lvl w:ilvl="6" w:tplc="B5BECF30">
      <w:start w:val="1"/>
      <w:numFmt w:val="bullet"/>
      <w:lvlText w:val=""/>
      <w:lvlJc w:val="left"/>
      <w:pPr>
        <w:ind w:left="5040" w:hanging="360"/>
      </w:pPr>
      <w:rPr>
        <w:rFonts w:ascii="Symbol" w:hAnsi="Symbol" w:cs="Symbol" w:hint="default"/>
      </w:rPr>
    </w:lvl>
    <w:lvl w:ilvl="7" w:tplc="E1C046C4">
      <w:start w:val="1"/>
      <w:numFmt w:val="bullet"/>
      <w:lvlText w:val="o"/>
      <w:lvlJc w:val="left"/>
      <w:pPr>
        <w:ind w:left="5760" w:hanging="360"/>
      </w:pPr>
      <w:rPr>
        <w:rFonts w:ascii="Courier New" w:hAnsi="Courier New" w:cs="Courier New" w:hint="default"/>
      </w:rPr>
    </w:lvl>
    <w:lvl w:ilvl="8" w:tplc="1E02A6C6">
      <w:start w:val="1"/>
      <w:numFmt w:val="bullet"/>
      <w:lvlText w:val=""/>
      <w:lvlJc w:val="left"/>
      <w:pPr>
        <w:ind w:left="6480" w:hanging="360"/>
      </w:pPr>
      <w:rPr>
        <w:rFonts w:ascii="Wingdings" w:hAnsi="Wingdings" w:cs="Wingdings" w:hint="default"/>
      </w:rPr>
    </w:lvl>
  </w:abstractNum>
  <w:abstractNum w:abstractNumId="6" w15:restartNumberingAfterBreak="0">
    <w:nsid w:val="0B736FD6"/>
    <w:multiLevelType w:val="hybridMultilevel"/>
    <w:tmpl w:val="5480374C"/>
    <w:lvl w:ilvl="0" w:tplc="C4A8EA3E">
      <w:start w:val="1"/>
      <w:numFmt w:val="decimal"/>
      <w:lvlText w:val="%1."/>
      <w:lvlJc w:val="left"/>
      <w:pPr>
        <w:ind w:left="720" w:hanging="360"/>
      </w:pPr>
      <w:rPr>
        <w:rFonts w:ascii="Arial" w:hAnsi="Arial" w:cs="Arial" w:hint="default"/>
        <w:sz w:val="18"/>
        <w:szCs w:val="18"/>
      </w:rPr>
    </w:lvl>
    <w:lvl w:ilvl="1" w:tplc="F0B4BF42">
      <w:start w:val="1"/>
      <w:numFmt w:val="decimal"/>
      <w:lvlText w:val="%2."/>
      <w:lvlJc w:val="left"/>
      <w:pPr>
        <w:ind w:left="1440" w:hanging="360"/>
      </w:pPr>
    </w:lvl>
    <w:lvl w:ilvl="2" w:tplc="CE5AFE7C">
      <w:start w:val="1"/>
      <w:numFmt w:val="decimal"/>
      <w:lvlText w:val="%3."/>
      <w:lvlJc w:val="left"/>
      <w:pPr>
        <w:ind w:left="2160" w:hanging="360"/>
      </w:pPr>
    </w:lvl>
    <w:lvl w:ilvl="3" w:tplc="A5AC3A8E">
      <w:start w:val="1"/>
      <w:numFmt w:val="decimal"/>
      <w:lvlText w:val="%4."/>
      <w:lvlJc w:val="left"/>
      <w:pPr>
        <w:ind w:left="2880" w:hanging="360"/>
      </w:pPr>
    </w:lvl>
    <w:lvl w:ilvl="4" w:tplc="A1B0826E">
      <w:start w:val="1"/>
      <w:numFmt w:val="decimal"/>
      <w:lvlText w:val="%5."/>
      <w:lvlJc w:val="left"/>
      <w:pPr>
        <w:ind w:left="3600" w:hanging="360"/>
      </w:pPr>
    </w:lvl>
    <w:lvl w:ilvl="5" w:tplc="28941304">
      <w:start w:val="1"/>
      <w:numFmt w:val="decimal"/>
      <w:lvlText w:val="%6."/>
      <w:lvlJc w:val="left"/>
      <w:pPr>
        <w:ind w:left="4320" w:hanging="360"/>
      </w:pPr>
    </w:lvl>
    <w:lvl w:ilvl="6" w:tplc="CD5E2FAA">
      <w:start w:val="1"/>
      <w:numFmt w:val="decimal"/>
      <w:lvlText w:val="%7."/>
      <w:lvlJc w:val="left"/>
      <w:pPr>
        <w:ind w:left="5040" w:hanging="360"/>
      </w:pPr>
    </w:lvl>
    <w:lvl w:ilvl="7" w:tplc="D1402DF4">
      <w:start w:val="1"/>
      <w:numFmt w:val="decimal"/>
      <w:lvlText w:val="%8."/>
      <w:lvlJc w:val="left"/>
      <w:pPr>
        <w:ind w:left="5760" w:hanging="360"/>
      </w:pPr>
    </w:lvl>
    <w:lvl w:ilvl="8" w:tplc="3AE4CEF0">
      <w:start w:val="1"/>
      <w:numFmt w:val="decimal"/>
      <w:lvlText w:val="%9."/>
      <w:lvlJc w:val="left"/>
      <w:pPr>
        <w:ind w:left="6480" w:hanging="360"/>
      </w:pPr>
    </w:lvl>
  </w:abstractNum>
  <w:abstractNum w:abstractNumId="7" w15:restartNumberingAfterBreak="0">
    <w:nsid w:val="0C710B26"/>
    <w:multiLevelType w:val="hybridMultilevel"/>
    <w:tmpl w:val="C846C94A"/>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16102E"/>
    <w:multiLevelType w:val="hybridMultilevel"/>
    <w:tmpl w:val="7BC00838"/>
    <w:lvl w:ilvl="0" w:tplc="04240017">
      <w:start w:val="1"/>
      <w:numFmt w:val="lowerLetter"/>
      <w:lvlText w:val="%1)"/>
      <w:lvlJc w:val="left"/>
      <w:pPr>
        <w:ind w:left="1918" w:hanging="360"/>
      </w:pPr>
      <w:rPr>
        <w:rFonts w:hint="default"/>
        <w:w w:val="99"/>
        <w:sz w:val="18"/>
        <w:szCs w:val="18"/>
      </w:rPr>
    </w:lvl>
    <w:lvl w:ilvl="1" w:tplc="04240003">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9" w15:restartNumberingAfterBreak="0">
    <w:nsid w:val="102A617E"/>
    <w:multiLevelType w:val="hybridMultilevel"/>
    <w:tmpl w:val="DC1A84F6"/>
    <w:lvl w:ilvl="0" w:tplc="5C8E4D20">
      <w:start w:val="1"/>
      <w:numFmt w:val="bullet"/>
      <w:lvlText w:val="-"/>
      <w:lvlJc w:val="left"/>
      <w:pPr>
        <w:ind w:left="838" w:hanging="360"/>
      </w:pPr>
      <w:rPr>
        <w:rFonts w:ascii="Times New Roman" w:eastAsia="Times New Roman" w:hAnsi="Times New Roman" w:hint="default"/>
        <w:w w:val="99"/>
        <w:sz w:val="18"/>
        <w:szCs w:val="18"/>
      </w:rPr>
    </w:lvl>
    <w:lvl w:ilvl="1" w:tplc="4C1E72A4">
      <w:start w:val="1"/>
      <w:numFmt w:val="bullet"/>
      <w:lvlText w:val="•"/>
      <w:lvlJc w:val="left"/>
      <w:pPr>
        <w:ind w:left="1684" w:hanging="360"/>
      </w:pPr>
      <w:rPr>
        <w:rFonts w:hint="default"/>
      </w:rPr>
    </w:lvl>
    <w:lvl w:ilvl="2" w:tplc="685E6DC2">
      <w:start w:val="1"/>
      <w:numFmt w:val="bullet"/>
      <w:lvlText w:val="•"/>
      <w:lvlJc w:val="left"/>
      <w:pPr>
        <w:ind w:left="2530" w:hanging="360"/>
      </w:pPr>
      <w:rPr>
        <w:rFonts w:hint="default"/>
      </w:rPr>
    </w:lvl>
    <w:lvl w:ilvl="3" w:tplc="06EE41E6">
      <w:start w:val="1"/>
      <w:numFmt w:val="bullet"/>
      <w:lvlText w:val="•"/>
      <w:lvlJc w:val="left"/>
      <w:pPr>
        <w:ind w:left="3376" w:hanging="360"/>
      </w:pPr>
      <w:rPr>
        <w:rFonts w:hint="default"/>
      </w:rPr>
    </w:lvl>
    <w:lvl w:ilvl="4" w:tplc="A894D42E">
      <w:start w:val="1"/>
      <w:numFmt w:val="bullet"/>
      <w:lvlText w:val="•"/>
      <w:lvlJc w:val="left"/>
      <w:pPr>
        <w:ind w:left="4223" w:hanging="360"/>
      </w:pPr>
      <w:rPr>
        <w:rFonts w:hint="default"/>
      </w:rPr>
    </w:lvl>
    <w:lvl w:ilvl="5" w:tplc="6010B7CA">
      <w:start w:val="1"/>
      <w:numFmt w:val="bullet"/>
      <w:lvlText w:val="•"/>
      <w:lvlJc w:val="left"/>
      <w:pPr>
        <w:ind w:left="5069" w:hanging="360"/>
      </w:pPr>
      <w:rPr>
        <w:rFonts w:hint="default"/>
      </w:rPr>
    </w:lvl>
    <w:lvl w:ilvl="6" w:tplc="436E40F8">
      <w:start w:val="1"/>
      <w:numFmt w:val="bullet"/>
      <w:lvlText w:val="•"/>
      <w:lvlJc w:val="left"/>
      <w:pPr>
        <w:ind w:left="5915" w:hanging="360"/>
      </w:pPr>
      <w:rPr>
        <w:rFonts w:hint="default"/>
      </w:rPr>
    </w:lvl>
    <w:lvl w:ilvl="7" w:tplc="EF00686C">
      <w:start w:val="1"/>
      <w:numFmt w:val="bullet"/>
      <w:lvlText w:val="•"/>
      <w:lvlJc w:val="left"/>
      <w:pPr>
        <w:ind w:left="6761" w:hanging="360"/>
      </w:pPr>
      <w:rPr>
        <w:rFonts w:hint="default"/>
      </w:rPr>
    </w:lvl>
    <w:lvl w:ilvl="8" w:tplc="820219FA">
      <w:start w:val="1"/>
      <w:numFmt w:val="bullet"/>
      <w:lvlText w:val="•"/>
      <w:lvlJc w:val="left"/>
      <w:pPr>
        <w:ind w:left="7607" w:hanging="360"/>
      </w:pPr>
      <w:rPr>
        <w:rFonts w:hint="default"/>
      </w:rPr>
    </w:lvl>
  </w:abstractNum>
  <w:abstractNum w:abstractNumId="10" w15:restartNumberingAfterBreak="0">
    <w:nsid w:val="11895629"/>
    <w:multiLevelType w:val="hybridMultilevel"/>
    <w:tmpl w:val="7BC0EB28"/>
    <w:lvl w:ilvl="0" w:tplc="04240017">
      <w:start w:val="1"/>
      <w:numFmt w:val="lowerLetter"/>
      <w:lvlText w:val="%1)"/>
      <w:lvlJc w:val="left"/>
      <w:pPr>
        <w:ind w:left="1918" w:hanging="360"/>
      </w:pPr>
      <w:rPr>
        <w:rFonts w:hint="default"/>
        <w:w w:val="99"/>
        <w:sz w:val="18"/>
        <w:szCs w:val="18"/>
      </w:rPr>
    </w:lvl>
    <w:lvl w:ilvl="1" w:tplc="04240003">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11" w15:restartNumberingAfterBreak="0">
    <w:nsid w:val="15075D75"/>
    <w:multiLevelType w:val="multilevel"/>
    <w:tmpl w:val="74E28678"/>
    <w:lvl w:ilvl="0">
      <w:start w:val="2"/>
      <w:numFmt w:val="upperRoman"/>
      <w:lvlText w:val="%1"/>
      <w:lvlJc w:val="left"/>
      <w:pPr>
        <w:ind w:left="572" w:hanging="454"/>
      </w:pPr>
      <w:rPr>
        <w:rFonts w:hint="default"/>
      </w:rPr>
    </w:lvl>
    <w:lvl w:ilvl="1">
      <w:start w:val="1"/>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3"/>
      <w:numFmt w:val="lowerLetter"/>
      <w:lvlText w:val="%4)"/>
      <w:lvlJc w:val="left"/>
      <w:pPr>
        <w:ind w:left="905" w:hanging="360"/>
      </w:pPr>
      <w:rPr>
        <w:rFonts w:ascii="Arial" w:eastAsia="Arial" w:hAnsi="Arial"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4027" w:hanging="360"/>
      </w:pPr>
      <w:rPr>
        <w:rFonts w:hint="default"/>
      </w:rPr>
    </w:lvl>
    <w:lvl w:ilvl="6">
      <w:start w:val="1"/>
      <w:numFmt w:val="bullet"/>
      <w:lvlText w:val="•"/>
      <w:lvlJc w:val="left"/>
      <w:pPr>
        <w:ind w:left="5081" w:hanging="360"/>
      </w:pPr>
      <w:rPr>
        <w:rFonts w:hint="default"/>
      </w:rPr>
    </w:lvl>
    <w:lvl w:ilvl="7">
      <w:start w:val="1"/>
      <w:numFmt w:val="bullet"/>
      <w:lvlText w:val="•"/>
      <w:lvlJc w:val="left"/>
      <w:pPr>
        <w:ind w:left="6136" w:hanging="360"/>
      </w:pPr>
      <w:rPr>
        <w:rFonts w:hint="default"/>
      </w:rPr>
    </w:lvl>
    <w:lvl w:ilvl="8">
      <w:start w:val="1"/>
      <w:numFmt w:val="bullet"/>
      <w:lvlText w:val="•"/>
      <w:lvlJc w:val="left"/>
      <w:pPr>
        <w:ind w:left="7190" w:hanging="360"/>
      </w:pPr>
      <w:rPr>
        <w:rFonts w:hint="default"/>
      </w:rPr>
    </w:lvl>
  </w:abstractNum>
  <w:abstractNum w:abstractNumId="12" w15:restartNumberingAfterBreak="0">
    <w:nsid w:val="15325F7E"/>
    <w:multiLevelType w:val="multilevel"/>
    <w:tmpl w:val="309E88B8"/>
    <w:lvl w:ilvl="0">
      <w:start w:val="2"/>
      <w:numFmt w:val="upperRoman"/>
      <w:lvlText w:val="%1"/>
      <w:lvlJc w:val="left"/>
      <w:pPr>
        <w:ind w:left="572" w:hanging="454"/>
      </w:pPr>
      <w:rPr>
        <w:rFonts w:hint="default"/>
      </w:rPr>
    </w:lvl>
    <w:lvl w:ilvl="1">
      <w:start w:val="1"/>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1"/>
      <w:numFmt w:val="lowerLetter"/>
      <w:lvlText w:val="%4)"/>
      <w:lvlJc w:val="left"/>
      <w:pPr>
        <w:ind w:left="905" w:hanging="360"/>
      </w:pPr>
      <w:rPr>
        <w:rFonts w:ascii="Arial" w:eastAsia="Arial" w:hAnsi="Arial" w:hint="default"/>
        <w:w w:val="99"/>
        <w:sz w:val="18"/>
        <w:szCs w:val="18"/>
      </w:rPr>
    </w:lvl>
    <w:lvl w:ilvl="4">
      <w:start w:val="1"/>
      <w:numFmt w:val="bullet"/>
      <w:lvlText w:val="-"/>
      <w:lvlJc w:val="left"/>
      <w:pPr>
        <w:ind w:left="1211" w:hanging="360"/>
      </w:pPr>
      <w:rPr>
        <w:rFonts w:ascii="Times New Roman" w:eastAsia="Times New Roman" w:hAnsi="Times New Roman" w:hint="default"/>
        <w:w w:val="99"/>
        <w:sz w:val="18"/>
        <w:szCs w:val="18"/>
      </w:rPr>
    </w:lvl>
    <w:lvl w:ilvl="5">
      <w:start w:val="1"/>
      <w:numFmt w:val="bullet"/>
      <w:lvlText w:val="•"/>
      <w:lvlJc w:val="left"/>
      <w:pPr>
        <w:ind w:left="4027" w:hanging="360"/>
      </w:pPr>
      <w:rPr>
        <w:rFonts w:hint="default"/>
      </w:rPr>
    </w:lvl>
    <w:lvl w:ilvl="6">
      <w:start w:val="1"/>
      <w:numFmt w:val="bullet"/>
      <w:lvlText w:val="•"/>
      <w:lvlJc w:val="left"/>
      <w:pPr>
        <w:ind w:left="5081" w:hanging="360"/>
      </w:pPr>
      <w:rPr>
        <w:rFonts w:hint="default"/>
      </w:rPr>
    </w:lvl>
    <w:lvl w:ilvl="7">
      <w:start w:val="1"/>
      <w:numFmt w:val="bullet"/>
      <w:lvlText w:val="•"/>
      <w:lvlJc w:val="left"/>
      <w:pPr>
        <w:ind w:left="6136" w:hanging="360"/>
      </w:pPr>
      <w:rPr>
        <w:rFonts w:hint="default"/>
      </w:rPr>
    </w:lvl>
    <w:lvl w:ilvl="8">
      <w:start w:val="1"/>
      <w:numFmt w:val="bullet"/>
      <w:lvlText w:val="•"/>
      <w:lvlJc w:val="left"/>
      <w:pPr>
        <w:ind w:left="7190" w:hanging="360"/>
      </w:pPr>
      <w:rPr>
        <w:rFonts w:hint="default"/>
      </w:rPr>
    </w:lvl>
  </w:abstractNum>
  <w:abstractNum w:abstractNumId="13" w15:restartNumberingAfterBreak="0">
    <w:nsid w:val="19545B66"/>
    <w:multiLevelType w:val="hybridMultilevel"/>
    <w:tmpl w:val="43161F54"/>
    <w:lvl w:ilvl="0" w:tplc="41861AF8">
      <w:start w:val="1"/>
      <w:numFmt w:val="bullet"/>
      <w:lvlText w:val="-"/>
      <w:lvlJc w:val="left"/>
      <w:pPr>
        <w:ind w:left="838" w:hanging="360"/>
      </w:pPr>
      <w:rPr>
        <w:rFonts w:ascii="Times New Roman" w:eastAsia="Times New Roman" w:hAnsi="Times New Roman" w:hint="default"/>
        <w:w w:val="99"/>
        <w:sz w:val="18"/>
        <w:szCs w:val="18"/>
      </w:rPr>
    </w:lvl>
    <w:lvl w:ilvl="1" w:tplc="0FD22B62">
      <w:start w:val="1"/>
      <w:numFmt w:val="bullet"/>
      <w:lvlText w:val="•"/>
      <w:lvlJc w:val="left"/>
      <w:pPr>
        <w:ind w:left="1684" w:hanging="360"/>
      </w:pPr>
      <w:rPr>
        <w:rFonts w:hint="default"/>
      </w:rPr>
    </w:lvl>
    <w:lvl w:ilvl="2" w:tplc="AA0E8BE4">
      <w:start w:val="1"/>
      <w:numFmt w:val="bullet"/>
      <w:lvlText w:val="•"/>
      <w:lvlJc w:val="left"/>
      <w:pPr>
        <w:ind w:left="2530" w:hanging="360"/>
      </w:pPr>
      <w:rPr>
        <w:rFonts w:hint="default"/>
      </w:rPr>
    </w:lvl>
    <w:lvl w:ilvl="3" w:tplc="48F2E684">
      <w:start w:val="1"/>
      <w:numFmt w:val="bullet"/>
      <w:lvlText w:val="•"/>
      <w:lvlJc w:val="left"/>
      <w:pPr>
        <w:ind w:left="3376" w:hanging="360"/>
      </w:pPr>
      <w:rPr>
        <w:rFonts w:hint="default"/>
      </w:rPr>
    </w:lvl>
    <w:lvl w:ilvl="4" w:tplc="FE92C75E">
      <w:start w:val="1"/>
      <w:numFmt w:val="bullet"/>
      <w:lvlText w:val="•"/>
      <w:lvlJc w:val="left"/>
      <w:pPr>
        <w:ind w:left="4223" w:hanging="360"/>
      </w:pPr>
      <w:rPr>
        <w:rFonts w:hint="default"/>
      </w:rPr>
    </w:lvl>
    <w:lvl w:ilvl="5" w:tplc="10C6005C">
      <w:start w:val="1"/>
      <w:numFmt w:val="bullet"/>
      <w:lvlText w:val="•"/>
      <w:lvlJc w:val="left"/>
      <w:pPr>
        <w:ind w:left="5069" w:hanging="360"/>
      </w:pPr>
      <w:rPr>
        <w:rFonts w:hint="default"/>
      </w:rPr>
    </w:lvl>
    <w:lvl w:ilvl="6" w:tplc="4BC07018">
      <w:start w:val="1"/>
      <w:numFmt w:val="bullet"/>
      <w:lvlText w:val="•"/>
      <w:lvlJc w:val="left"/>
      <w:pPr>
        <w:ind w:left="5915" w:hanging="360"/>
      </w:pPr>
      <w:rPr>
        <w:rFonts w:hint="default"/>
      </w:rPr>
    </w:lvl>
    <w:lvl w:ilvl="7" w:tplc="AF0E45FC">
      <w:start w:val="1"/>
      <w:numFmt w:val="bullet"/>
      <w:lvlText w:val="•"/>
      <w:lvlJc w:val="left"/>
      <w:pPr>
        <w:ind w:left="6761" w:hanging="360"/>
      </w:pPr>
      <w:rPr>
        <w:rFonts w:hint="default"/>
      </w:rPr>
    </w:lvl>
    <w:lvl w:ilvl="8" w:tplc="36969280">
      <w:start w:val="1"/>
      <w:numFmt w:val="bullet"/>
      <w:lvlText w:val="•"/>
      <w:lvlJc w:val="left"/>
      <w:pPr>
        <w:ind w:left="7607" w:hanging="360"/>
      </w:pPr>
      <w:rPr>
        <w:rFonts w:hint="default"/>
      </w:rPr>
    </w:lvl>
  </w:abstractNum>
  <w:abstractNum w:abstractNumId="14" w15:restartNumberingAfterBreak="0">
    <w:nsid w:val="1C6347B1"/>
    <w:multiLevelType w:val="hybridMultilevel"/>
    <w:tmpl w:val="4EC66E56"/>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EF262A4"/>
    <w:multiLevelType w:val="hybridMultilevel"/>
    <w:tmpl w:val="111846AA"/>
    <w:lvl w:ilvl="0" w:tplc="65140D82">
      <w:start w:val="1"/>
      <w:numFmt w:val="bullet"/>
      <w:lvlText w:val="-"/>
      <w:lvlJc w:val="left"/>
      <w:pPr>
        <w:ind w:left="1918" w:hanging="360"/>
      </w:pPr>
      <w:rPr>
        <w:rFonts w:ascii="Times New Roman" w:eastAsia="Times New Roman" w:hAnsi="Times New Roman" w:hint="default"/>
        <w:w w:val="99"/>
        <w:sz w:val="18"/>
        <w:szCs w:val="18"/>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16" w15:restartNumberingAfterBreak="0">
    <w:nsid w:val="1F384DF4"/>
    <w:multiLevelType w:val="hybridMultilevel"/>
    <w:tmpl w:val="973C5064"/>
    <w:lvl w:ilvl="0" w:tplc="09DCA2D8">
      <w:start w:val="1"/>
      <w:numFmt w:val="bullet"/>
      <w:lvlText w:val="-"/>
      <w:lvlJc w:val="left"/>
      <w:pPr>
        <w:ind w:left="838" w:hanging="360"/>
      </w:pPr>
      <w:rPr>
        <w:rFonts w:ascii="Times New Roman" w:eastAsia="Times New Roman" w:hAnsi="Times New Roman" w:hint="default"/>
        <w:w w:val="99"/>
        <w:sz w:val="18"/>
        <w:szCs w:val="18"/>
      </w:rPr>
    </w:lvl>
    <w:lvl w:ilvl="1" w:tplc="B1FA48E0">
      <w:start w:val="1"/>
      <w:numFmt w:val="bullet"/>
      <w:lvlText w:val="•"/>
      <w:lvlJc w:val="left"/>
      <w:pPr>
        <w:ind w:left="838" w:hanging="360"/>
      </w:pPr>
      <w:rPr>
        <w:rFonts w:hint="default"/>
      </w:rPr>
    </w:lvl>
    <w:lvl w:ilvl="2" w:tplc="08587F88">
      <w:start w:val="1"/>
      <w:numFmt w:val="bullet"/>
      <w:lvlText w:val="•"/>
      <w:lvlJc w:val="left"/>
      <w:pPr>
        <w:ind w:left="948" w:hanging="360"/>
      </w:pPr>
      <w:rPr>
        <w:rFonts w:hint="default"/>
      </w:rPr>
    </w:lvl>
    <w:lvl w:ilvl="3" w:tplc="F680217E">
      <w:start w:val="1"/>
      <w:numFmt w:val="bullet"/>
      <w:lvlText w:val="•"/>
      <w:lvlJc w:val="left"/>
      <w:pPr>
        <w:ind w:left="1992" w:hanging="360"/>
      </w:pPr>
      <w:rPr>
        <w:rFonts w:hint="default"/>
      </w:rPr>
    </w:lvl>
    <w:lvl w:ilvl="4" w:tplc="3642FEE2">
      <w:start w:val="1"/>
      <w:numFmt w:val="bullet"/>
      <w:lvlText w:val="•"/>
      <w:lvlJc w:val="left"/>
      <w:pPr>
        <w:ind w:left="3036" w:hanging="360"/>
      </w:pPr>
      <w:rPr>
        <w:rFonts w:hint="default"/>
      </w:rPr>
    </w:lvl>
    <w:lvl w:ilvl="5" w:tplc="C1268958">
      <w:start w:val="1"/>
      <w:numFmt w:val="bullet"/>
      <w:lvlText w:val="•"/>
      <w:lvlJc w:val="left"/>
      <w:pPr>
        <w:ind w:left="4080" w:hanging="360"/>
      </w:pPr>
      <w:rPr>
        <w:rFonts w:hint="default"/>
      </w:rPr>
    </w:lvl>
    <w:lvl w:ilvl="6" w:tplc="99D033F6">
      <w:start w:val="1"/>
      <w:numFmt w:val="bullet"/>
      <w:lvlText w:val="•"/>
      <w:lvlJc w:val="left"/>
      <w:pPr>
        <w:ind w:left="5124" w:hanging="360"/>
      </w:pPr>
      <w:rPr>
        <w:rFonts w:hint="default"/>
      </w:rPr>
    </w:lvl>
    <w:lvl w:ilvl="7" w:tplc="CA70A3DE">
      <w:start w:val="1"/>
      <w:numFmt w:val="bullet"/>
      <w:lvlText w:val="•"/>
      <w:lvlJc w:val="left"/>
      <w:pPr>
        <w:ind w:left="6168" w:hanging="360"/>
      </w:pPr>
      <w:rPr>
        <w:rFonts w:hint="default"/>
      </w:rPr>
    </w:lvl>
    <w:lvl w:ilvl="8" w:tplc="2DD82164">
      <w:start w:val="1"/>
      <w:numFmt w:val="bullet"/>
      <w:lvlText w:val="•"/>
      <w:lvlJc w:val="left"/>
      <w:pPr>
        <w:ind w:left="7212" w:hanging="360"/>
      </w:pPr>
      <w:rPr>
        <w:rFonts w:hint="default"/>
      </w:rPr>
    </w:lvl>
  </w:abstractNum>
  <w:abstractNum w:abstractNumId="17" w15:restartNumberingAfterBreak="0">
    <w:nsid w:val="234F4A9A"/>
    <w:multiLevelType w:val="hybridMultilevel"/>
    <w:tmpl w:val="D8EED278"/>
    <w:lvl w:ilvl="0" w:tplc="09DCA2D8">
      <w:start w:val="1"/>
      <w:numFmt w:val="bullet"/>
      <w:lvlText w:val="-"/>
      <w:lvlJc w:val="left"/>
      <w:pPr>
        <w:ind w:left="2036" w:hanging="360"/>
      </w:pPr>
      <w:rPr>
        <w:rFonts w:ascii="Times New Roman" w:eastAsia="Times New Roman" w:hAnsi="Times New Roman" w:hint="default"/>
        <w:w w:val="99"/>
        <w:sz w:val="18"/>
        <w:szCs w:val="18"/>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18" w15:restartNumberingAfterBreak="0">
    <w:nsid w:val="248E0BDC"/>
    <w:multiLevelType w:val="hybridMultilevel"/>
    <w:tmpl w:val="710C348A"/>
    <w:lvl w:ilvl="0" w:tplc="65140D82">
      <w:start w:val="1"/>
      <w:numFmt w:val="bullet"/>
      <w:lvlText w:val="-"/>
      <w:lvlJc w:val="left"/>
      <w:pPr>
        <w:ind w:left="1276" w:hanging="360"/>
      </w:pPr>
      <w:rPr>
        <w:rFonts w:ascii="Times New Roman" w:eastAsia="Times New Roman" w:hAnsi="Times New Roman" w:hint="default"/>
        <w:w w:val="99"/>
        <w:sz w:val="18"/>
        <w:szCs w:val="18"/>
      </w:rPr>
    </w:lvl>
    <w:lvl w:ilvl="1" w:tplc="04240003" w:tentative="1">
      <w:start w:val="1"/>
      <w:numFmt w:val="bullet"/>
      <w:lvlText w:val="o"/>
      <w:lvlJc w:val="left"/>
      <w:pPr>
        <w:ind w:left="1996" w:hanging="360"/>
      </w:pPr>
      <w:rPr>
        <w:rFonts w:ascii="Courier New" w:hAnsi="Courier New" w:cs="Courier New" w:hint="default"/>
      </w:rPr>
    </w:lvl>
    <w:lvl w:ilvl="2" w:tplc="04240005" w:tentative="1">
      <w:start w:val="1"/>
      <w:numFmt w:val="bullet"/>
      <w:lvlText w:val=""/>
      <w:lvlJc w:val="left"/>
      <w:pPr>
        <w:ind w:left="2716" w:hanging="360"/>
      </w:pPr>
      <w:rPr>
        <w:rFonts w:ascii="Wingdings" w:hAnsi="Wingdings" w:hint="default"/>
      </w:rPr>
    </w:lvl>
    <w:lvl w:ilvl="3" w:tplc="04240001" w:tentative="1">
      <w:start w:val="1"/>
      <w:numFmt w:val="bullet"/>
      <w:lvlText w:val=""/>
      <w:lvlJc w:val="left"/>
      <w:pPr>
        <w:ind w:left="3436" w:hanging="360"/>
      </w:pPr>
      <w:rPr>
        <w:rFonts w:ascii="Symbol" w:hAnsi="Symbol" w:hint="default"/>
      </w:rPr>
    </w:lvl>
    <w:lvl w:ilvl="4" w:tplc="04240003" w:tentative="1">
      <w:start w:val="1"/>
      <w:numFmt w:val="bullet"/>
      <w:lvlText w:val="o"/>
      <w:lvlJc w:val="left"/>
      <w:pPr>
        <w:ind w:left="4156" w:hanging="360"/>
      </w:pPr>
      <w:rPr>
        <w:rFonts w:ascii="Courier New" w:hAnsi="Courier New" w:cs="Courier New" w:hint="default"/>
      </w:rPr>
    </w:lvl>
    <w:lvl w:ilvl="5" w:tplc="04240005" w:tentative="1">
      <w:start w:val="1"/>
      <w:numFmt w:val="bullet"/>
      <w:lvlText w:val=""/>
      <w:lvlJc w:val="left"/>
      <w:pPr>
        <w:ind w:left="4876" w:hanging="360"/>
      </w:pPr>
      <w:rPr>
        <w:rFonts w:ascii="Wingdings" w:hAnsi="Wingdings" w:hint="default"/>
      </w:rPr>
    </w:lvl>
    <w:lvl w:ilvl="6" w:tplc="04240001" w:tentative="1">
      <w:start w:val="1"/>
      <w:numFmt w:val="bullet"/>
      <w:lvlText w:val=""/>
      <w:lvlJc w:val="left"/>
      <w:pPr>
        <w:ind w:left="5596" w:hanging="360"/>
      </w:pPr>
      <w:rPr>
        <w:rFonts w:ascii="Symbol" w:hAnsi="Symbol" w:hint="default"/>
      </w:rPr>
    </w:lvl>
    <w:lvl w:ilvl="7" w:tplc="04240003" w:tentative="1">
      <w:start w:val="1"/>
      <w:numFmt w:val="bullet"/>
      <w:lvlText w:val="o"/>
      <w:lvlJc w:val="left"/>
      <w:pPr>
        <w:ind w:left="6316" w:hanging="360"/>
      </w:pPr>
      <w:rPr>
        <w:rFonts w:ascii="Courier New" w:hAnsi="Courier New" w:cs="Courier New" w:hint="default"/>
      </w:rPr>
    </w:lvl>
    <w:lvl w:ilvl="8" w:tplc="04240005" w:tentative="1">
      <w:start w:val="1"/>
      <w:numFmt w:val="bullet"/>
      <w:lvlText w:val=""/>
      <w:lvlJc w:val="left"/>
      <w:pPr>
        <w:ind w:left="7036" w:hanging="360"/>
      </w:pPr>
      <w:rPr>
        <w:rFonts w:ascii="Wingdings" w:hAnsi="Wingdings" w:hint="default"/>
      </w:rPr>
    </w:lvl>
  </w:abstractNum>
  <w:abstractNum w:abstractNumId="19" w15:restartNumberingAfterBreak="0">
    <w:nsid w:val="269A20FF"/>
    <w:multiLevelType w:val="hybridMultilevel"/>
    <w:tmpl w:val="094C0DA8"/>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F12737"/>
    <w:multiLevelType w:val="hybridMultilevel"/>
    <w:tmpl w:val="26A63804"/>
    <w:lvl w:ilvl="0" w:tplc="54747C34">
      <w:start w:val="1"/>
      <w:numFmt w:val="bullet"/>
      <w:lvlText w:val=""/>
      <w:lvlJc w:val="left"/>
      <w:pPr>
        <w:ind w:left="720" w:hanging="360"/>
      </w:pPr>
      <w:rPr>
        <w:rFonts w:ascii="Symbol" w:hAnsi="Symbol" w:cs="Symbol" w:hint="default"/>
        <w:sz w:val="18"/>
        <w:szCs w:val="18"/>
      </w:rPr>
    </w:lvl>
    <w:lvl w:ilvl="1" w:tplc="5C520CB6">
      <w:start w:val="1"/>
      <w:numFmt w:val="bullet"/>
      <w:lvlText w:val="o"/>
      <w:lvlJc w:val="left"/>
      <w:pPr>
        <w:ind w:left="1440" w:hanging="360"/>
      </w:pPr>
      <w:rPr>
        <w:rFonts w:ascii="Courier New" w:hAnsi="Courier New" w:cs="Courier New" w:hint="default"/>
      </w:rPr>
    </w:lvl>
    <w:lvl w:ilvl="2" w:tplc="113A2186">
      <w:start w:val="1"/>
      <w:numFmt w:val="bullet"/>
      <w:lvlText w:val=""/>
      <w:lvlJc w:val="left"/>
      <w:pPr>
        <w:ind w:left="2160" w:hanging="360"/>
      </w:pPr>
      <w:rPr>
        <w:rFonts w:ascii="Wingdings" w:hAnsi="Wingdings" w:cs="Wingdings" w:hint="default"/>
      </w:rPr>
    </w:lvl>
    <w:lvl w:ilvl="3" w:tplc="9C226CB4">
      <w:start w:val="1"/>
      <w:numFmt w:val="bullet"/>
      <w:lvlText w:val=""/>
      <w:lvlJc w:val="left"/>
      <w:pPr>
        <w:ind w:left="2880" w:hanging="360"/>
      </w:pPr>
      <w:rPr>
        <w:rFonts w:ascii="Symbol" w:hAnsi="Symbol" w:cs="Symbol" w:hint="default"/>
      </w:rPr>
    </w:lvl>
    <w:lvl w:ilvl="4" w:tplc="993C0C48">
      <w:start w:val="1"/>
      <w:numFmt w:val="bullet"/>
      <w:lvlText w:val="o"/>
      <w:lvlJc w:val="left"/>
      <w:pPr>
        <w:ind w:left="3600" w:hanging="360"/>
      </w:pPr>
      <w:rPr>
        <w:rFonts w:ascii="Courier New" w:hAnsi="Courier New" w:cs="Courier New" w:hint="default"/>
      </w:rPr>
    </w:lvl>
    <w:lvl w:ilvl="5" w:tplc="70ECB22C">
      <w:start w:val="1"/>
      <w:numFmt w:val="bullet"/>
      <w:lvlText w:val=""/>
      <w:lvlJc w:val="left"/>
      <w:pPr>
        <w:ind w:left="4320" w:hanging="360"/>
      </w:pPr>
      <w:rPr>
        <w:rFonts w:ascii="Wingdings" w:hAnsi="Wingdings" w:cs="Wingdings" w:hint="default"/>
      </w:rPr>
    </w:lvl>
    <w:lvl w:ilvl="6" w:tplc="EB025868">
      <w:start w:val="1"/>
      <w:numFmt w:val="bullet"/>
      <w:lvlText w:val=""/>
      <w:lvlJc w:val="left"/>
      <w:pPr>
        <w:ind w:left="5040" w:hanging="360"/>
      </w:pPr>
      <w:rPr>
        <w:rFonts w:ascii="Symbol" w:hAnsi="Symbol" w:cs="Symbol" w:hint="default"/>
      </w:rPr>
    </w:lvl>
    <w:lvl w:ilvl="7" w:tplc="0B2CE820">
      <w:start w:val="1"/>
      <w:numFmt w:val="bullet"/>
      <w:lvlText w:val="o"/>
      <w:lvlJc w:val="left"/>
      <w:pPr>
        <w:ind w:left="5760" w:hanging="360"/>
      </w:pPr>
      <w:rPr>
        <w:rFonts w:ascii="Courier New" w:hAnsi="Courier New" w:cs="Courier New" w:hint="default"/>
      </w:rPr>
    </w:lvl>
    <w:lvl w:ilvl="8" w:tplc="AD3EBF9A">
      <w:start w:val="1"/>
      <w:numFmt w:val="bullet"/>
      <w:lvlText w:val=""/>
      <w:lvlJc w:val="left"/>
      <w:pPr>
        <w:ind w:left="6480" w:hanging="360"/>
      </w:pPr>
      <w:rPr>
        <w:rFonts w:ascii="Wingdings" w:hAnsi="Wingdings" w:cs="Wingdings" w:hint="default"/>
      </w:rPr>
    </w:lvl>
  </w:abstractNum>
  <w:abstractNum w:abstractNumId="21" w15:restartNumberingAfterBreak="0">
    <w:nsid w:val="2B3C65AD"/>
    <w:multiLevelType w:val="hybridMultilevel"/>
    <w:tmpl w:val="BECE54BC"/>
    <w:lvl w:ilvl="0" w:tplc="3716C0EE">
      <w:start w:val="1"/>
      <w:numFmt w:val="bullet"/>
      <w:lvlText w:val=""/>
      <w:lvlJc w:val="left"/>
      <w:pPr>
        <w:ind w:left="720" w:hanging="360"/>
      </w:pPr>
      <w:rPr>
        <w:rFonts w:ascii="Symbol" w:hAnsi="Symbol" w:cs="Symbol" w:hint="default"/>
        <w:sz w:val="18"/>
        <w:szCs w:val="18"/>
      </w:rPr>
    </w:lvl>
    <w:lvl w:ilvl="1" w:tplc="1DC6A2F0">
      <w:start w:val="1"/>
      <w:numFmt w:val="bullet"/>
      <w:lvlText w:val="o"/>
      <w:lvlJc w:val="left"/>
      <w:pPr>
        <w:ind w:left="1440" w:hanging="360"/>
      </w:pPr>
      <w:rPr>
        <w:rFonts w:ascii="Courier New" w:hAnsi="Courier New" w:cs="Courier New" w:hint="default"/>
      </w:rPr>
    </w:lvl>
    <w:lvl w:ilvl="2" w:tplc="639832C2">
      <w:start w:val="1"/>
      <w:numFmt w:val="bullet"/>
      <w:lvlText w:val=""/>
      <w:lvlJc w:val="left"/>
      <w:pPr>
        <w:ind w:left="2160" w:hanging="360"/>
      </w:pPr>
      <w:rPr>
        <w:rFonts w:ascii="Wingdings" w:hAnsi="Wingdings" w:cs="Wingdings" w:hint="default"/>
      </w:rPr>
    </w:lvl>
    <w:lvl w:ilvl="3" w:tplc="A82AFCA4">
      <w:start w:val="1"/>
      <w:numFmt w:val="bullet"/>
      <w:lvlText w:val=""/>
      <w:lvlJc w:val="left"/>
      <w:pPr>
        <w:ind w:left="2880" w:hanging="360"/>
      </w:pPr>
      <w:rPr>
        <w:rFonts w:ascii="Symbol" w:hAnsi="Symbol" w:cs="Symbol" w:hint="default"/>
      </w:rPr>
    </w:lvl>
    <w:lvl w:ilvl="4" w:tplc="B8D69A3A">
      <w:start w:val="1"/>
      <w:numFmt w:val="bullet"/>
      <w:lvlText w:val="o"/>
      <w:lvlJc w:val="left"/>
      <w:pPr>
        <w:ind w:left="3600" w:hanging="360"/>
      </w:pPr>
      <w:rPr>
        <w:rFonts w:ascii="Courier New" w:hAnsi="Courier New" w:cs="Courier New" w:hint="default"/>
      </w:rPr>
    </w:lvl>
    <w:lvl w:ilvl="5" w:tplc="319C82FA">
      <w:start w:val="1"/>
      <w:numFmt w:val="bullet"/>
      <w:lvlText w:val=""/>
      <w:lvlJc w:val="left"/>
      <w:pPr>
        <w:ind w:left="4320" w:hanging="360"/>
      </w:pPr>
      <w:rPr>
        <w:rFonts w:ascii="Wingdings" w:hAnsi="Wingdings" w:cs="Wingdings" w:hint="default"/>
      </w:rPr>
    </w:lvl>
    <w:lvl w:ilvl="6" w:tplc="21E83D3E">
      <w:start w:val="1"/>
      <w:numFmt w:val="bullet"/>
      <w:lvlText w:val=""/>
      <w:lvlJc w:val="left"/>
      <w:pPr>
        <w:ind w:left="5040" w:hanging="360"/>
      </w:pPr>
      <w:rPr>
        <w:rFonts w:ascii="Symbol" w:hAnsi="Symbol" w:cs="Symbol" w:hint="default"/>
      </w:rPr>
    </w:lvl>
    <w:lvl w:ilvl="7" w:tplc="DB9CA372">
      <w:start w:val="1"/>
      <w:numFmt w:val="bullet"/>
      <w:lvlText w:val="o"/>
      <w:lvlJc w:val="left"/>
      <w:pPr>
        <w:ind w:left="5760" w:hanging="360"/>
      </w:pPr>
      <w:rPr>
        <w:rFonts w:ascii="Courier New" w:hAnsi="Courier New" w:cs="Courier New" w:hint="default"/>
      </w:rPr>
    </w:lvl>
    <w:lvl w:ilvl="8" w:tplc="F5068AB6">
      <w:start w:val="1"/>
      <w:numFmt w:val="bullet"/>
      <w:lvlText w:val=""/>
      <w:lvlJc w:val="left"/>
      <w:pPr>
        <w:ind w:left="6480" w:hanging="360"/>
      </w:pPr>
      <w:rPr>
        <w:rFonts w:ascii="Wingdings" w:hAnsi="Wingdings" w:cs="Wingdings" w:hint="default"/>
      </w:rPr>
    </w:lvl>
  </w:abstractNum>
  <w:abstractNum w:abstractNumId="22" w15:restartNumberingAfterBreak="0">
    <w:nsid w:val="2DD92162"/>
    <w:multiLevelType w:val="hybridMultilevel"/>
    <w:tmpl w:val="B38C9256"/>
    <w:lvl w:ilvl="0" w:tplc="61AC9190">
      <w:start w:val="2"/>
      <w:numFmt w:val="lowerLetter"/>
      <w:lvlText w:val="%1)"/>
      <w:lvlJc w:val="left"/>
      <w:pPr>
        <w:ind w:left="838" w:hanging="360"/>
      </w:pPr>
      <w:rPr>
        <w:rFonts w:ascii="Arial" w:eastAsia="Arial" w:hAnsi="Arial" w:hint="default"/>
        <w:w w:val="99"/>
        <w:sz w:val="18"/>
        <w:szCs w:val="18"/>
      </w:rPr>
    </w:lvl>
    <w:lvl w:ilvl="1" w:tplc="EBDE516A">
      <w:start w:val="1"/>
      <w:numFmt w:val="bullet"/>
      <w:lvlText w:val="-"/>
      <w:lvlJc w:val="left"/>
      <w:pPr>
        <w:ind w:left="1558" w:hanging="360"/>
      </w:pPr>
      <w:rPr>
        <w:rFonts w:ascii="Times New Roman" w:eastAsia="Times New Roman" w:hAnsi="Times New Roman" w:hint="default"/>
        <w:w w:val="99"/>
        <w:sz w:val="18"/>
        <w:szCs w:val="18"/>
      </w:rPr>
    </w:lvl>
    <w:lvl w:ilvl="2" w:tplc="C790537E">
      <w:start w:val="1"/>
      <w:numFmt w:val="bullet"/>
      <w:lvlText w:val="•"/>
      <w:lvlJc w:val="left"/>
      <w:pPr>
        <w:ind w:left="2418" w:hanging="360"/>
      </w:pPr>
      <w:rPr>
        <w:rFonts w:hint="default"/>
      </w:rPr>
    </w:lvl>
    <w:lvl w:ilvl="3" w:tplc="6DF82C90">
      <w:start w:val="1"/>
      <w:numFmt w:val="bullet"/>
      <w:lvlText w:val="•"/>
      <w:lvlJc w:val="left"/>
      <w:pPr>
        <w:ind w:left="3278" w:hanging="360"/>
      </w:pPr>
      <w:rPr>
        <w:rFonts w:hint="default"/>
      </w:rPr>
    </w:lvl>
    <w:lvl w:ilvl="4" w:tplc="1F36CFB4">
      <w:start w:val="1"/>
      <w:numFmt w:val="bullet"/>
      <w:lvlText w:val="•"/>
      <w:lvlJc w:val="left"/>
      <w:pPr>
        <w:ind w:left="4138" w:hanging="360"/>
      </w:pPr>
      <w:rPr>
        <w:rFonts w:hint="default"/>
      </w:rPr>
    </w:lvl>
    <w:lvl w:ilvl="5" w:tplc="C4EE51DE">
      <w:start w:val="1"/>
      <w:numFmt w:val="bullet"/>
      <w:lvlText w:val="•"/>
      <w:lvlJc w:val="left"/>
      <w:pPr>
        <w:ind w:left="4999" w:hanging="360"/>
      </w:pPr>
      <w:rPr>
        <w:rFonts w:hint="default"/>
      </w:rPr>
    </w:lvl>
    <w:lvl w:ilvl="6" w:tplc="43406148">
      <w:start w:val="1"/>
      <w:numFmt w:val="bullet"/>
      <w:lvlText w:val="•"/>
      <w:lvlJc w:val="left"/>
      <w:pPr>
        <w:ind w:left="5859" w:hanging="360"/>
      </w:pPr>
      <w:rPr>
        <w:rFonts w:hint="default"/>
      </w:rPr>
    </w:lvl>
    <w:lvl w:ilvl="7" w:tplc="6DF8611C">
      <w:start w:val="1"/>
      <w:numFmt w:val="bullet"/>
      <w:lvlText w:val="•"/>
      <w:lvlJc w:val="left"/>
      <w:pPr>
        <w:ind w:left="6719" w:hanging="360"/>
      </w:pPr>
      <w:rPr>
        <w:rFonts w:hint="default"/>
      </w:rPr>
    </w:lvl>
    <w:lvl w:ilvl="8" w:tplc="DA8A8F20">
      <w:start w:val="1"/>
      <w:numFmt w:val="bullet"/>
      <w:lvlText w:val="•"/>
      <w:lvlJc w:val="left"/>
      <w:pPr>
        <w:ind w:left="7579" w:hanging="360"/>
      </w:pPr>
      <w:rPr>
        <w:rFonts w:hint="default"/>
      </w:rPr>
    </w:lvl>
  </w:abstractNum>
  <w:abstractNum w:abstractNumId="23" w15:restartNumberingAfterBreak="0">
    <w:nsid w:val="337549B5"/>
    <w:multiLevelType w:val="hybridMultilevel"/>
    <w:tmpl w:val="C2FE0FBA"/>
    <w:lvl w:ilvl="0" w:tplc="AE800070">
      <w:start w:val="2"/>
      <w:numFmt w:val="lowerLetter"/>
      <w:lvlText w:val="%1)"/>
      <w:lvlJc w:val="left"/>
      <w:pPr>
        <w:ind w:left="818" w:hanging="360"/>
      </w:pPr>
      <w:rPr>
        <w:rFonts w:ascii="Arial" w:eastAsia="Arial" w:hAnsi="Arial" w:hint="default"/>
        <w:w w:val="99"/>
        <w:sz w:val="18"/>
        <w:szCs w:val="18"/>
      </w:rPr>
    </w:lvl>
    <w:lvl w:ilvl="1" w:tplc="0C6CD13A">
      <w:start w:val="1"/>
      <w:numFmt w:val="bullet"/>
      <w:lvlText w:val="-"/>
      <w:lvlJc w:val="left"/>
      <w:pPr>
        <w:ind w:left="1178" w:hanging="360"/>
      </w:pPr>
      <w:rPr>
        <w:rFonts w:ascii="Times New Roman" w:eastAsia="Times New Roman" w:hAnsi="Times New Roman" w:hint="default"/>
        <w:w w:val="99"/>
        <w:sz w:val="18"/>
        <w:szCs w:val="18"/>
      </w:rPr>
    </w:lvl>
    <w:lvl w:ilvl="2" w:tplc="357C49F0">
      <w:start w:val="1"/>
      <w:numFmt w:val="bullet"/>
      <w:lvlText w:val="•"/>
      <w:lvlJc w:val="left"/>
      <w:pPr>
        <w:ind w:left="2065" w:hanging="360"/>
      </w:pPr>
      <w:rPr>
        <w:rFonts w:hint="default"/>
      </w:rPr>
    </w:lvl>
    <w:lvl w:ilvl="3" w:tplc="CA2A3432">
      <w:start w:val="1"/>
      <w:numFmt w:val="bullet"/>
      <w:lvlText w:val="•"/>
      <w:lvlJc w:val="left"/>
      <w:pPr>
        <w:ind w:left="2952" w:hanging="360"/>
      </w:pPr>
      <w:rPr>
        <w:rFonts w:hint="default"/>
      </w:rPr>
    </w:lvl>
    <w:lvl w:ilvl="4" w:tplc="F0B02F88">
      <w:start w:val="1"/>
      <w:numFmt w:val="bullet"/>
      <w:lvlText w:val="•"/>
      <w:lvlJc w:val="left"/>
      <w:pPr>
        <w:ind w:left="3838" w:hanging="360"/>
      </w:pPr>
      <w:rPr>
        <w:rFonts w:hint="default"/>
      </w:rPr>
    </w:lvl>
    <w:lvl w:ilvl="5" w:tplc="04A0E51C">
      <w:start w:val="1"/>
      <w:numFmt w:val="bullet"/>
      <w:lvlText w:val="•"/>
      <w:lvlJc w:val="left"/>
      <w:pPr>
        <w:ind w:left="4725" w:hanging="360"/>
      </w:pPr>
      <w:rPr>
        <w:rFonts w:hint="default"/>
      </w:rPr>
    </w:lvl>
    <w:lvl w:ilvl="6" w:tplc="FCCA5C7C">
      <w:start w:val="1"/>
      <w:numFmt w:val="bullet"/>
      <w:lvlText w:val="•"/>
      <w:lvlJc w:val="left"/>
      <w:pPr>
        <w:ind w:left="5612" w:hanging="360"/>
      </w:pPr>
      <w:rPr>
        <w:rFonts w:hint="default"/>
      </w:rPr>
    </w:lvl>
    <w:lvl w:ilvl="7" w:tplc="9BD0FEE0">
      <w:start w:val="1"/>
      <w:numFmt w:val="bullet"/>
      <w:lvlText w:val="•"/>
      <w:lvlJc w:val="left"/>
      <w:pPr>
        <w:ind w:left="6499" w:hanging="360"/>
      </w:pPr>
      <w:rPr>
        <w:rFonts w:hint="default"/>
      </w:rPr>
    </w:lvl>
    <w:lvl w:ilvl="8" w:tplc="792AB994">
      <w:start w:val="1"/>
      <w:numFmt w:val="bullet"/>
      <w:lvlText w:val="•"/>
      <w:lvlJc w:val="left"/>
      <w:pPr>
        <w:ind w:left="7386" w:hanging="360"/>
      </w:pPr>
      <w:rPr>
        <w:rFonts w:hint="default"/>
      </w:rPr>
    </w:lvl>
  </w:abstractNum>
  <w:abstractNum w:abstractNumId="24" w15:restartNumberingAfterBreak="0">
    <w:nsid w:val="35732AE1"/>
    <w:multiLevelType w:val="hybridMultilevel"/>
    <w:tmpl w:val="80560172"/>
    <w:lvl w:ilvl="0" w:tplc="D6008042">
      <w:start w:val="1"/>
      <w:numFmt w:val="bullet"/>
      <w:lvlText w:val=""/>
      <w:lvlJc w:val="left"/>
      <w:pPr>
        <w:ind w:left="720" w:hanging="360"/>
      </w:pPr>
      <w:rPr>
        <w:rFonts w:ascii="Symbol" w:hAnsi="Symbol" w:cs="Symbol" w:hint="default"/>
        <w:sz w:val="18"/>
        <w:szCs w:val="18"/>
      </w:rPr>
    </w:lvl>
    <w:lvl w:ilvl="1" w:tplc="E41EFCF0">
      <w:start w:val="1"/>
      <w:numFmt w:val="bullet"/>
      <w:lvlText w:val="o"/>
      <w:lvlJc w:val="left"/>
      <w:pPr>
        <w:ind w:left="1440" w:hanging="360"/>
      </w:pPr>
      <w:rPr>
        <w:rFonts w:ascii="Courier New" w:hAnsi="Courier New" w:cs="Courier New" w:hint="default"/>
      </w:rPr>
    </w:lvl>
    <w:lvl w:ilvl="2" w:tplc="2C24C7CA">
      <w:start w:val="1"/>
      <w:numFmt w:val="bullet"/>
      <w:lvlText w:val=""/>
      <w:lvlJc w:val="left"/>
      <w:pPr>
        <w:ind w:left="2160" w:hanging="360"/>
      </w:pPr>
      <w:rPr>
        <w:rFonts w:ascii="Wingdings" w:hAnsi="Wingdings" w:cs="Wingdings" w:hint="default"/>
      </w:rPr>
    </w:lvl>
    <w:lvl w:ilvl="3" w:tplc="1FAA1672">
      <w:start w:val="1"/>
      <w:numFmt w:val="bullet"/>
      <w:lvlText w:val=""/>
      <w:lvlJc w:val="left"/>
      <w:pPr>
        <w:ind w:left="2880" w:hanging="360"/>
      </w:pPr>
      <w:rPr>
        <w:rFonts w:ascii="Symbol" w:hAnsi="Symbol" w:cs="Symbol" w:hint="default"/>
      </w:rPr>
    </w:lvl>
    <w:lvl w:ilvl="4" w:tplc="58EA9416">
      <w:start w:val="1"/>
      <w:numFmt w:val="bullet"/>
      <w:lvlText w:val="o"/>
      <w:lvlJc w:val="left"/>
      <w:pPr>
        <w:ind w:left="3600" w:hanging="360"/>
      </w:pPr>
      <w:rPr>
        <w:rFonts w:ascii="Courier New" w:hAnsi="Courier New" w:cs="Courier New" w:hint="default"/>
      </w:rPr>
    </w:lvl>
    <w:lvl w:ilvl="5" w:tplc="9D80E052">
      <w:start w:val="1"/>
      <w:numFmt w:val="bullet"/>
      <w:lvlText w:val=""/>
      <w:lvlJc w:val="left"/>
      <w:pPr>
        <w:ind w:left="4320" w:hanging="360"/>
      </w:pPr>
      <w:rPr>
        <w:rFonts w:ascii="Wingdings" w:hAnsi="Wingdings" w:cs="Wingdings" w:hint="default"/>
      </w:rPr>
    </w:lvl>
    <w:lvl w:ilvl="6" w:tplc="63F4275C">
      <w:start w:val="1"/>
      <w:numFmt w:val="bullet"/>
      <w:lvlText w:val=""/>
      <w:lvlJc w:val="left"/>
      <w:pPr>
        <w:ind w:left="5040" w:hanging="360"/>
      </w:pPr>
      <w:rPr>
        <w:rFonts w:ascii="Symbol" w:hAnsi="Symbol" w:cs="Symbol" w:hint="default"/>
      </w:rPr>
    </w:lvl>
    <w:lvl w:ilvl="7" w:tplc="6E9274D0">
      <w:start w:val="1"/>
      <w:numFmt w:val="bullet"/>
      <w:lvlText w:val="o"/>
      <w:lvlJc w:val="left"/>
      <w:pPr>
        <w:ind w:left="5760" w:hanging="360"/>
      </w:pPr>
      <w:rPr>
        <w:rFonts w:ascii="Courier New" w:hAnsi="Courier New" w:cs="Courier New" w:hint="default"/>
      </w:rPr>
    </w:lvl>
    <w:lvl w:ilvl="8" w:tplc="AAFAE706">
      <w:start w:val="1"/>
      <w:numFmt w:val="bullet"/>
      <w:lvlText w:val=""/>
      <w:lvlJc w:val="left"/>
      <w:pPr>
        <w:ind w:left="6480" w:hanging="360"/>
      </w:pPr>
      <w:rPr>
        <w:rFonts w:ascii="Wingdings" w:hAnsi="Wingdings" w:cs="Wingdings" w:hint="default"/>
      </w:rPr>
    </w:lvl>
  </w:abstractNum>
  <w:abstractNum w:abstractNumId="25" w15:restartNumberingAfterBreak="0">
    <w:nsid w:val="360C24F9"/>
    <w:multiLevelType w:val="multilevel"/>
    <w:tmpl w:val="69DA4D1A"/>
    <w:lvl w:ilvl="0">
      <w:start w:val="3"/>
      <w:numFmt w:val="upperRoman"/>
      <w:lvlText w:val="%1"/>
      <w:lvlJc w:val="left"/>
      <w:pPr>
        <w:ind w:left="471" w:hanging="353"/>
      </w:pPr>
      <w:rPr>
        <w:rFonts w:hint="default"/>
      </w:rPr>
    </w:lvl>
    <w:lvl w:ilvl="1">
      <w:start w:val="6"/>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3"/>
      <w:numFmt w:val="lowerLetter"/>
      <w:lvlText w:val="%4)"/>
      <w:lvlJc w:val="left"/>
      <w:pPr>
        <w:ind w:left="838" w:hanging="360"/>
      </w:pPr>
      <w:rPr>
        <w:rFonts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1558" w:hanging="360"/>
      </w:pPr>
      <w:rPr>
        <w:rFonts w:hint="default"/>
      </w:rPr>
    </w:lvl>
    <w:lvl w:ilvl="6">
      <w:start w:val="1"/>
      <w:numFmt w:val="bullet"/>
      <w:lvlText w:val="•"/>
      <w:lvlJc w:val="left"/>
      <w:pPr>
        <w:ind w:left="3082" w:hanging="360"/>
      </w:pPr>
      <w:rPr>
        <w:rFonts w:hint="default"/>
      </w:rPr>
    </w:lvl>
    <w:lvl w:ilvl="7">
      <w:start w:val="1"/>
      <w:numFmt w:val="bullet"/>
      <w:lvlText w:val="•"/>
      <w:lvlJc w:val="left"/>
      <w:pPr>
        <w:ind w:left="4607" w:hanging="360"/>
      </w:pPr>
      <w:rPr>
        <w:rFonts w:hint="default"/>
      </w:rPr>
    </w:lvl>
    <w:lvl w:ilvl="8">
      <w:start w:val="1"/>
      <w:numFmt w:val="bullet"/>
      <w:lvlText w:val="•"/>
      <w:lvlJc w:val="left"/>
      <w:pPr>
        <w:ind w:left="6131" w:hanging="360"/>
      </w:pPr>
      <w:rPr>
        <w:rFonts w:hint="default"/>
      </w:rPr>
    </w:lvl>
  </w:abstractNum>
  <w:abstractNum w:abstractNumId="26" w15:restartNumberingAfterBreak="0">
    <w:nsid w:val="369C2B36"/>
    <w:multiLevelType w:val="hybridMultilevel"/>
    <w:tmpl w:val="D312D360"/>
    <w:lvl w:ilvl="0" w:tplc="8D487BF4">
      <w:start w:val="1"/>
      <w:numFmt w:val="bullet"/>
      <w:lvlText w:val=""/>
      <w:lvlJc w:val="left"/>
      <w:pPr>
        <w:ind w:left="720" w:hanging="360"/>
      </w:pPr>
      <w:rPr>
        <w:rFonts w:ascii="Symbol" w:hAnsi="Symbol" w:cs="Symbol" w:hint="default"/>
        <w:sz w:val="18"/>
        <w:szCs w:val="18"/>
      </w:rPr>
    </w:lvl>
    <w:lvl w:ilvl="1" w:tplc="B9EC32DC">
      <w:start w:val="1"/>
      <w:numFmt w:val="bullet"/>
      <w:lvlText w:val="o"/>
      <w:lvlJc w:val="left"/>
      <w:pPr>
        <w:ind w:left="1440" w:hanging="360"/>
      </w:pPr>
      <w:rPr>
        <w:rFonts w:ascii="Courier New" w:hAnsi="Courier New" w:cs="Courier New" w:hint="default"/>
      </w:rPr>
    </w:lvl>
    <w:lvl w:ilvl="2" w:tplc="8F006412">
      <w:start w:val="1"/>
      <w:numFmt w:val="bullet"/>
      <w:lvlText w:val=""/>
      <w:lvlJc w:val="left"/>
      <w:pPr>
        <w:ind w:left="2160" w:hanging="360"/>
      </w:pPr>
      <w:rPr>
        <w:rFonts w:ascii="Wingdings" w:hAnsi="Wingdings" w:cs="Wingdings" w:hint="default"/>
      </w:rPr>
    </w:lvl>
    <w:lvl w:ilvl="3" w:tplc="5FB87CBE">
      <w:start w:val="1"/>
      <w:numFmt w:val="bullet"/>
      <w:lvlText w:val=""/>
      <w:lvlJc w:val="left"/>
      <w:pPr>
        <w:ind w:left="2880" w:hanging="360"/>
      </w:pPr>
      <w:rPr>
        <w:rFonts w:ascii="Symbol" w:hAnsi="Symbol" w:cs="Symbol" w:hint="default"/>
      </w:rPr>
    </w:lvl>
    <w:lvl w:ilvl="4" w:tplc="E50471FE">
      <w:start w:val="1"/>
      <w:numFmt w:val="bullet"/>
      <w:lvlText w:val="o"/>
      <w:lvlJc w:val="left"/>
      <w:pPr>
        <w:ind w:left="3600" w:hanging="360"/>
      </w:pPr>
      <w:rPr>
        <w:rFonts w:ascii="Courier New" w:hAnsi="Courier New" w:cs="Courier New" w:hint="default"/>
      </w:rPr>
    </w:lvl>
    <w:lvl w:ilvl="5" w:tplc="8EC22780">
      <w:start w:val="1"/>
      <w:numFmt w:val="bullet"/>
      <w:lvlText w:val=""/>
      <w:lvlJc w:val="left"/>
      <w:pPr>
        <w:ind w:left="4320" w:hanging="360"/>
      </w:pPr>
      <w:rPr>
        <w:rFonts w:ascii="Wingdings" w:hAnsi="Wingdings" w:cs="Wingdings" w:hint="default"/>
      </w:rPr>
    </w:lvl>
    <w:lvl w:ilvl="6" w:tplc="C3EA9A70">
      <w:start w:val="1"/>
      <w:numFmt w:val="bullet"/>
      <w:lvlText w:val=""/>
      <w:lvlJc w:val="left"/>
      <w:pPr>
        <w:ind w:left="5040" w:hanging="360"/>
      </w:pPr>
      <w:rPr>
        <w:rFonts w:ascii="Symbol" w:hAnsi="Symbol" w:cs="Symbol" w:hint="default"/>
      </w:rPr>
    </w:lvl>
    <w:lvl w:ilvl="7" w:tplc="549EC798">
      <w:start w:val="1"/>
      <w:numFmt w:val="bullet"/>
      <w:lvlText w:val="o"/>
      <w:lvlJc w:val="left"/>
      <w:pPr>
        <w:ind w:left="5760" w:hanging="360"/>
      </w:pPr>
      <w:rPr>
        <w:rFonts w:ascii="Courier New" w:hAnsi="Courier New" w:cs="Courier New" w:hint="default"/>
      </w:rPr>
    </w:lvl>
    <w:lvl w:ilvl="8" w:tplc="A31268D2">
      <w:start w:val="1"/>
      <w:numFmt w:val="bullet"/>
      <w:lvlText w:val=""/>
      <w:lvlJc w:val="left"/>
      <w:pPr>
        <w:ind w:left="6480" w:hanging="360"/>
      </w:pPr>
      <w:rPr>
        <w:rFonts w:ascii="Wingdings" w:hAnsi="Wingdings" w:cs="Wingdings" w:hint="default"/>
      </w:rPr>
    </w:lvl>
  </w:abstractNum>
  <w:abstractNum w:abstractNumId="27" w15:restartNumberingAfterBreak="0">
    <w:nsid w:val="39426106"/>
    <w:multiLevelType w:val="hybridMultilevel"/>
    <w:tmpl w:val="217E3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B057D63"/>
    <w:multiLevelType w:val="multilevel"/>
    <w:tmpl w:val="403CC3AE"/>
    <w:lvl w:ilvl="0">
      <w:start w:val="1"/>
      <w:numFmt w:val="upperRoman"/>
      <w:lvlText w:val="%1"/>
      <w:lvlJc w:val="left"/>
      <w:pPr>
        <w:ind w:left="521" w:hanging="404"/>
      </w:pPr>
      <w:rPr>
        <w:rFonts w:hint="default"/>
      </w:rPr>
    </w:lvl>
    <w:lvl w:ilvl="1">
      <w:start w:val="1"/>
      <w:numFmt w:val="decimal"/>
      <w:lvlText w:val="%1.%2"/>
      <w:lvlJc w:val="left"/>
      <w:pPr>
        <w:ind w:left="521" w:hanging="404"/>
      </w:pPr>
      <w:rPr>
        <w:rFonts w:hint="default"/>
      </w:rPr>
    </w:lvl>
    <w:lvl w:ilvl="2">
      <w:start w:val="1"/>
      <w:numFmt w:val="decimal"/>
      <w:lvlText w:val="%1.%2.%3"/>
      <w:lvlJc w:val="left"/>
      <w:pPr>
        <w:ind w:left="404" w:hanging="404"/>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cstheme="minorBidi"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987" w:hanging="360"/>
      </w:pPr>
      <w:rPr>
        <w:rFonts w:hint="default"/>
      </w:rPr>
    </w:lvl>
    <w:lvl w:ilvl="7">
      <w:start w:val="1"/>
      <w:numFmt w:val="bullet"/>
      <w:lvlText w:val="•"/>
      <w:lvlJc w:val="left"/>
      <w:pPr>
        <w:ind w:left="987" w:hanging="360"/>
      </w:pPr>
      <w:rPr>
        <w:rFonts w:hint="default"/>
      </w:rPr>
    </w:lvl>
    <w:lvl w:ilvl="8">
      <w:start w:val="1"/>
      <w:numFmt w:val="bullet"/>
      <w:lvlText w:val="•"/>
      <w:lvlJc w:val="left"/>
      <w:pPr>
        <w:ind w:left="987" w:hanging="360"/>
      </w:pPr>
      <w:rPr>
        <w:rFonts w:hint="default"/>
      </w:rPr>
    </w:lvl>
  </w:abstractNum>
  <w:abstractNum w:abstractNumId="29" w15:restartNumberingAfterBreak="0">
    <w:nsid w:val="3E341ED6"/>
    <w:multiLevelType w:val="hybridMultilevel"/>
    <w:tmpl w:val="4A96B23C"/>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9B7FBB"/>
    <w:multiLevelType w:val="hybridMultilevel"/>
    <w:tmpl w:val="11FC659C"/>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CD6F79"/>
    <w:multiLevelType w:val="hybridMultilevel"/>
    <w:tmpl w:val="10807CD8"/>
    <w:lvl w:ilvl="0" w:tplc="53EE5330">
      <w:start w:val="1"/>
      <w:numFmt w:val="lowerLetter"/>
      <w:lvlText w:val="%1)"/>
      <w:lvlJc w:val="left"/>
      <w:pPr>
        <w:ind w:left="838" w:hanging="360"/>
      </w:pPr>
      <w:rPr>
        <w:rFonts w:ascii="Arial" w:eastAsia="Arial" w:hAnsi="Arial" w:cstheme="minorBidi"/>
        <w:w w:val="99"/>
        <w:sz w:val="18"/>
        <w:szCs w:val="18"/>
      </w:rPr>
    </w:lvl>
    <w:lvl w:ilvl="1" w:tplc="A9522514">
      <w:start w:val="1"/>
      <w:numFmt w:val="bullet"/>
      <w:lvlText w:val="-"/>
      <w:lvlJc w:val="left"/>
      <w:pPr>
        <w:ind w:left="1558" w:hanging="360"/>
      </w:pPr>
      <w:rPr>
        <w:rFonts w:ascii="Times New Roman" w:eastAsia="Times New Roman" w:hAnsi="Times New Roman" w:hint="default"/>
        <w:w w:val="99"/>
        <w:sz w:val="18"/>
        <w:szCs w:val="18"/>
      </w:rPr>
    </w:lvl>
    <w:lvl w:ilvl="2" w:tplc="D13690C0">
      <w:start w:val="1"/>
      <w:numFmt w:val="bullet"/>
      <w:lvlText w:val="•"/>
      <w:lvlJc w:val="left"/>
      <w:pPr>
        <w:ind w:left="1558" w:hanging="360"/>
      </w:pPr>
      <w:rPr>
        <w:rFonts w:hint="default"/>
      </w:rPr>
    </w:lvl>
    <w:lvl w:ilvl="3" w:tplc="A776D45C">
      <w:start w:val="1"/>
      <w:numFmt w:val="bullet"/>
      <w:lvlText w:val="•"/>
      <w:lvlJc w:val="left"/>
      <w:pPr>
        <w:ind w:left="2526" w:hanging="360"/>
      </w:pPr>
      <w:rPr>
        <w:rFonts w:hint="default"/>
      </w:rPr>
    </w:lvl>
    <w:lvl w:ilvl="4" w:tplc="8444AF78">
      <w:start w:val="1"/>
      <w:numFmt w:val="bullet"/>
      <w:lvlText w:val="•"/>
      <w:lvlJc w:val="left"/>
      <w:pPr>
        <w:ind w:left="3493" w:hanging="360"/>
      </w:pPr>
      <w:rPr>
        <w:rFonts w:hint="default"/>
      </w:rPr>
    </w:lvl>
    <w:lvl w:ilvl="5" w:tplc="30967306">
      <w:start w:val="1"/>
      <w:numFmt w:val="bullet"/>
      <w:lvlText w:val="•"/>
      <w:lvlJc w:val="left"/>
      <w:pPr>
        <w:ind w:left="4461" w:hanging="360"/>
      </w:pPr>
      <w:rPr>
        <w:rFonts w:hint="default"/>
      </w:rPr>
    </w:lvl>
    <w:lvl w:ilvl="6" w:tplc="276CAB72">
      <w:start w:val="1"/>
      <w:numFmt w:val="bullet"/>
      <w:lvlText w:val="•"/>
      <w:lvlJc w:val="left"/>
      <w:pPr>
        <w:ind w:left="5429" w:hanging="360"/>
      </w:pPr>
      <w:rPr>
        <w:rFonts w:hint="default"/>
      </w:rPr>
    </w:lvl>
    <w:lvl w:ilvl="7" w:tplc="A3CEA1E0">
      <w:start w:val="1"/>
      <w:numFmt w:val="bullet"/>
      <w:lvlText w:val="•"/>
      <w:lvlJc w:val="left"/>
      <w:pPr>
        <w:ind w:left="6396" w:hanging="360"/>
      </w:pPr>
      <w:rPr>
        <w:rFonts w:hint="default"/>
      </w:rPr>
    </w:lvl>
    <w:lvl w:ilvl="8" w:tplc="BDC02636">
      <w:start w:val="1"/>
      <w:numFmt w:val="bullet"/>
      <w:lvlText w:val="•"/>
      <w:lvlJc w:val="left"/>
      <w:pPr>
        <w:ind w:left="7364" w:hanging="360"/>
      </w:pPr>
      <w:rPr>
        <w:rFonts w:hint="default"/>
      </w:rPr>
    </w:lvl>
  </w:abstractNum>
  <w:abstractNum w:abstractNumId="32" w15:restartNumberingAfterBreak="0">
    <w:nsid w:val="43A846B8"/>
    <w:multiLevelType w:val="hybridMultilevel"/>
    <w:tmpl w:val="6FB8767A"/>
    <w:lvl w:ilvl="0" w:tplc="C03649E2">
      <w:start w:val="1"/>
      <w:numFmt w:val="bullet"/>
      <w:lvlText w:val=""/>
      <w:lvlJc w:val="left"/>
      <w:pPr>
        <w:ind w:left="720" w:hanging="360"/>
      </w:pPr>
      <w:rPr>
        <w:rFonts w:ascii="Symbol" w:hAnsi="Symbol" w:cs="Symbol" w:hint="default"/>
        <w:sz w:val="18"/>
        <w:szCs w:val="18"/>
      </w:rPr>
    </w:lvl>
    <w:lvl w:ilvl="1" w:tplc="E5A0AE3A">
      <w:start w:val="1"/>
      <w:numFmt w:val="bullet"/>
      <w:lvlText w:val="o"/>
      <w:lvlJc w:val="left"/>
      <w:pPr>
        <w:ind w:left="1440" w:hanging="360"/>
      </w:pPr>
      <w:rPr>
        <w:rFonts w:ascii="Courier New" w:hAnsi="Courier New" w:cs="Courier New" w:hint="default"/>
      </w:rPr>
    </w:lvl>
    <w:lvl w:ilvl="2" w:tplc="5C0A4B16">
      <w:start w:val="1"/>
      <w:numFmt w:val="bullet"/>
      <w:lvlText w:val=""/>
      <w:lvlJc w:val="left"/>
      <w:pPr>
        <w:ind w:left="2160" w:hanging="360"/>
      </w:pPr>
      <w:rPr>
        <w:rFonts w:ascii="Wingdings" w:hAnsi="Wingdings" w:cs="Wingdings" w:hint="default"/>
      </w:rPr>
    </w:lvl>
    <w:lvl w:ilvl="3" w:tplc="022CA172">
      <w:start w:val="1"/>
      <w:numFmt w:val="bullet"/>
      <w:lvlText w:val=""/>
      <w:lvlJc w:val="left"/>
      <w:pPr>
        <w:ind w:left="2880" w:hanging="360"/>
      </w:pPr>
      <w:rPr>
        <w:rFonts w:ascii="Symbol" w:hAnsi="Symbol" w:cs="Symbol" w:hint="default"/>
      </w:rPr>
    </w:lvl>
    <w:lvl w:ilvl="4" w:tplc="3BB056D4">
      <w:start w:val="1"/>
      <w:numFmt w:val="bullet"/>
      <w:lvlText w:val="o"/>
      <w:lvlJc w:val="left"/>
      <w:pPr>
        <w:ind w:left="3600" w:hanging="360"/>
      </w:pPr>
      <w:rPr>
        <w:rFonts w:ascii="Courier New" w:hAnsi="Courier New" w:cs="Courier New" w:hint="default"/>
      </w:rPr>
    </w:lvl>
    <w:lvl w:ilvl="5" w:tplc="819816BA">
      <w:start w:val="1"/>
      <w:numFmt w:val="bullet"/>
      <w:lvlText w:val=""/>
      <w:lvlJc w:val="left"/>
      <w:pPr>
        <w:ind w:left="4320" w:hanging="360"/>
      </w:pPr>
      <w:rPr>
        <w:rFonts w:ascii="Wingdings" w:hAnsi="Wingdings" w:cs="Wingdings" w:hint="default"/>
      </w:rPr>
    </w:lvl>
    <w:lvl w:ilvl="6" w:tplc="65C848DA">
      <w:start w:val="1"/>
      <w:numFmt w:val="bullet"/>
      <w:lvlText w:val=""/>
      <w:lvlJc w:val="left"/>
      <w:pPr>
        <w:ind w:left="5040" w:hanging="360"/>
      </w:pPr>
      <w:rPr>
        <w:rFonts w:ascii="Symbol" w:hAnsi="Symbol" w:cs="Symbol" w:hint="default"/>
      </w:rPr>
    </w:lvl>
    <w:lvl w:ilvl="7" w:tplc="3C260A96">
      <w:start w:val="1"/>
      <w:numFmt w:val="bullet"/>
      <w:lvlText w:val="o"/>
      <w:lvlJc w:val="left"/>
      <w:pPr>
        <w:ind w:left="5760" w:hanging="360"/>
      </w:pPr>
      <w:rPr>
        <w:rFonts w:ascii="Courier New" w:hAnsi="Courier New" w:cs="Courier New" w:hint="default"/>
      </w:rPr>
    </w:lvl>
    <w:lvl w:ilvl="8" w:tplc="7B96C138">
      <w:start w:val="1"/>
      <w:numFmt w:val="bullet"/>
      <w:lvlText w:val=""/>
      <w:lvlJc w:val="left"/>
      <w:pPr>
        <w:ind w:left="6480" w:hanging="360"/>
      </w:pPr>
      <w:rPr>
        <w:rFonts w:ascii="Wingdings" w:hAnsi="Wingdings" w:cs="Wingdings" w:hint="default"/>
      </w:rPr>
    </w:lvl>
  </w:abstractNum>
  <w:abstractNum w:abstractNumId="33" w15:restartNumberingAfterBreak="0">
    <w:nsid w:val="45E47339"/>
    <w:multiLevelType w:val="hybridMultilevel"/>
    <w:tmpl w:val="3A0A1D9E"/>
    <w:lvl w:ilvl="0" w:tplc="76CE1A68">
      <w:start w:val="1"/>
      <w:numFmt w:val="bullet"/>
      <w:lvlText w:val=""/>
      <w:lvlJc w:val="left"/>
      <w:pPr>
        <w:ind w:left="720" w:hanging="360"/>
      </w:pPr>
      <w:rPr>
        <w:rFonts w:ascii="Symbol" w:hAnsi="Symbol" w:cs="Symbol" w:hint="default"/>
        <w:sz w:val="18"/>
        <w:szCs w:val="18"/>
      </w:rPr>
    </w:lvl>
    <w:lvl w:ilvl="1" w:tplc="78586348">
      <w:start w:val="1"/>
      <w:numFmt w:val="bullet"/>
      <w:lvlText w:val="o"/>
      <w:lvlJc w:val="left"/>
      <w:pPr>
        <w:ind w:left="1440" w:hanging="360"/>
      </w:pPr>
      <w:rPr>
        <w:rFonts w:ascii="Courier New" w:hAnsi="Courier New" w:cs="Courier New" w:hint="default"/>
      </w:rPr>
    </w:lvl>
    <w:lvl w:ilvl="2" w:tplc="4ABA41C4">
      <w:start w:val="1"/>
      <w:numFmt w:val="bullet"/>
      <w:lvlText w:val=""/>
      <w:lvlJc w:val="left"/>
      <w:pPr>
        <w:ind w:left="2160" w:hanging="360"/>
      </w:pPr>
      <w:rPr>
        <w:rFonts w:ascii="Wingdings" w:hAnsi="Wingdings" w:cs="Wingdings" w:hint="default"/>
      </w:rPr>
    </w:lvl>
    <w:lvl w:ilvl="3" w:tplc="5B82EE12">
      <w:start w:val="1"/>
      <w:numFmt w:val="bullet"/>
      <w:lvlText w:val=""/>
      <w:lvlJc w:val="left"/>
      <w:pPr>
        <w:ind w:left="2880" w:hanging="360"/>
      </w:pPr>
      <w:rPr>
        <w:rFonts w:ascii="Symbol" w:hAnsi="Symbol" w:cs="Symbol" w:hint="default"/>
      </w:rPr>
    </w:lvl>
    <w:lvl w:ilvl="4" w:tplc="D646CF0C">
      <w:start w:val="1"/>
      <w:numFmt w:val="bullet"/>
      <w:lvlText w:val="o"/>
      <w:lvlJc w:val="left"/>
      <w:pPr>
        <w:ind w:left="3600" w:hanging="360"/>
      </w:pPr>
      <w:rPr>
        <w:rFonts w:ascii="Courier New" w:hAnsi="Courier New" w:cs="Courier New" w:hint="default"/>
      </w:rPr>
    </w:lvl>
    <w:lvl w:ilvl="5" w:tplc="7FC080E4">
      <w:start w:val="1"/>
      <w:numFmt w:val="bullet"/>
      <w:lvlText w:val=""/>
      <w:lvlJc w:val="left"/>
      <w:pPr>
        <w:ind w:left="4320" w:hanging="360"/>
      </w:pPr>
      <w:rPr>
        <w:rFonts w:ascii="Wingdings" w:hAnsi="Wingdings" w:cs="Wingdings" w:hint="default"/>
      </w:rPr>
    </w:lvl>
    <w:lvl w:ilvl="6" w:tplc="2758E86A">
      <w:start w:val="1"/>
      <w:numFmt w:val="bullet"/>
      <w:lvlText w:val=""/>
      <w:lvlJc w:val="left"/>
      <w:pPr>
        <w:ind w:left="5040" w:hanging="360"/>
      </w:pPr>
      <w:rPr>
        <w:rFonts w:ascii="Symbol" w:hAnsi="Symbol" w:cs="Symbol" w:hint="default"/>
      </w:rPr>
    </w:lvl>
    <w:lvl w:ilvl="7" w:tplc="AD7C2142">
      <w:start w:val="1"/>
      <w:numFmt w:val="bullet"/>
      <w:lvlText w:val="o"/>
      <w:lvlJc w:val="left"/>
      <w:pPr>
        <w:ind w:left="5760" w:hanging="360"/>
      </w:pPr>
      <w:rPr>
        <w:rFonts w:ascii="Courier New" w:hAnsi="Courier New" w:cs="Courier New" w:hint="default"/>
      </w:rPr>
    </w:lvl>
    <w:lvl w:ilvl="8" w:tplc="3DCE7000">
      <w:start w:val="1"/>
      <w:numFmt w:val="bullet"/>
      <w:lvlText w:val=""/>
      <w:lvlJc w:val="left"/>
      <w:pPr>
        <w:ind w:left="6480" w:hanging="360"/>
      </w:pPr>
      <w:rPr>
        <w:rFonts w:ascii="Wingdings" w:hAnsi="Wingdings" w:cs="Wingdings" w:hint="default"/>
      </w:rPr>
    </w:lvl>
  </w:abstractNum>
  <w:abstractNum w:abstractNumId="34" w15:restartNumberingAfterBreak="0">
    <w:nsid w:val="4786300A"/>
    <w:multiLevelType w:val="hybridMultilevel"/>
    <w:tmpl w:val="56FA0FA8"/>
    <w:lvl w:ilvl="0" w:tplc="FCB2FDDC">
      <w:start w:val="1"/>
      <w:numFmt w:val="bullet"/>
      <w:lvlText w:val=""/>
      <w:lvlJc w:val="left"/>
      <w:pPr>
        <w:ind w:left="720" w:hanging="360"/>
      </w:pPr>
      <w:rPr>
        <w:rFonts w:ascii="Symbol" w:hAnsi="Symbol" w:cs="Symbol" w:hint="default"/>
        <w:sz w:val="18"/>
        <w:szCs w:val="18"/>
      </w:rPr>
    </w:lvl>
    <w:lvl w:ilvl="1" w:tplc="77600330">
      <w:start w:val="1"/>
      <w:numFmt w:val="bullet"/>
      <w:lvlText w:val="o"/>
      <w:lvlJc w:val="left"/>
      <w:pPr>
        <w:ind w:left="1440" w:hanging="360"/>
      </w:pPr>
      <w:rPr>
        <w:rFonts w:ascii="Courier New" w:hAnsi="Courier New" w:cs="Courier New" w:hint="default"/>
      </w:rPr>
    </w:lvl>
    <w:lvl w:ilvl="2" w:tplc="BFCEE78C">
      <w:start w:val="1"/>
      <w:numFmt w:val="bullet"/>
      <w:lvlText w:val=""/>
      <w:lvlJc w:val="left"/>
      <w:pPr>
        <w:ind w:left="2160" w:hanging="360"/>
      </w:pPr>
      <w:rPr>
        <w:rFonts w:ascii="Wingdings" w:hAnsi="Wingdings" w:cs="Wingdings" w:hint="default"/>
      </w:rPr>
    </w:lvl>
    <w:lvl w:ilvl="3" w:tplc="7CCAE07E">
      <w:start w:val="1"/>
      <w:numFmt w:val="bullet"/>
      <w:lvlText w:val=""/>
      <w:lvlJc w:val="left"/>
      <w:pPr>
        <w:ind w:left="2880" w:hanging="360"/>
      </w:pPr>
      <w:rPr>
        <w:rFonts w:ascii="Symbol" w:hAnsi="Symbol" w:cs="Symbol" w:hint="default"/>
      </w:rPr>
    </w:lvl>
    <w:lvl w:ilvl="4" w:tplc="E1588116">
      <w:start w:val="1"/>
      <w:numFmt w:val="bullet"/>
      <w:lvlText w:val="o"/>
      <w:lvlJc w:val="left"/>
      <w:pPr>
        <w:ind w:left="3600" w:hanging="360"/>
      </w:pPr>
      <w:rPr>
        <w:rFonts w:ascii="Courier New" w:hAnsi="Courier New" w:cs="Courier New" w:hint="default"/>
      </w:rPr>
    </w:lvl>
    <w:lvl w:ilvl="5" w:tplc="CD4206B6">
      <w:start w:val="1"/>
      <w:numFmt w:val="bullet"/>
      <w:lvlText w:val=""/>
      <w:lvlJc w:val="left"/>
      <w:pPr>
        <w:ind w:left="4320" w:hanging="360"/>
      </w:pPr>
      <w:rPr>
        <w:rFonts w:ascii="Wingdings" w:hAnsi="Wingdings" w:cs="Wingdings" w:hint="default"/>
      </w:rPr>
    </w:lvl>
    <w:lvl w:ilvl="6" w:tplc="BD8634C0">
      <w:start w:val="1"/>
      <w:numFmt w:val="bullet"/>
      <w:lvlText w:val=""/>
      <w:lvlJc w:val="left"/>
      <w:pPr>
        <w:ind w:left="5040" w:hanging="360"/>
      </w:pPr>
      <w:rPr>
        <w:rFonts w:ascii="Symbol" w:hAnsi="Symbol" w:cs="Symbol" w:hint="default"/>
      </w:rPr>
    </w:lvl>
    <w:lvl w:ilvl="7" w:tplc="03AC2AFC">
      <w:start w:val="1"/>
      <w:numFmt w:val="bullet"/>
      <w:lvlText w:val="o"/>
      <w:lvlJc w:val="left"/>
      <w:pPr>
        <w:ind w:left="5760" w:hanging="360"/>
      </w:pPr>
      <w:rPr>
        <w:rFonts w:ascii="Courier New" w:hAnsi="Courier New" w:cs="Courier New" w:hint="default"/>
      </w:rPr>
    </w:lvl>
    <w:lvl w:ilvl="8" w:tplc="5A2CDBC6">
      <w:start w:val="1"/>
      <w:numFmt w:val="bullet"/>
      <w:lvlText w:val=""/>
      <w:lvlJc w:val="left"/>
      <w:pPr>
        <w:ind w:left="6480" w:hanging="360"/>
      </w:pPr>
      <w:rPr>
        <w:rFonts w:ascii="Wingdings" w:hAnsi="Wingdings" w:cs="Wingdings" w:hint="default"/>
      </w:rPr>
    </w:lvl>
  </w:abstractNum>
  <w:abstractNum w:abstractNumId="35" w15:restartNumberingAfterBreak="0">
    <w:nsid w:val="478C18D8"/>
    <w:multiLevelType w:val="hybridMultilevel"/>
    <w:tmpl w:val="7BB8BD6C"/>
    <w:lvl w:ilvl="0" w:tplc="65140D82">
      <w:start w:val="1"/>
      <w:numFmt w:val="bullet"/>
      <w:lvlText w:val="-"/>
      <w:lvlJc w:val="left"/>
      <w:pPr>
        <w:ind w:left="818" w:hanging="360"/>
      </w:pPr>
      <w:rPr>
        <w:rFonts w:ascii="Times New Roman" w:eastAsia="Times New Roman" w:hAnsi="Times New Roman" w:hint="default"/>
        <w:w w:val="99"/>
        <w:sz w:val="18"/>
        <w:szCs w:val="18"/>
      </w:rPr>
    </w:lvl>
    <w:lvl w:ilvl="1" w:tplc="7DFEED6C">
      <w:start w:val="1"/>
      <w:numFmt w:val="bullet"/>
      <w:lvlText w:val="•"/>
      <w:lvlJc w:val="left"/>
      <w:pPr>
        <w:ind w:left="1652" w:hanging="360"/>
      </w:pPr>
      <w:rPr>
        <w:rFonts w:hint="default"/>
      </w:rPr>
    </w:lvl>
    <w:lvl w:ilvl="2" w:tplc="0F16FED0">
      <w:start w:val="1"/>
      <w:numFmt w:val="bullet"/>
      <w:lvlText w:val="•"/>
      <w:lvlJc w:val="left"/>
      <w:pPr>
        <w:ind w:left="2486" w:hanging="360"/>
      </w:pPr>
      <w:rPr>
        <w:rFonts w:hint="default"/>
      </w:rPr>
    </w:lvl>
    <w:lvl w:ilvl="3" w:tplc="39ACD358">
      <w:start w:val="1"/>
      <w:numFmt w:val="bullet"/>
      <w:lvlText w:val="•"/>
      <w:lvlJc w:val="left"/>
      <w:pPr>
        <w:ind w:left="3320" w:hanging="360"/>
      </w:pPr>
      <w:rPr>
        <w:rFonts w:hint="default"/>
      </w:rPr>
    </w:lvl>
    <w:lvl w:ilvl="4" w:tplc="87F65D92">
      <w:start w:val="1"/>
      <w:numFmt w:val="bullet"/>
      <w:lvlText w:val="•"/>
      <w:lvlJc w:val="left"/>
      <w:pPr>
        <w:ind w:left="4155" w:hanging="360"/>
      </w:pPr>
      <w:rPr>
        <w:rFonts w:hint="default"/>
      </w:rPr>
    </w:lvl>
    <w:lvl w:ilvl="5" w:tplc="261A307E">
      <w:start w:val="1"/>
      <w:numFmt w:val="bullet"/>
      <w:lvlText w:val="•"/>
      <w:lvlJc w:val="left"/>
      <w:pPr>
        <w:ind w:left="4989" w:hanging="360"/>
      </w:pPr>
      <w:rPr>
        <w:rFonts w:hint="default"/>
      </w:rPr>
    </w:lvl>
    <w:lvl w:ilvl="6" w:tplc="DC8C8BC8">
      <w:start w:val="1"/>
      <w:numFmt w:val="bullet"/>
      <w:lvlText w:val="•"/>
      <w:lvlJc w:val="left"/>
      <w:pPr>
        <w:ind w:left="5823" w:hanging="360"/>
      </w:pPr>
      <w:rPr>
        <w:rFonts w:hint="default"/>
      </w:rPr>
    </w:lvl>
    <w:lvl w:ilvl="7" w:tplc="F3627D80">
      <w:start w:val="1"/>
      <w:numFmt w:val="bullet"/>
      <w:lvlText w:val="•"/>
      <w:lvlJc w:val="left"/>
      <w:pPr>
        <w:ind w:left="6657" w:hanging="360"/>
      </w:pPr>
      <w:rPr>
        <w:rFonts w:hint="default"/>
      </w:rPr>
    </w:lvl>
    <w:lvl w:ilvl="8" w:tplc="3EC0DDD2">
      <w:start w:val="1"/>
      <w:numFmt w:val="bullet"/>
      <w:lvlText w:val="•"/>
      <w:lvlJc w:val="left"/>
      <w:pPr>
        <w:ind w:left="7491" w:hanging="360"/>
      </w:pPr>
      <w:rPr>
        <w:rFonts w:hint="default"/>
      </w:rPr>
    </w:lvl>
  </w:abstractNum>
  <w:abstractNum w:abstractNumId="36" w15:restartNumberingAfterBreak="0">
    <w:nsid w:val="4B542A0D"/>
    <w:multiLevelType w:val="multilevel"/>
    <w:tmpl w:val="403CC3AE"/>
    <w:lvl w:ilvl="0">
      <w:start w:val="1"/>
      <w:numFmt w:val="upperRoman"/>
      <w:lvlText w:val="%1"/>
      <w:lvlJc w:val="left"/>
      <w:pPr>
        <w:ind w:left="521" w:hanging="404"/>
      </w:pPr>
      <w:rPr>
        <w:rFonts w:hint="default"/>
      </w:rPr>
    </w:lvl>
    <w:lvl w:ilvl="1">
      <w:start w:val="1"/>
      <w:numFmt w:val="decimal"/>
      <w:lvlText w:val="%1.%2"/>
      <w:lvlJc w:val="left"/>
      <w:pPr>
        <w:ind w:left="521" w:hanging="404"/>
      </w:pPr>
      <w:rPr>
        <w:rFonts w:hint="default"/>
      </w:rPr>
    </w:lvl>
    <w:lvl w:ilvl="2">
      <w:start w:val="1"/>
      <w:numFmt w:val="decimal"/>
      <w:lvlText w:val="%1.%2.%3"/>
      <w:lvlJc w:val="left"/>
      <w:pPr>
        <w:ind w:left="404" w:hanging="404"/>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cstheme="minorBidi"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987" w:hanging="360"/>
      </w:pPr>
      <w:rPr>
        <w:rFonts w:hint="default"/>
      </w:rPr>
    </w:lvl>
    <w:lvl w:ilvl="7">
      <w:start w:val="1"/>
      <w:numFmt w:val="bullet"/>
      <w:lvlText w:val="•"/>
      <w:lvlJc w:val="left"/>
      <w:pPr>
        <w:ind w:left="987" w:hanging="360"/>
      </w:pPr>
      <w:rPr>
        <w:rFonts w:hint="default"/>
      </w:rPr>
    </w:lvl>
    <w:lvl w:ilvl="8">
      <w:start w:val="1"/>
      <w:numFmt w:val="bullet"/>
      <w:lvlText w:val="•"/>
      <w:lvlJc w:val="left"/>
      <w:pPr>
        <w:ind w:left="987" w:hanging="360"/>
      </w:pPr>
      <w:rPr>
        <w:rFonts w:hint="default"/>
      </w:rPr>
    </w:lvl>
  </w:abstractNum>
  <w:abstractNum w:abstractNumId="37" w15:restartNumberingAfterBreak="0">
    <w:nsid w:val="4B885B3A"/>
    <w:multiLevelType w:val="multilevel"/>
    <w:tmpl w:val="35AECB9A"/>
    <w:lvl w:ilvl="0">
      <w:start w:val="1"/>
      <w:numFmt w:val="upperRoman"/>
      <w:lvlText w:val="%1"/>
      <w:lvlJc w:val="left"/>
      <w:pPr>
        <w:ind w:left="521" w:hanging="404"/>
      </w:pPr>
      <w:rPr>
        <w:rFonts w:hint="default"/>
      </w:rPr>
    </w:lvl>
    <w:lvl w:ilvl="1">
      <w:start w:val="1"/>
      <w:numFmt w:val="bullet"/>
      <w:lvlText w:val="-"/>
      <w:lvlJc w:val="left"/>
      <w:pPr>
        <w:ind w:left="521" w:hanging="404"/>
      </w:pPr>
      <w:rPr>
        <w:rFonts w:ascii="Times New Roman" w:eastAsia="Times New Roman" w:hAnsi="Times New Roman" w:hint="default"/>
        <w:w w:val="99"/>
        <w:sz w:val="18"/>
        <w:szCs w:val="18"/>
      </w:rPr>
    </w:lvl>
    <w:lvl w:ilvl="2">
      <w:start w:val="1"/>
      <w:numFmt w:val="decimal"/>
      <w:lvlText w:val="%1.%2.%3"/>
      <w:lvlJc w:val="left"/>
      <w:pPr>
        <w:ind w:left="404" w:hanging="404"/>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cstheme="minorBidi"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987" w:hanging="360"/>
      </w:pPr>
      <w:rPr>
        <w:rFonts w:hint="default"/>
      </w:rPr>
    </w:lvl>
    <w:lvl w:ilvl="7">
      <w:start w:val="1"/>
      <w:numFmt w:val="bullet"/>
      <w:lvlText w:val="•"/>
      <w:lvlJc w:val="left"/>
      <w:pPr>
        <w:ind w:left="987" w:hanging="360"/>
      </w:pPr>
      <w:rPr>
        <w:rFonts w:hint="default"/>
      </w:rPr>
    </w:lvl>
    <w:lvl w:ilvl="8">
      <w:start w:val="1"/>
      <w:numFmt w:val="bullet"/>
      <w:lvlText w:val="•"/>
      <w:lvlJc w:val="left"/>
      <w:pPr>
        <w:ind w:left="987" w:hanging="360"/>
      </w:pPr>
      <w:rPr>
        <w:rFonts w:hint="default"/>
      </w:rPr>
    </w:lvl>
  </w:abstractNum>
  <w:abstractNum w:abstractNumId="38" w15:restartNumberingAfterBreak="0">
    <w:nsid w:val="4D4108A1"/>
    <w:multiLevelType w:val="hybridMultilevel"/>
    <w:tmpl w:val="780E231A"/>
    <w:lvl w:ilvl="0" w:tplc="EF5676F8">
      <w:start w:val="1"/>
      <w:numFmt w:val="bullet"/>
      <w:lvlText w:val=""/>
      <w:lvlJc w:val="left"/>
      <w:pPr>
        <w:ind w:left="720" w:hanging="360"/>
      </w:pPr>
      <w:rPr>
        <w:rFonts w:ascii="Symbol" w:hAnsi="Symbol" w:cs="Symbol" w:hint="default"/>
        <w:sz w:val="18"/>
        <w:szCs w:val="18"/>
      </w:rPr>
    </w:lvl>
    <w:lvl w:ilvl="1" w:tplc="A3F6BE88">
      <w:start w:val="1"/>
      <w:numFmt w:val="bullet"/>
      <w:lvlText w:val="o"/>
      <w:lvlJc w:val="left"/>
      <w:pPr>
        <w:ind w:left="1440" w:hanging="360"/>
      </w:pPr>
      <w:rPr>
        <w:rFonts w:ascii="Courier New" w:hAnsi="Courier New" w:cs="Courier New" w:hint="default"/>
      </w:rPr>
    </w:lvl>
    <w:lvl w:ilvl="2" w:tplc="E562623A">
      <w:start w:val="1"/>
      <w:numFmt w:val="bullet"/>
      <w:lvlText w:val=""/>
      <w:lvlJc w:val="left"/>
      <w:pPr>
        <w:ind w:left="2160" w:hanging="360"/>
      </w:pPr>
      <w:rPr>
        <w:rFonts w:ascii="Wingdings" w:hAnsi="Wingdings" w:cs="Wingdings" w:hint="default"/>
      </w:rPr>
    </w:lvl>
    <w:lvl w:ilvl="3" w:tplc="E198239E">
      <w:start w:val="1"/>
      <w:numFmt w:val="bullet"/>
      <w:lvlText w:val=""/>
      <w:lvlJc w:val="left"/>
      <w:pPr>
        <w:ind w:left="2880" w:hanging="360"/>
      </w:pPr>
      <w:rPr>
        <w:rFonts w:ascii="Symbol" w:hAnsi="Symbol" w:cs="Symbol" w:hint="default"/>
      </w:rPr>
    </w:lvl>
    <w:lvl w:ilvl="4" w:tplc="E7F8C0A0">
      <w:start w:val="1"/>
      <w:numFmt w:val="bullet"/>
      <w:lvlText w:val="o"/>
      <w:lvlJc w:val="left"/>
      <w:pPr>
        <w:ind w:left="3600" w:hanging="360"/>
      </w:pPr>
      <w:rPr>
        <w:rFonts w:ascii="Courier New" w:hAnsi="Courier New" w:cs="Courier New" w:hint="default"/>
      </w:rPr>
    </w:lvl>
    <w:lvl w:ilvl="5" w:tplc="636C92EA">
      <w:start w:val="1"/>
      <w:numFmt w:val="bullet"/>
      <w:lvlText w:val=""/>
      <w:lvlJc w:val="left"/>
      <w:pPr>
        <w:ind w:left="4320" w:hanging="360"/>
      </w:pPr>
      <w:rPr>
        <w:rFonts w:ascii="Wingdings" w:hAnsi="Wingdings" w:cs="Wingdings" w:hint="default"/>
      </w:rPr>
    </w:lvl>
    <w:lvl w:ilvl="6" w:tplc="7DEA1D8E">
      <w:start w:val="1"/>
      <w:numFmt w:val="bullet"/>
      <w:lvlText w:val=""/>
      <w:lvlJc w:val="left"/>
      <w:pPr>
        <w:ind w:left="5040" w:hanging="360"/>
      </w:pPr>
      <w:rPr>
        <w:rFonts w:ascii="Symbol" w:hAnsi="Symbol" w:cs="Symbol" w:hint="default"/>
      </w:rPr>
    </w:lvl>
    <w:lvl w:ilvl="7" w:tplc="1F0EDCB2">
      <w:start w:val="1"/>
      <w:numFmt w:val="bullet"/>
      <w:lvlText w:val="o"/>
      <w:lvlJc w:val="left"/>
      <w:pPr>
        <w:ind w:left="5760" w:hanging="360"/>
      </w:pPr>
      <w:rPr>
        <w:rFonts w:ascii="Courier New" w:hAnsi="Courier New" w:cs="Courier New" w:hint="default"/>
      </w:rPr>
    </w:lvl>
    <w:lvl w:ilvl="8" w:tplc="1FE05E8C">
      <w:start w:val="1"/>
      <w:numFmt w:val="bullet"/>
      <w:lvlText w:val=""/>
      <w:lvlJc w:val="left"/>
      <w:pPr>
        <w:ind w:left="6480" w:hanging="360"/>
      </w:pPr>
      <w:rPr>
        <w:rFonts w:ascii="Wingdings" w:hAnsi="Wingdings" w:cs="Wingdings" w:hint="default"/>
      </w:rPr>
    </w:lvl>
  </w:abstractNum>
  <w:abstractNum w:abstractNumId="39" w15:restartNumberingAfterBreak="0">
    <w:nsid w:val="4E816D31"/>
    <w:multiLevelType w:val="hybridMultilevel"/>
    <w:tmpl w:val="71D2FAE2"/>
    <w:lvl w:ilvl="0" w:tplc="38F8D20C">
      <w:start w:val="1"/>
      <w:numFmt w:val="bullet"/>
      <w:lvlText w:val=""/>
      <w:lvlJc w:val="left"/>
      <w:pPr>
        <w:ind w:left="720" w:hanging="360"/>
      </w:pPr>
      <w:rPr>
        <w:rFonts w:ascii="Symbol" w:hAnsi="Symbol" w:cs="Symbol" w:hint="default"/>
        <w:sz w:val="18"/>
        <w:szCs w:val="18"/>
      </w:rPr>
    </w:lvl>
    <w:lvl w:ilvl="1" w:tplc="A96E4CFC">
      <w:start w:val="1"/>
      <w:numFmt w:val="bullet"/>
      <w:lvlText w:val="o"/>
      <w:lvlJc w:val="left"/>
      <w:pPr>
        <w:ind w:left="1440" w:hanging="360"/>
      </w:pPr>
      <w:rPr>
        <w:rFonts w:ascii="Courier New" w:hAnsi="Courier New" w:cs="Courier New" w:hint="default"/>
      </w:rPr>
    </w:lvl>
    <w:lvl w:ilvl="2" w:tplc="F036CAE2">
      <w:start w:val="1"/>
      <w:numFmt w:val="bullet"/>
      <w:lvlText w:val=""/>
      <w:lvlJc w:val="left"/>
      <w:pPr>
        <w:ind w:left="2160" w:hanging="360"/>
      </w:pPr>
      <w:rPr>
        <w:rFonts w:ascii="Wingdings" w:hAnsi="Wingdings" w:cs="Wingdings" w:hint="default"/>
      </w:rPr>
    </w:lvl>
    <w:lvl w:ilvl="3" w:tplc="C402136E">
      <w:start w:val="1"/>
      <w:numFmt w:val="bullet"/>
      <w:lvlText w:val=""/>
      <w:lvlJc w:val="left"/>
      <w:pPr>
        <w:ind w:left="2880" w:hanging="360"/>
      </w:pPr>
      <w:rPr>
        <w:rFonts w:ascii="Symbol" w:hAnsi="Symbol" w:cs="Symbol" w:hint="default"/>
      </w:rPr>
    </w:lvl>
    <w:lvl w:ilvl="4" w:tplc="D9AE6FC2">
      <w:start w:val="1"/>
      <w:numFmt w:val="bullet"/>
      <w:lvlText w:val="o"/>
      <w:lvlJc w:val="left"/>
      <w:pPr>
        <w:ind w:left="3600" w:hanging="360"/>
      </w:pPr>
      <w:rPr>
        <w:rFonts w:ascii="Courier New" w:hAnsi="Courier New" w:cs="Courier New" w:hint="default"/>
      </w:rPr>
    </w:lvl>
    <w:lvl w:ilvl="5" w:tplc="011AAE76">
      <w:start w:val="1"/>
      <w:numFmt w:val="bullet"/>
      <w:lvlText w:val=""/>
      <w:lvlJc w:val="left"/>
      <w:pPr>
        <w:ind w:left="4320" w:hanging="360"/>
      </w:pPr>
      <w:rPr>
        <w:rFonts w:ascii="Wingdings" w:hAnsi="Wingdings" w:cs="Wingdings" w:hint="default"/>
      </w:rPr>
    </w:lvl>
    <w:lvl w:ilvl="6" w:tplc="6EA66D32">
      <w:start w:val="1"/>
      <w:numFmt w:val="bullet"/>
      <w:lvlText w:val=""/>
      <w:lvlJc w:val="left"/>
      <w:pPr>
        <w:ind w:left="5040" w:hanging="360"/>
      </w:pPr>
      <w:rPr>
        <w:rFonts w:ascii="Symbol" w:hAnsi="Symbol" w:cs="Symbol" w:hint="default"/>
      </w:rPr>
    </w:lvl>
    <w:lvl w:ilvl="7" w:tplc="A1389396">
      <w:start w:val="1"/>
      <w:numFmt w:val="bullet"/>
      <w:lvlText w:val="o"/>
      <w:lvlJc w:val="left"/>
      <w:pPr>
        <w:ind w:left="5760" w:hanging="360"/>
      </w:pPr>
      <w:rPr>
        <w:rFonts w:ascii="Courier New" w:hAnsi="Courier New" w:cs="Courier New" w:hint="default"/>
      </w:rPr>
    </w:lvl>
    <w:lvl w:ilvl="8" w:tplc="6FC8ACFA">
      <w:start w:val="1"/>
      <w:numFmt w:val="bullet"/>
      <w:lvlText w:val=""/>
      <w:lvlJc w:val="left"/>
      <w:pPr>
        <w:ind w:left="6480" w:hanging="360"/>
      </w:pPr>
      <w:rPr>
        <w:rFonts w:ascii="Wingdings" w:hAnsi="Wingdings" w:cs="Wingdings" w:hint="default"/>
      </w:rPr>
    </w:lvl>
  </w:abstractNum>
  <w:abstractNum w:abstractNumId="40" w15:restartNumberingAfterBreak="0">
    <w:nsid w:val="4EC177F3"/>
    <w:multiLevelType w:val="hybridMultilevel"/>
    <w:tmpl w:val="D5E44BAC"/>
    <w:lvl w:ilvl="0" w:tplc="7772E5E0">
      <w:start w:val="1"/>
      <w:numFmt w:val="lowerLetter"/>
      <w:lvlText w:val="%1)"/>
      <w:lvlJc w:val="left"/>
      <w:pPr>
        <w:ind w:left="838" w:hanging="720"/>
      </w:pPr>
      <w:rPr>
        <w:rFonts w:ascii="Arial" w:eastAsia="Arial" w:hAnsi="Arial" w:hint="default"/>
        <w:w w:val="99"/>
        <w:sz w:val="18"/>
        <w:szCs w:val="18"/>
      </w:rPr>
    </w:lvl>
    <w:lvl w:ilvl="1" w:tplc="633A1E6E">
      <w:start w:val="1"/>
      <w:numFmt w:val="bullet"/>
      <w:lvlText w:val="-"/>
      <w:lvlJc w:val="left"/>
      <w:pPr>
        <w:ind w:left="1918" w:hanging="360"/>
      </w:pPr>
      <w:rPr>
        <w:rFonts w:ascii="Times New Roman" w:eastAsia="Times New Roman" w:hAnsi="Times New Roman" w:hint="default"/>
        <w:w w:val="99"/>
        <w:sz w:val="18"/>
        <w:szCs w:val="18"/>
      </w:rPr>
    </w:lvl>
    <w:lvl w:ilvl="2" w:tplc="B8180CEA">
      <w:start w:val="1"/>
      <w:numFmt w:val="bullet"/>
      <w:lvlText w:val="•"/>
      <w:lvlJc w:val="left"/>
      <w:pPr>
        <w:ind w:left="1918" w:hanging="360"/>
      </w:pPr>
      <w:rPr>
        <w:rFonts w:hint="default"/>
      </w:rPr>
    </w:lvl>
    <w:lvl w:ilvl="3" w:tplc="AB92B216">
      <w:start w:val="1"/>
      <w:numFmt w:val="bullet"/>
      <w:lvlText w:val="•"/>
      <w:lvlJc w:val="left"/>
      <w:pPr>
        <w:ind w:left="2841" w:hanging="360"/>
      </w:pPr>
      <w:rPr>
        <w:rFonts w:hint="default"/>
      </w:rPr>
    </w:lvl>
    <w:lvl w:ilvl="4" w:tplc="618A5A60">
      <w:start w:val="1"/>
      <w:numFmt w:val="bullet"/>
      <w:lvlText w:val="•"/>
      <w:lvlJc w:val="left"/>
      <w:pPr>
        <w:ind w:left="3763" w:hanging="360"/>
      </w:pPr>
      <w:rPr>
        <w:rFonts w:hint="default"/>
      </w:rPr>
    </w:lvl>
    <w:lvl w:ilvl="5" w:tplc="7E4208B2">
      <w:start w:val="1"/>
      <w:numFmt w:val="bullet"/>
      <w:lvlText w:val="•"/>
      <w:lvlJc w:val="left"/>
      <w:pPr>
        <w:ind w:left="4686" w:hanging="360"/>
      </w:pPr>
      <w:rPr>
        <w:rFonts w:hint="default"/>
      </w:rPr>
    </w:lvl>
    <w:lvl w:ilvl="6" w:tplc="0F1CF818">
      <w:start w:val="1"/>
      <w:numFmt w:val="bullet"/>
      <w:lvlText w:val="•"/>
      <w:lvlJc w:val="left"/>
      <w:pPr>
        <w:ind w:left="5609" w:hanging="360"/>
      </w:pPr>
      <w:rPr>
        <w:rFonts w:hint="default"/>
      </w:rPr>
    </w:lvl>
    <w:lvl w:ilvl="7" w:tplc="4D0ADE08">
      <w:start w:val="1"/>
      <w:numFmt w:val="bullet"/>
      <w:lvlText w:val="•"/>
      <w:lvlJc w:val="left"/>
      <w:pPr>
        <w:ind w:left="6531" w:hanging="360"/>
      </w:pPr>
      <w:rPr>
        <w:rFonts w:hint="default"/>
      </w:rPr>
    </w:lvl>
    <w:lvl w:ilvl="8" w:tplc="95627334">
      <w:start w:val="1"/>
      <w:numFmt w:val="bullet"/>
      <w:lvlText w:val="•"/>
      <w:lvlJc w:val="left"/>
      <w:pPr>
        <w:ind w:left="7454" w:hanging="360"/>
      </w:pPr>
      <w:rPr>
        <w:rFonts w:hint="default"/>
      </w:rPr>
    </w:lvl>
  </w:abstractNum>
  <w:abstractNum w:abstractNumId="41" w15:restartNumberingAfterBreak="0">
    <w:nsid w:val="4F5951C5"/>
    <w:multiLevelType w:val="hybridMultilevel"/>
    <w:tmpl w:val="58A8792A"/>
    <w:lvl w:ilvl="0" w:tplc="D918EA10">
      <w:start w:val="2"/>
      <w:numFmt w:val="upperRoman"/>
      <w:lvlText w:val="%1."/>
      <w:lvlJc w:val="left"/>
      <w:pPr>
        <w:ind w:left="269" w:hanging="151"/>
      </w:pPr>
      <w:rPr>
        <w:rFonts w:hint="default"/>
        <w:u w:val="thick" w:color="000000"/>
      </w:rPr>
    </w:lvl>
    <w:lvl w:ilvl="1" w:tplc="2660BCDA">
      <w:start w:val="1"/>
      <w:numFmt w:val="bullet"/>
      <w:lvlText w:val="•"/>
      <w:lvlJc w:val="left"/>
      <w:pPr>
        <w:ind w:left="1172" w:hanging="151"/>
      </w:pPr>
      <w:rPr>
        <w:rFonts w:hint="default"/>
      </w:rPr>
    </w:lvl>
    <w:lvl w:ilvl="2" w:tplc="8AF8EAEA">
      <w:start w:val="1"/>
      <w:numFmt w:val="bullet"/>
      <w:lvlText w:val="•"/>
      <w:lvlJc w:val="left"/>
      <w:pPr>
        <w:ind w:left="2075" w:hanging="151"/>
      </w:pPr>
      <w:rPr>
        <w:rFonts w:hint="default"/>
      </w:rPr>
    </w:lvl>
    <w:lvl w:ilvl="3" w:tplc="A508AAD8">
      <w:start w:val="1"/>
      <w:numFmt w:val="bullet"/>
      <w:lvlText w:val="•"/>
      <w:lvlJc w:val="left"/>
      <w:pPr>
        <w:ind w:left="2978" w:hanging="151"/>
      </w:pPr>
      <w:rPr>
        <w:rFonts w:hint="default"/>
      </w:rPr>
    </w:lvl>
    <w:lvl w:ilvl="4" w:tplc="AB9ACECC">
      <w:start w:val="1"/>
      <w:numFmt w:val="bullet"/>
      <w:lvlText w:val="•"/>
      <w:lvlJc w:val="left"/>
      <w:pPr>
        <w:ind w:left="3881" w:hanging="151"/>
      </w:pPr>
      <w:rPr>
        <w:rFonts w:hint="default"/>
      </w:rPr>
    </w:lvl>
    <w:lvl w:ilvl="5" w:tplc="21D8BAE4">
      <w:start w:val="1"/>
      <w:numFmt w:val="bullet"/>
      <w:lvlText w:val="•"/>
      <w:lvlJc w:val="left"/>
      <w:pPr>
        <w:ind w:left="4784" w:hanging="151"/>
      </w:pPr>
      <w:rPr>
        <w:rFonts w:hint="default"/>
      </w:rPr>
    </w:lvl>
    <w:lvl w:ilvl="6" w:tplc="53D6A038">
      <w:start w:val="1"/>
      <w:numFmt w:val="bullet"/>
      <w:lvlText w:val="•"/>
      <w:lvlJc w:val="left"/>
      <w:pPr>
        <w:ind w:left="5687" w:hanging="151"/>
      </w:pPr>
      <w:rPr>
        <w:rFonts w:hint="default"/>
      </w:rPr>
    </w:lvl>
    <w:lvl w:ilvl="7" w:tplc="FE0A72C8">
      <w:start w:val="1"/>
      <w:numFmt w:val="bullet"/>
      <w:lvlText w:val="•"/>
      <w:lvlJc w:val="left"/>
      <w:pPr>
        <w:ind w:left="6590" w:hanging="151"/>
      </w:pPr>
      <w:rPr>
        <w:rFonts w:hint="default"/>
      </w:rPr>
    </w:lvl>
    <w:lvl w:ilvl="8" w:tplc="E556CABE">
      <w:start w:val="1"/>
      <w:numFmt w:val="bullet"/>
      <w:lvlText w:val="•"/>
      <w:lvlJc w:val="left"/>
      <w:pPr>
        <w:ind w:left="7493" w:hanging="151"/>
      </w:pPr>
      <w:rPr>
        <w:rFonts w:hint="default"/>
      </w:rPr>
    </w:lvl>
  </w:abstractNum>
  <w:abstractNum w:abstractNumId="42" w15:restartNumberingAfterBreak="0">
    <w:nsid w:val="54994818"/>
    <w:multiLevelType w:val="hybridMultilevel"/>
    <w:tmpl w:val="217E31E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73844EE"/>
    <w:multiLevelType w:val="hybridMultilevel"/>
    <w:tmpl w:val="1D1E4BA6"/>
    <w:lvl w:ilvl="0" w:tplc="09DCA2D8">
      <w:start w:val="1"/>
      <w:numFmt w:val="bullet"/>
      <w:lvlText w:val="-"/>
      <w:lvlJc w:val="left"/>
      <w:pPr>
        <w:ind w:left="838"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61987C16">
      <w:start w:val="1"/>
      <w:numFmt w:val="bullet"/>
      <w:lvlText w:val="-"/>
      <w:lvlJc w:val="left"/>
      <w:pPr>
        <w:ind w:left="2160" w:hanging="360"/>
      </w:pPr>
      <w:rPr>
        <w:rFonts w:ascii="Times New Roman" w:eastAsia="Times New Roman" w:hAnsi="Times New Roman" w:hint="default"/>
        <w:w w:val="99"/>
        <w:sz w:val="18"/>
        <w:szCs w:val="18"/>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9F55BF0"/>
    <w:multiLevelType w:val="hybridMultilevel"/>
    <w:tmpl w:val="4CE8CA38"/>
    <w:lvl w:ilvl="0" w:tplc="61987C16">
      <w:start w:val="1"/>
      <w:numFmt w:val="bullet"/>
      <w:lvlText w:val="-"/>
      <w:lvlJc w:val="left"/>
      <w:pPr>
        <w:ind w:left="838" w:hanging="360"/>
      </w:pPr>
      <w:rPr>
        <w:rFonts w:ascii="Times New Roman" w:eastAsia="Times New Roman" w:hAnsi="Times New Roman" w:hint="default"/>
        <w:w w:val="99"/>
        <w:sz w:val="18"/>
        <w:szCs w:val="18"/>
      </w:rPr>
    </w:lvl>
    <w:lvl w:ilvl="1" w:tplc="A9522514">
      <w:start w:val="1"/>
      <w:numFmt w:val="bullet"/>
      <w:lvlText w:val="-"/>
      <w:lvlJc w:val="left"/>
      <w:pPr>
        <w:ind w:left="1558" w:hanging="360"/>
      </w:pPr>
      <w:rPr>
        <w:rFonts w:ascii="Times New Roman" w:eastAsia="Times New Roman" w:hAnsi="Times New Roman" w:hint="default"/>
        <w:w w:val="99"/>
        <w:sz w:val="18"/>
        <w:szCs w:val="18"/>
      </w:rPr>
    </w:lvl>
    <w:lvl w:ilvl="2" w:tplc="D13690C0">
      <w:start w:val="1"/>
      <w:numFmt w:val="bullet"/>
      <w:lvlText w:val="•"/>
      <w:lvlJc w:val="left"/>
      <w:pPr>
        <w:ind w:left="1558" w:hanging="360"/>
      </w:pPr>
      <w:rPr>
        <w:rFonts w:hint="default"/>
      </w:rPr>
    </w:lvl>
    <w:lvl w:ilvl="3" w:tplc="A776D45C">
      <w:start w:val="1"/>
      <w:numFmt w:val="bullet"/>
      <w:lvlText w:val="•"/>
      <w:lvlJc w:val="left"/>
      <w:pPr>
        <w:ind w:left="2526" w:hanging="360"/>
      </w:pPr>
      <w:rPr>
        <w:rFonts w:hint="default"/>
      </w:rPr>
    </w:lvl>
    <w:lvl w:ilvl="4" w:tplc="61987C16">
      <w:start w:val="1"/>
      <w:numFmt w:val="bullet"/>
      <w:lvlText w:val="-"/>
      <w:lvlJc w:val="left"/>
      <w:pPr>
        <w:ind w:left="3493" w:hanging="360"/>
      </w:pPr>
      <w:rPr>
        <w:rFonts w:ascii="Times New Roman" w:eastAsia="Times New Roman" w:hAnsi="Times New Roman" w:hint="default"/>
        <w:w w:val="99"/>
        <w:sz w:val="18"/>
        <w:szCs w:val="18"/>
      </w:rPr>
    </w:lvl>
    <w:lvl w:ilvl="5" w:tplc="30967306">
      <w:start w:val="1"/>
      <w:numFmt w:val="bullet"/>
      <w:lvlText w:val="•"/>
      <w:lvlJc w:val="left"/>
      <w:pPr>
        <w:ind w:left="4461" w:hanging="360"/>
      </w:pPr>
      <w:rPr>
        <w:rFonts w:hint="default"/>
      </w:rPr>
    </w:lvl>
    <w:lvl w:ilvl="6" w:tplc="276CAB72">
      <w:start w:val="1"/>
      <w:numFmt w:val="bullet"/>
      <w:lvlText w:val="•"/>
      <w:lvlJc w:val="left"/>
      <w:pPr>
        <w:ind w:left="5429" w:hanging="360"/>
      </w:pPr>
      <w:rPr>
        <w:rFonts w:hint="default"/>
      </w:rPr>
    </w:lvl>
    <w:lvl w:ilvl="7" w:tplc="A3CEA1E0">
      <w:start w:val="1"/>
      <w:numFmt w:val="bullet"/>
      <w:lvlText w:val="•"/>
      <w:lvlJc w:val="left"/>
      <w:pPr>
        <w:ind w:left="6396" w:hanging="360"/>
      </w:pPr>
      <w:rPr>
        <w:rFonts w:hint="default"/>
      </w:rPr>
    </w:lvl>
    <w:lvl w:ilvl="8" w:tplc="BDC02636">
      <w:start w:val="1"/>
      <w:numFmt w:val="bullet"/>
      <w:lvlText w:val="•"/>
      <w:lvlJc w:val="left"/>
      <w:pPr>
        <w:ind w:left="7364" w:hanging="360"/>
      </w:pPr>
      <w:rPr>
        <w:rFonts w:hint="default"/>
      </w:rPr>
    </w:lvl>
  </w:abstractNum>
  <w:abstractNum w:abstractNumId="45" w15:restartNumberingAfterBreak="0">
    <w:nsid w:val="60BE210C"/>
    <w:multiLevelType w:val="multilevel"/>
    <w:tmpl w:val="E06E8AB4"/>
    <w:lvl w:ilvl="0">
      <w:start w:val="5"/>
      <w:numFmt w:val="upperRoman"/>
      <w:lvlText w:val="%1"/>
      <w:lvlJc w:val="left"/>
      <w:pPr>
        <w:ind w:left="490" w:hanging="372"/>
      </w:pPr>
      <w:rPr>
        <w:rFonts w:hint="default"/>
      </w:rPr>
    </w:lvl>
    <w:lvl w:ilvl="1">
      <w:start w:val="2"/>
      <w:numFmt w:val="decimal"/>
      <w:lvlText w:val="%1.%2."/>
      <w:lvlJc w:val="left"/>
      <w:pPr>
        <w:ind w:left="490" w:hanging="372"/>
      </w:pPr>
      <w:rPr>
        <w:rFonts w:ascii="Arial" w:eastAsia="Arial" w:hAnsi="Arial" w:hint="default"/>
        <w:b/>
        <w:bCs/>
        <w:w w:val="99"/>
        <w:sz w:val="18"/>
        <w:szCs w:val="18"/>
      </w:rPr>
    </w:lvl>
    <w:lvl w:ilvl="2">
      <w:start w:val="1"/>
      <w:numFmt w:val="decimal"/>
      <w:lvlText w:val="%1.%2.%3."/>
      <w:lvlJc w:val="left"/>
      <w:pPr>
        <w:ind w:left="478" w:hanging="524"/>
        <w:jc w:val="right"/>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558" w:hanging="360"/>
      </w:pPr>
      <w:rPr>
        <w:rFonts w:ascii="Times New Roman" w:eastAsia="Times New Roman" w:hAnsi="Times New Roman" w:hint="default"/>
        <w:w w:val="99"/>
        <w:sz w:val="18"/>
        <w:szCs w:val="18"/>
      </w:rPr>
    </w:lvl>
    <w:lvl w:ilvl="5">
      <w:start w:val="1"/>
      <w:numFmt w:val="bullet"/>
      <w:lvlText w:val="•"/>
      <w:lvlJc w:val="left"/>
      <w:pPr>
        <w:ind w:left="1558" w:hanging="360"/>
      </w:pPr>
      <w:rPr>
        <w:rFonts w:hint="default"/>
      </w:rPr>
    </w:lvl>
    <w:lvl w:ilvl="6">
      <w:start w:val="1"/>
      <w:numFmt w:val="bullet"/>
      <w:lvlText w:val="•"/>
      <w:lvlJc w:val="left"/>
      <w:pPr>
        <w:ind w:left="1558" w:hanging="360"/>
      </w:pPr>
      <w:rPr>
        <w:rFonts w:hint="default"/>
      </w:rPr>
    </w:lvl>
    <w:lvl w:ilvl="7">
      <w:start w:val="1"/>
      <w:numFmt w:val="bullet"/>
      <w:lvlText w:val="•"/>
      <w:lvlJc w:val="left"/>
      <w:pPr>
        <w:ind w:left="1558" w:hanging="360"/>
      </w:pPr>
      <w:rPr>
        <w:rFonts w:hint="default"/>
      </w:rPr>
    </w:lvl>
    <w:lvl w:ilvl="8">
      <w:start w:val="1"/>
      <w:numFmt w:val="bullet"/>
      <w:lvlText w:val="•"/>
      <w:lvlJc w:val="left"/>
      <w:pPr>
        <w:ind w:left="4138" w:hanging="360"/>
      </w:pPr>
      <w:rPr>
        <w:rFonts w:hint="default"/>
      </w:rPr>
    </w:lvl>
  </w:abstractNum>
  <w:abstractNum w:abstractNumId="46" w15:restartNumberingAfterBreak="0">
    <w:nsid w:val="60D35ADE"/>
    <w:multiLevelType w:val="multilevel"/>
    <w:tmpl w:val="74BE3B00"/>
    <w:lvl w:ilvl="0">
      <w:start w:val="3"/>
      <w:numFmt w:val="upperRoman"/>
      <w:lvlText w:val="%1"/>
      <w:lvlJc w:val="left"/>
      <w:pPr>
        <w:ind w:left="620" w:hanging="502"/>
      </w:pPr>
      <w:rPr>
        <w:rFonts w:hint="default"/>
      </w:rPr>
    </w:lvl>
    <w:lvl w:ilvl="1">
      <w:start w:val="3"/>
      <w:numFmt w:val="decimal"/>
      <w:lvlText w:val="%1.%2"/>
      <w:lvlJc w:val="left"/>
      <w:pPr>
        <w:ind w:left="620" w:hanging="502"/>
      </w:pPr>
      <w:rPr>
        <w:rFonts w:hint="default"/>
      </w:rPr>
    </w:lvl>
    <w:lvl w:ilvl="2">
      <w:start w:val="1"/>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608" w:hanging="358"/>
      </w:pPr>
      <w:rPr>
        <w:rFonts w:ascii="Times New Roman" w:eastAsia="Times New Roman" w:hAnsi="Times New Roman" w:hint="default"/>
        <w:w w:val="99"/>
        <w:sz w:val="18"/>
        <w:szCs w:val="18"/>
      </w:rPr>
    </w:lvl>
    <w:lvl w:ilvl="5">
      <w:start w:val="1"/>
      <w:numFmt w:val="bullet"/>
      <w:lvlText w:val="•"/>
      <w:lvlJc w:val="left"/>
      <w:pPr>
        <w:ind w:left="2890" w:hanging="358"/>
      </w:pPr>
      <w:rPr>
        <w:rFonts w:hint="default"/>
      </w:rPr>
    </w:lvl>
    <w:lvl w:ilvl="6">
      <w:start w:val="1"/>
      <w:numFmt w:val="bullet"/>
      <w:lvlText w:val="•"/>
      <w:lvlJc w:val="left"/>
      <w:pPr>
        <w:ind w:left="4172" w:hanging="358"/>
      </w:pPr>
      <w:rPr>
        <w:rFonts w:hint="default"/>
      </w:rPr>
    </w:lvl>
    <w:lvl w:ilvl="7">
      <w:start w:val="1"/>
      <w:numFmt w:val="bullet"/>
      <w:lvlText w:val="•"/>
      <w:lvlJc w:val="left"/>
      <w:pPr>
        <w:ind w:left="5454" w:hanging="358"/>
      </w:pPr>
      <w:rPr>
        <w:rFonts w:hint="default"/>
      </w:rPr>
    </w:lvl>
    <w:lvl w:ilvl="8">
      <w:start w:val="1"/>
      <w:numFmt w:val="bullet"/>
      <w:lvlText w:val="•"/>
      <w:lvlJc w:val="left"/>
      <w:pPr>
        <w:ind w:left="6736" w:hanging="358"/>
      </w:pPr>
      <w:rPr>
        <w:rFonts w:hint="default"/>
      </w:rPr>
    </w:lvl>
  </w:abstractNum>
  <w:abstractNum w:abstractNumId="47" w15:restartNumberingAfterBreak="0">
    <w:nsid w:val="612B0394"/>
    <w:multiLevelType w:val="hybridMultilevel"/>
    <w:tmpl w:val="E884CF42"/>
    <w:lvl w:ilvl="0" w:tplc="A9522514">
      <w:start w:val="1"/>
      <w:numFmt w:val="bullet"/>
      <w:lvlText w:val="-"/>
      <w:lvlJc w:val="left"/>
      <w:pPr>
        <w:ind w:left="1558"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775BB1"/>
    <w:multiLevelType w:val="hybridMultilevel"/>
    <w:tmpl w:val="DDB403B6"/>
    <w:lvl w:ilvl="0" w:tplc="04240017">
      <w:start w:val="1"/>
      <w:numFmt w:val="lowerLetter"/>
      <w:lvlText w:val="%1)"/>
      <w:lvlJc w:val="left"/>
      <w:pPr>
        <w:ind w:left="1222" w:hanging="1080"/>
        <w:jc w:val="right"/>
      </w:pPr>
      <w:rPr>
        <w:rFonts w:hint="default"/>
        <w:u w:val="single" w:color="000000"/>
      </w:rPr>
    </w:lvl>
    <w:lvl w:ilvl="1" w:tplc="1098D9CE">
      <w:start w:val="1"/>
      <w:numFmt w:val="bullet"/>
      <w:lvlText w:val="-"/>
      <w:lvlJc w:val="left"/>
      <w:pPr>
        <w:ind w:left="1942" w:hanging="360"/>
      </w:pPr>
      <w:rPr>
        <w:rFonts w:ascii="Times New Roman" w:eastAsia="Times New Roman" w:hAnsi="Times New Roman" w:hint="default"/>
        <w:w w:val="99"/>
        <w:sz w:val="18"/>
        <w:szCs w:val="18"/>
      </w:rPr>
    </w:lvl>
    <w:lvl w:ilvl="2" w:tplc="625A90F4">
      <w:start w:val="1"/>
      <w:numFmt w:val="bullet"/>
      <w:lvlText w:val="•"/>
      <w:lvlJc w:val="left"/>
      <w:pPr>
        <w:ind w:left="1942" w:hanging="360"/>
      </w:pPr>
      <w:rPr>
        <w:rFonts w:hint="default"/>
      </w:rPr>
    </w:lvl>
    <w:lvl w:ilvl="3" w:tplc="8EBAFE90">
      <w:start w:val="1"/>
      <w:numFmt w:val="bullet"/>
      <w:lvlText w:val="•"/>
      <w:lvlJc w:val="left"/>
      <w:pPr>
        <w:ind w:left="2865" w:hanging="360"/>
      </w:pPr>
      <w:rPr>
        <w:rFonts w:hint="default"/>
      </w:rPr>
    </w:lvl>
    <w:lvl w:ilvl="4" w:tplc="732601DE">
      <w:start w:val="1"/>
      <w:numFmt w:val="bullet"/>
      <w:lvlText w:val="•"/>
      <w:lvlJc w:val="left"/>
      <w:pPr>
        <w:ind w:left="3787" w:hanging="360"/>
      </w:pPr>
      <w:rPr>
        <w:rFonts w:hint="default"/>
      </w:rPr>
    </w:lvl>
    <w:lvl w:ilvl="5" w:tplc="10C6FDA6">
      <w:start w:val="1"/>
      <w:numFmt w:val="bullet"/>
      <w:lvlText w:val="•"/>
      <w:lvlJc w:val="left"/>
      <w:pPr>
        <w:ind w:left="4710" w:hanging="360"/>
      </w:pPr>
      <w:rPr>
        <w:rFonts w:hint="default"/>
      </w:rPr>
    </w:lvl>
    <w:lvl w:ilvl="6" w:tplc="723E30E2">
      <w:start w:val="1"/>
      <w:numFmt w:val="bullet"/>
      <w:lvlText w:val="•"/>
      <w:lvlJc w:val="left"/>
      <w:pPr>
        <w:ind w:left="5633" w:hanging="360"/>
      </w:pPr>
      <w:rPr>
        <w:rFonts w:hint="default"/>
      </w:rPr>
    </w:lvl>
    <w:lvl w:ilvl="7" w:tplc="9C5ABA5E">
      <w:start w:val="1"/>
      <w:numFmt w:val="bullet"/>
      <w:lvlText w:val="•"/>
      <w:lvlJc w:val="left"/>
      <w:pPr>
        <w:ind w:left="6555" w:hanging="360"/>
      </w:pPr>
      <w:rPr>
        <w:rFonts w:hint="default"/>
      </w:rPr>
    </w:lvl>
    <w:lvl w:ilvl="8" w:tplc="34A895FE">
      <w:start w:val="1"/>
      <w:numFmt w:val="bullet"/>
      <w:lvlText w:val="•"/>
      <w:lvlJc w:val="left"/>
      <w:pPr>
        <w:ind w:left="7478" w:hanging="360"/>
      </w:pPr>
      <w:rPr>
        <w:rFonts w:hint="default"/>
      </w:rPr>
    </w:lvl>
  </w:abstractNum>
  <w:abstractNum w:abstractNumId="49" w15:restartNumberingAfterBreak="0">
    <w:nsid w:val="62FC2931"/>
    <w:multiLevelType w:val="hybridMultilevel"/>
    <w:tmpl w:val="09100EA2"/>
    <w:lvl w:ilvl="0" w:tplc="9E744778">
      <w:start w:val="1"/>
      <w:numFmt w:val="lowerLetter"/>
      <w:lvlText w:val="%1)"/>
      <w:lvlJc w:val="left"/>
      <w:pPr>
        <w:ind w:left="639" w:hanging="161"/>
      </w:pPr>
      <w:rPr>
        <w:rFonts w:hint="default"/>
        <w:u w:val="single" w:color="000000"/>
      </w:rPr>
    </w:lvl>
    <w:lvl w:ilvl="1" w:tplc="26EC9DF6">
      <w:start w:val="1"/>
      <w:numFmt w:val="bullet"/>
      <w:lvlText w:val="-"/>
      <w:lvlJc w:val="left"/>
      <w:pPr>
        <w:ind w:left="1378" w:hanging="360"/>
      </w:pPr>
      <w:rPr>
        <w:rFonts w:ascii="Times New Roman" w:eastAsia="Times New Roman" w:hAnsi="Times New Roman" w:hint="default"/>
        <w:w w:val="99"/>
        <w:sz w:val="18"/>
        <w:szCs w:val="18"/>
      </w:rPr>
    </w:lvl>
    <w:lvl w:ilvl="2" w:tplc="7CCAC5B4">
      <w:start w:val="1"/>
      <w:numFmt w:val="bullet"/>
      <w:lvlText w:val="•"/>
      <w:lvlJc w:val="left"/>
      <w:pPr>
        <w:ind w:left="1558" w:hanging="360"/>
      </w:pPr>
      <w:rPr>
        <w:rFonts w:hint="default"/>
      </w:rPr>
    </w:lvl>
    <w:lvl w:ilvl="3" w:tplc="1A044CDA">
      <w:start w:val="1"/>
      <w:numFmt w:val="bullet"/>
      <w:lvlText w:val="•"/>
      <w:lvlJc w:val="left"/>
      <w:pPr>
        <w:ind w:left="2526" w:hanging="360"/>
      </w:pPr>
      <w:rPr>
        <w:rFonts w:hint="default"/>
      </w:rPr>
    </w:lvl>
    <w:lvl w:ilvl="4" w:tplc="B156A206">
      <w:start w:val="1"/>
      <w:numFmt w:val="bullet"/>
      <w:lvlText w:val="•"/>
      <w:lvlJc w:val="left"/>
      <w:pPr>
        <w:ind w:left="3493" w:hanging="360"/>
      </w:pPr>
      <w:rPr>
        <w:rFonts w:hint="default"/>
      </w:rPr>
    </w:lvl>
    <w:lvl w:ilvl="5" w:tplc="295621B8">
      <w:start w:val="1"/>
      <w:numFmt w:val="bullet"/>
      <w:lvlText w:val="•"/>
      <w:lvlJc w:val="left"/>
      <w:pPr>
        <w:ind w:left="4461" w:hanging="360"/>
      </w:pPr>
      <w:rPr>
        <w:rFonts w:hint="default"/>
      </w:rPr>
    </w:lvl>
    <w:lvl w:ilvl="6" w:tplc="E7844342">
      <w:start w:val="1"/>
      <w:numFmt w:val="bullet"/>
      <w:lvlText w:val="•"/>
      <w:lvlJc w:val="left"/>
      <w:pPr>
        <w:ind w:left="5429" w:hanging="360"/>
      </w:pPr>
      <w:rPr>
        <w:rFonts w:hint="default"/>
      </w:rPr>
    </w:lvl>
    <w:lvl w:ilvl="7" w:tplc="A9361CD4">
      <w:start w:val="1"/>
      <w:numFmt w:val="bullet"/>
      <w:lvlText w:val="•"/>
      <w:lvlJc w:val="left"/>
      <w:pPr>
        <w:ind w:left="6396" w:hanging="360"/>
      </w:pPr>
      <w:rPr>
        <w:rFonts w:hint="default"/>
      </w:rPr>
    </w:lvl>
    <w:lvl w:ilvl="8" w:tplc="499AF4EA">
      <w:start w:val="1"/>
      <w:numFmt w:val="bullet"/>
      <w:lvlText w:val="•"/>
      <w:lvlJc w:val="left"/>
      <w:pPr>
        <w:ind w:left="7364" w:hanging="360"/>
      </w:pPr>
      <w:rPr>
        <w:rFonts w:hint="default"/>
      </w:rPr>
    </w:lvl>
  </w:abstractNum>
  <w:abstractNum w:abstractNumId="50" w15:restartNumberingAfterBreak="0">
    <w:nsid w:val="63A91620"/>
    <w:multiLevelType w:val="hybridMultilevel"/>
    <w:tmpl w:val="0994CA92"/>
    <w:lvl w:ilvl="0" w:tplc="D4FAFBF4">
      <w:start w:val="1"/>
      <w:numFmt w:val="bullet"/>
      <w:lvlText w:val=""/>
      <w:lvlJc w:val="left"/>
      <w:pPr>
        <w:ind w:left="720" w:hanging="360"/>
      </w:pPr>
      <w:rPr>
        <w:rFonts w:ascii="Symbol" w:hAnsi="Symbol" w:cs="Symbol" w:hint="default"/>
        <w:sz w:val="18"/>
        <w:szCs w:val="18"/>
      </w:rPr>
    </w:lvl>
    <w:lvl w:ilvl="1" w:tplc="5D4EF83E">
      <w:start w:val="1"/>
      <w:numFmt w:val="bullet"/>
      <w:lvlText w:val="o"/>
      <w:lvlJc w:val="left"/>
      <w:pPr>
        <w:ind w:left="1440" w:hanging="360"/>
      </w:pPr>
      <w:rPr>
        <w:rFonts w:ascii="Courier New" w:hAnsi="Courier New" w:cs="Courier New" w:hint="default"/>
      </w:rPr>
    </w:lvl>
    <w:lvl w:ilvl="2" w:tplc="0670470A">
      <w:start w:val="1"/>
      <w:numFmt w:val="bullet"/>
      <w:lvlText w:val=""/>
      <w:lvlJc w:val="left"/>
      <w:pPr>
        <w:ind w:left="2160" w:hanging="360"/>
      </w:pPr>
      <w:rPr>
        <w:rFonts w:ascii="Wingdings" w:hAnsi="Wingdings" w:cs="Wingdings" w:hint="default"/>
      </w:rPr>
    </w:lvl>
    <w:lvl w:ilvl="3" w:tplc="BEA685F2">
      <w:start w:val="1"/>
      <w:numFmt w:val="bullet"/>
      <w:lvlText w:val=""/>
      <w:lvlJc w:val="left"/>
      <w:pPr>
        <w:ind w:left="2880" w:hanging="360"/>
      </w:pPr>
      <w:rPr>
        <w:rFonts w:ascii="Symbol" w:hAnsi="Symbol" w:cs="Symbol" w:hint="default"/>
      </w:rPr>
    </w:lvl>
    <w:lvl w:ilvl="4" w:tplc="132E2004">
      <w:start w:val="1"/>
      <w:numFmt w:val="bullet"/>
      <w:lvlText w:val="o"/>
      <w:lvlJc w:val="left"/>
      <w:pPr>
        <w:ind w:left="3600" w:hanging="360"/>
      </w:pPr>
      <w:rPr>
        <w:rFonts w:ascii="Courier New" w:hAnsi="Courier New" w:cs="Courier New" w:hint="default"/>
      </w:rPr>
    </w:lvl>
    <w:lvl w:ilvl="5" w:tplc="B5B8D3B4">
      <w:start w:val="1"/>
      <w:numFmt w:val="bullet"/>
      <w:lvlText w:val=""/>
      <w:lvlJc w:val="left"/>
      <w:pPr>
        <w:ind w:left="4320" w:hanging="360"/>
      </w:pPr>
      <w:rPr>
        <w:rFonts w:ascii="Wingdings" w:hAnsi="Wingdings" w:cs="Wingdings" w:hint="default"/>
      </w:rPr>
    </w:lvl>
    <w:lvl w:ilvl="6" w:tplc="4C9A42CE">
      <w:start w:val="1"/>
      <w:numFmt w:val="bullet"/>
      <w:lvlText w:val=""/>
      <w:lvlJc w:val="left"/>
      <w:pPr>
        <w:ind w:left="5040" w:hanging="360"/>
      </w:pPr>
      <w:rPr>
        <w:rFonts w:ascii="Symbol" w:hAnsi="Symbol" w:cs="Symbol" w:hint="default"/>
      </w:rPr>
    </w:lvl>
    <w:lvl w:ilvl="7" w:tplc="2FDA07DC">
      <w:start w:val="1"/>
      <w:numFmt w:val="bullet"/>
      <w:lvlText w:val="o"/>
      <w:lvlJc w:val="left"/>
      <w:pPr>
        <w:ind w:left="5760" w:hanging="360"/>
      </w:pPr>
      <w:rPr>
        <w:rFonts w:ascii="Courier New" w:hAnsi="Courier New" w:cs="Courier New" w:hint="default"/>
      </w:rPr>
    </w:lvl>
    <w:lvl w:ilvl="8" w:tplc="F6BC1D04">
      <w:start w:val="1"/>
      <w:numFmt w:val="bullet"/>
      <w:lvlText w:val=""/>
      <w:lvlJc w:val="left"/>
      <w:pPr>
        <w:ind w:left="6480" w:hanging="360"/>
      </w:pPr>
      <w:rPr>
        <w:rFonts w:ascii="Wingdings" w:hAnsi="Wingdings" w:cs="Wingdings" w:hint="default"/>
      </w:rPr>
    </w:lvl>
  </w:abstractNum>
  <w:abstractNum w:abstractNumId="51" w15:restartNumberingAfterBreak="0">
    <w:nsid w:val="687E706C"/>
    <w:multiLevelType w:val="hybridMultilevel"/>
    <w:tmpl w:val="7722CA0C"/>
    <w:lvl w:ilvl="0" w:tplc="AD760630">
      <w:start w:val="2"/>
      <w:numFmt w:val="lowerLetter"/>
      <w:lvlText w:val="%1)"/>
      <w:lvlJc w:val="left"/>
      <w:pPr>
        <w:ind w:left="639" w:hanging="161"/>
      </w:pPr>
      <w:rPr>
        <w:rFonts w:hint="default"/>
        <w:u w:val="single" w:color="000000"/>
      </w:rPr>
    </w:lvl>
    <w:lvl w:ilvl="1" w:tplc="B538ABF4">
      <w:start w:val="1"/>
      <w:numFmt w:val="bullet"/>
      <w:lvlText w:val="-"/>
      <w:lvlJc w:val="left"/>
      <w:pPr>
        <w:ind w:left="478" w:hanging="360"/>
      </w:pPr>
      <w:rPr>
        <w:rFonts w:ascii="Times New Roman" w:eastAsia="Times New Roman" w:hAnsi="Times New Roman" w:hint="default"/>
        <w:w w:val="99"/>
        <w:sz w:val="18"/>
        <w:szCs w:val="18"/>
      </w:rPr>
    </w:lvl>
    <w:lvl w:ilvl="2" w:tplc="207CB7D2">
      <w:start w:val="1"/>
      <w:numFmt w:val="bullet"/>
      <w:lvlText w:val="•"/>
      <w:lvlJc w:val="left"/>
      <w:pPr>
        <w:ind w:left="1601" w:hanging="360"/>
      </w:pPr>
      <w:rPr>
        <w:rFonts w:hint="default"/>
      </w:rPr>
    </w:lvl>
    <w:lvl w:ilvl="3" w:tplc="93327686">
      <w:start w:val="1"/>
      <w:numFmt w:val="bullet"/>
      <w:lvlText w:val="•"/>
      <w:lvlJc w:val="left"/>
      <w:pPr>
        <w:ind w:left="2563" w:hanging="360"/>
      </w:pPr>
      <w:rPr>
        <w:rFonts w:hint="default"/>
      </w:rPr>
    </w:lvl>
    <w:lvl w:ilvl="4" w:tplc="9496E4B2">
      <w:start w:val="1"/>
      <w:numFmt w:val="bullet"/>
      <w:lvlText w:val="•"/>
      <w:lvlJc w:val="left"/>
      <w:pPr>
        <w:ind w:left="3526" w:hanging="360"/>
      </w:pPr>
      <w:rPr>
        <w:rFonts w:hint="default"/>
      </w:rPr>
    </w:lvl>
    <w:lvl w:ilvl="5" w:tplc="43487F26">
      <w:start w:val="1"/>
      <w:numFmt w:val="bullet"/>
      <w:lvlText w:val="•"/>
      <w:lvlJc w:val="left"/>
      <w:pPr>
        <w:ind w:left="4488" w:hanging="360"/>
      </w:pPr>
      <w:rPr>
        <w:rFonts w:hint="default"/>
      </w:rPr>
    </w:lvl>
    <w:lvl w:ilvl="6" w:tplc="7B365546">
      <w:start w:val="1"/>
      <w:numFmt w:val="bullet"/>
      <w:lvlText w:val="•"/>
      <w:lvlJc w:val="left"/>
      <w:pPr>
        <w:ind w:left="5450" w:hanging="360"/>
      </w:pPr>
      <w:rPr>
        <w:rFonts w:hint="default"/>
      </w:rPr>
    </w:lvl>
    <w:lvl w:ilvl="7" w:tplc="E6142C94">
      <w:start w:val="1"/>
      <w:numFmt w:val="bullet"/>
      <w:lvlText w:val="•"/>
      <w:lvlJc w:val="left"/>
      <w:pPr>
        <w:ind w:left="6413" w:hanging="360"/>
      </w:pPr>
      <w:rPr>
        <w:rFonts w:hint="default"/>
      </w:rPr>
    </w:lvl>
    <w:lvl w:ilvl="8" w:tplc="942E2842">
      <w:start w:val="1"/>
      <w:numFmt w:val="bullet"/>
      <w:lvlText w:val="•"/>
      <w:lvlJc w:val="left"/>
      <w:pPr>
        <w:ind w:left="7375" w:hanging="360"/>
      </w:pPr>
      <w:rPr>
        <w:rFonts w:hint="default"/>
      </w:rPr>
    </w:lvl>
  </w:abstractNum>
  <w:abstractNum w:abstractNumId="52" w15:restartNumberingAfterBreak="0">
    <w:nsid w:val="68A6725B"/>
    <w:multiLevelType w:val="hybridMultilevel"/>
    <w:tmpl w:val="EBB4044A"/>
    <w:lvl w:ilvl="0" w:tplc="61987C16">
      <w:start w:val="1"/>
      <w:numFmt w:val="bullet"/>
      <w:lvlText w:val="-"/>
      <w:lvlJc w:val="left"/>
      <w:pPr>
        <w:ind w:left="1918" w:hanging="360"/>
      </w:pPr>
      <w:rPr>
        <w:rFonts w:ascii="Times New Roman" w:eastAsia="Times New Roman" w:hAnsi="Times New Roman" w:hint="default"/>
        <w:w w:val="99"/>
        <w:sz w:val="18"/>
        <w:szCs w:val="18"/>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53" w15:restartNumberingAfterBreak="0">
    <w:nsid w:val="6A9A7721"/>
    <w:multiLevelType w:val="multilevel"/>
    <w:tmpl w:val="D9CCEE7E"/>
    <w:lvl w:ilvl="0">
      <w:start w:val="5"/>
      <w:numFmt w:val="upperRoman"/>
      <w:lvlText w:val="%1."/>
      <w:lvlJc w:val="left"/>
      <w:pPr>
        <w:ind w:left="288" w:hanging="170"/>
      </w:pPr>
      <w:rPr>
        <w:rFonts w:hint="default"/>
        <w:u w:val="thick" w:color="000000"/>
      </w:rPr>
    </w:lvl>
    <w:lvl w:ilvl="1">
      <w:start w:val="1"/>
      <w:numFmt w:val="decimal"/>
      <w:lvlText w:val="%1.%2."/>
      <w:lvlJc w:val="left"/>
      <w:pPr>
        <w:ind w:left="490" w:hanging="372"/>
      </w:pPr>
      <w:rPr>
        <w:rFonts w:ascii="Arial" w:eastAsia="Arial" w:hAnsi="Arial" w:hint="default"/>
        <w:b/>
        <w:bCs/>
        <w:w w:val="99"/>
        <w:sz w:val="18"/>
        <w:szCs w:val="18"/>
      </w:rPr>
    </w:lvl>
    <w:lvl w:ilvl="2">
      <w:start w:val="1"/>
      <w:numFmt w:val="decimal"/>
      <w:lvlText w:val="%1.%2.%3."/>
      <w:lvlJc w:val="left"/>
      <w:pPr>
        <w:ind w:left="641" w:hanging="524"/>
      </w:pPr>
      <w:rPr>
        <w:rFonts w:ascii="Arial" w:eastAsia="Arial" w:hAnsi="Arial" w:hint="default"/>
        <w:b/>
        <w:bCs/>
        <w:w w:val="99"/>
        <w:sz w:val="18"/>
        <w:szCs w:val="18"/>
      </w:rPr>
    </w:lvl>
    <w:lvl w:ilvl="3">
      <w:start w:val="1"/>
      <w:numFmt w:val="lowerLetter"/>
      <w:lvlText w:val="%4)"/>
      <w:lvlJc w:val="left"/>
      <w:pPr>
        <w:ind w:left="898" w:hanging="360"/>
        <w:jc w:val="right"/>
      </w:pPr>
      <w:rPr>
        <w:rFonts w:ascii="Arial" w:eastAsia="Arial" w:hAnsi="Arial" w:hint="default"/>
        <w:w w:val="99"/>
        <w:sz w:val="18"/>
        <w:szCs w:val="18"/>
      </w:rPr>
    </w:lvl>
    <w:lvl w:ilvl="4">
      <w:start w:val="1"/>
      <w:numFmt w:val="bullet"/>
      <w:lvlText w:val="-"/>
      <w:lvlJc w:val="left"/>
      <w:pPr>
        <w:ind w:left="1198" w:hanging="360"/>
      </w:pPr>
      <w:rPr>
        <w:rFonts w:ascii="Times New Roman" w:eastAsia="Times New Roman" w:hAnsi="Times New Roman" w:hint="default"/>
        <w:w w:val="99"/>
        <w:sz w:val="18"/>
        <w:szCs w:val="18"/>
      </w:rPr>
    </w:lvl>
    <w:lvl w:ilvl="5">
      <w:start w:val="1"/>
      <w:numFmt w:val="bullet"/>
      <w:lvlText w:val="•"/>
      <w:lvlJc w:val="left"/>
      <w:pPr>
        <w:ind w:left="1198" w:hanging="360"/>
      </w:pPr>
      <w:rPr>
        <w:rFonts w:hint="default"/>
      </w:rPr>
    </w:lvl>
    <w:lvl w:ilvl="6">
      <w:start w:val="1"/>
      <w:numFmt w:val="bullet"/>
      <w:lvlText w:val="•"/>
      <w:lvlJc w:val="left"/>
      <w:pPr>
        <w:ind w:left="1378" w:hanging="360"/>
      </w:pPr>
      <w:rPr>
        <w:rFonts w:hint="default"/>
      </w:rPr>
    </w:lvl>
    <w:lvl w:ilvl="7">
      <w:start w:val="1"/>
      <w:numFmt w:val="bullet"/>
      <w:lvlText w:val="•"/>
      <w:lvlJc w:val="left"/>
      <w:pPr>
        <w:ind w:left="1558" w:hanging="360"/>
      </w:pPr>
      <w:rPr>
        <w:rFonts w:hint="default"/>
      </w:rPr>
    </w:lvl>
    <w:lvl w:ilvl="8">
      <w:start w:val="1"/>
      <w:numFmt w:val="bullet"/>
      <w:lvlText w:val="•"/>
      <w:lvlJc w:val="left"/>
      <w:pPr>
        <w:ind w:left="4138" w:hanging="360"/>
      </w:pPr>
      <w:rPr>
        <w:rFonts w:hint="default"/>
      </w:rPr>
    </w:lvl>
  </w:abstractNum>
  <w:abstractNum w:abstractNumId="54" w15:restartNumberingAfterBreak="0">
    <w:nsid w:val="6AF219C7"/>
    <w:multiLevelType w:val="multilevel"/>
    <w:tmpl w:val="4D1CA318"/>
    <w:lvl w:ilvl="0">
      <w:start w:val="3"/>
      <w:numFmt w:val="upperRoman"/>
      <w:lvlText w:val="%1"/>
      <w:lvlJc w:val="left"/>
      <w:pPr>
        <w:ind w:left="471" w:hanging="353"/>
      </w:pPr>
      <w:rPr>
        <w:rFonts w:hint="default"/>
      </w:rPr>
    </w:lvl>
    <w:lvl w:ilvl="1">
      <w:start w:val="7"/>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1378" w:hanging="360"/>
      </w:pPr>
      <w:rPr>
        <w:rFonts w:hint="default"/>
      </w:rPr>
    </w:lvl>
    <w:lvl w:ilvl="7">
      <w:start w:val="1"/>
      <w:numFmt w:val="bullet"/>
      <w:lvlText w:val="•"/>
      <w:lvlJc w:val="left"/>
      <w:pPr>
        <w:ind w:left="1378" w:hanging="360"/>
      </w:pPr>
      <w:rPr>
        <w:rFonts w:hint="default"/>
      </w:rPr>
    </w:lvl>
    <w:lvl w:ilvl="8">
      <w:start w:val="1"/>
      <w:numFmt w:val="bullet"/>
      <w:lvlText w:val="•"/>
      <w:lvlJc w:val="left"/>
      <w:pPr>
        <w:ind w:left="1378" w:hanging="360"/>
      </w:pPr>
      <w:rPr>
        <w:rFonts w:hint="default"/>
      </w:rPr>
    </w:lvl>
  </w:abstractNum>
  <w:abstractNum w:abstractNumId="55" w15:restartNumberingAfterBreak="0">
    <w:nsid w:val="6BBC4AF8"/>
    <w:multiLevelType w:val="hybridMultilevel"/>
    <w:tmpl w:val="AF30756E"/>
    <w:lvl w:ilvl="0" w:tplc="729C6C52">
      <w:start w:val="1"/>
      <w:numFmt w:val="bullet"/>
      <w:lvlText w:val="-"/>
      <w:lvlJc w:val="left"/>
      <w:pPr>
        <w:ind w:left="1558" w:hanging="360"/>
      </w:pPr>
      <w:rPr>
        <w:rFonts w:ascii="Times New Roman" w:eastAsia="Times New Roman" w:hAnsi="Times New Roman" w:hint="default"/>
        <w:w w:val="99"/>
        <w:sz w:val="18"/>
        <w:szCs w:val="18"/>
      </w:rPr>
    </w:lvl>
    <w:lvl w:ilvl="1" w:tplc="17C40CA8">
      <w:start w:val="1"/>
      <w:numFmt w:val="bullet"/>
      <w:lvlText w:val="•"/>
      <w:lvlJc w:val="left"/>
      <w:pPr>
        <w:ind w:left="2332" w:hanging="360"/>
      </w:pPr>
      <w:rPr>
        <w:rFonts w:hint="default"/>
      </w:rPr>
    </w:lvl>
    <w:lvl w:ilvl="2" w:tplc="D3DADF58">
      <w:start w:val="1"/>
      <w:numFmt w:val="bullet"/>
      <w:lvlText w:val="•"/>
      <w:lvlJc w:val="left"/>
      <w:pPr>
        <w:ind w:left="3106" w:hanging="360"/>
      </w:pPr>
      <w:rPr>
        <w:rFonts w:hint="default"/>
      </w:rPr>
    </w:lvl>
    <w:lvl w:ilvl="3" w:tplc="BAC6C92E">
      <w:start w:val="1"/>
      <w:numFmt w:val="bullet"/>
      <w:lvlText w:val="•"/>
      <w:lvlJc w:val="left"/>
      <w:pPr>
        <w:ind w:left="3880" w:hanging="360"/>
      </w:pPr>
      <w:rPr>
        <w:rFonts w:hint="default"/>
      </w:rPr>
    </w:lvl>
    <w:lvl w:ilvl="4" w:tplc="A530A472">
      <w:start w:val="1"/>
      <w:numFmt w:val="bullet"/>
      <w:lvlText w:val="•"/>
      <w:lvlJc w:val="left"/>
      <w:pPr>
        <w:ind w:left="4655" w:hanging="360"/>
      </w:pPr>
      <w:rPr>
        <w:rFonts w:hint="default"/>
      </w:rPr>
    </w:lvl>
    <w:lvl w:ilvl="5" w:tplc="462E9E82">
      <w:start w:val="1"/>
      <w:numFmt w:val="bullet"/>
      <w:lvlText w:val="•"/>
      <w:lvlJc w:val="left"/>
      <w:pPr>
        <w:ind w:left="5429" w:hanging="360"/>
      </w:pPr>
      <w:rPr>
        <w:rFonts w:hint="default"/>
      </w:rPr>
    </w:lvl>
    <w:lvl w:ilvl="6" w:tplc="73062D02">
      <w:start w:val="1"/>
      <w:numFmt w:val="bullet"/>
      <w:lvlText w:val="•"/>
      <w:lvlJc w:val="left"/>
      <w:pPr>
        <w:ind w:left="6203" w:hanging="360"/>
      </w:pPr>
      <w:rPr>
        <w:rFonts w:hint="default"/>
      </w:rPr>
    </w:lvl>
    <w:lvl w:ilvl="7" w:tplc="2E16750C">
      <w:start w:val="1"/>
      <w:numFmt w:val="bullet"/>
      <w:lvlText w:val="•"/>
      <w:lvlJc w:val="left"/>
      <w:pPr>
        <w:ind w:left="6977" w:hanging="360"/>
      </w:pPr>
      <w:rPr>
        <w:rFonts w:hint="default"/>
      </w:rPr>
    </w:lvl>
    <w:lvl w:ilvl="8" w:tplc="D8C23202">
      <w:start w:val="1"/>
      <w:numFmt w:val="bullet"/>
      <w:lvlText w:val="•"/>
      <w:lvlJc w:val="left"/>
      <w:pPr>
        <w:ind w:left="7751" w:hanging="360"/>
      </w:pPr>
      <w:rPr>
        <w:rFonts w:hint="default"/>
      </w:rPr>
    </w:lvl>
  </w:abstractNum>
  <w:abstractNum w:abstractNumId="56" w15:restartNumberingAfterBreak="0">
    <w:nsid w:val="6F7943DC"/>
    <w:multiLevelType w:val="multilevel"/>
    <w:tmpl w:val="1D98A0C0"/>
    <w:lvl w:ilvl="0">
      <w:start w:val="4"/>
      <w:numFmt w:val="upperRoman"/>
      <w:lvlText w:val="%1"/>
      <w:lvlJc w:val="left"/>
      <w:pPr>
        <w:ind w:left="439" w:hanging="321"/>
      </w:pPr>
      <w:rPr>
        <w:rFonts w:hint="default"/>
      </w:rPr>
    </w:lvl>
    <w:lvl w:ilvl="1">
      <w:start w:val="3"/>
      <w:numFmt w:val="decimal"/>
      <w:lvlText w:val="%1.%2"/>
      <w:lvlJc w:val="left"/>
      <w:pPr>
        <w:ind w:left="439" w:hanging="321"/>
      </w:pPr>
      <w:rPr>
        <w:rFonts w:hint="default"/>
        <w:u w:val="thick" w:color="000000"/>
      </w:rPr>
    </w:lvl>
    <w:lvl w:ilvl="2">
      <w:start w:val="1"/>
      <w:numFmt w:val="lowerLetter"/>
      <w:lvlText w:val="%3)"/>
      <w:lvlJc w:val="left"/>
      <w:pPr>
        <w:ind w:left="838" w:hanging="358"/>
      </w:pPr>
      <w:rPr>
        <w:rFonts w:ascii="Arial" w:eastAsia="Arial" w:hAnsi="Arial" w:cstheme="minorBidi"/>
        <w:w w:val="99"/>
        <w:position w:val="2"/>
        <w:sz w:val="18"/>
        <w:szCs w:val="18"/>
      </w:rPr>
    </w:lvl>
    <w:lvl w:ilvl="3">
      <w:start w:val="1"/>
      <w:numFmt w:val="bullet"/>
      <w:lvlText w:val="-"/>
      <w:lvlJc w:val="left"/>
      <w:pPr>
        <w:ind w:left="1558" w:hanging="358"/>
      </w:pPr>
      <w:rPr>
        <w:rFonts w:ascii="Times New Roman" w:eastAsia="Times New Roman" w:hAnsi="Times New Roman" w:hint="default"/>
        <w:w w:val="99"/>
        <w:position w:val="2"/>
        <w:sz w:val="18"/>
        <w:szCs w:val="18"/>
      </w:rPr>
    </w:lvl>
    <w:lvl w:ilvl="4">
      <w:start w:val="1"/>
      <w:numFmt w:val="bullet"/>
      <w:lvlText w:val="•"/>
      <w:lvlJc w:val="left"/>
      <w:pPr>
        <w:ind w:left="3493" w:hanging="358"/>
      </w:pPr>
      <w:rPr>
        <w:rFonts w:hint="default"/>
      </w:rPr>
    </w:lvl>
    <w:lvl w:ilvl="5">
      <w:start w:val="1"/>
      <w:numFmt w:val="bullet"/>
      <w:lvlText w:val="•"/>
      <w:lvlJc w:val="left"/>
      <w:pPr>
        <w:ind w:left="4461" w:hanging="358"/>
      </w:pPr>
      <w:rPr>
        <w:rFonts w:hint="default"/>
      </w:rPr>
    </w:lvl>
    <w:lvl w:ilvl="6">
      <w:start w:val="1"/>
      <w:numFmt w:val="bullet"/>
      <w:lvlText w:val="•"/>
      <w:lvlJc w:val="left"/>
      <w:pPr>
        <w:ind w:left="5429" w:hanging="358"/>
      </w:pPr>
      <w:rPr>
        <w:rFonts w:hint="default"/>
      </w:rPr>
    </w:lvl>
    <w:lvl w:ilvl="7">
      <w:start w:val="1"/>
      <w:numFmt w:val="bullet"/>
      <w:lvlText w:val="•"/>
      <w:lvlJc w:val="left"/>
      <w:pPr>
        <w:ind w:left="6396" w:hanging="358"/>
      </w:pPr>
      <w:rPr>
        <w:rFonts w:hint="default"/>
      </w:rPr>
    </w:lvl>
    <w:lvl w:ilvl="8">
      <w:start w:val="1"/>
      <w:numFmt w:val="bullet"/>
      <w:lvlText w:val="•"/>
      <w:lvlJc w:val="left"/>
      <w:pPr>
        <w:ind w:left="7364" w:hanging="358"/>
      </w:pPr>
      <w:rPr>
        <w:rFonts w:hint="default"/>
      </w:rPr>
    </w:lvl>
  </w:abstractNum>
  <w:abstractNum w:abstractNumId="57" w15:restartNumberingAfterBreak="0">
    <w:nsid w:val="761546A4"/>
    <w:multiLevelType w:val="multilevel"/>
    <w:tmpl w:val="95E4AFBE"/>
    <w:lvl w:ilvl="0">
      <w:start w:val="2"/>
      <w:numFmt w:val="upperRoman"/>
      <w:lvlText w:val="%1"/>
      <w:lvlJc w:val="left"/>
      <w:pPr>
        <w:ind w:left="572" w:hanging="454"/>
      </w:pPr>
      <w:rPr>
        <w:rFonts w:hint="default"/>
      </w:rPr>
    </w:lvl>
    <w:lvl w:ilvl="1">
      <w:start w:val="2"/>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1"/>
      <w:numFmt w:val="bullet"/>
      <w:lvlText w:val="•"/>
      <w:lvlJc w:val="left"/>
      <w:pPr>
        <w:ind w:left="3190" w:hanging="454"/>
      </w:pPr>
      <w:rPr>
        <w:rFonts w:hint="default"/>
      </w:rPr>
    </w:lvl>
    <w:lvl w:ilvl="4">
      <w:start w:val="1"/>
      <w:numFmt w:val="bullet"/>
      <w:lvlText w:val="•"/>
      <w:lvlJc w:val="left"/>
      <w:pPr>
        <w:ind w:left="4063" w:hanging="454"/>
      </w:pPr>
      <w:rPr>
        <w:rFonts w:hint="default"/>
      </w:rPr>
    </w:lvl>
    <w:lvl w:ilvl="5">
      <w:start w:val="1"/>
      <w:numFmt w:val="bullet"/>
      <w:lvlText w:val="•"/>
      <w:lvlJc w:val="left"/>
      <w:pPr>
        <w:ind w:left="4936" w:hanging="454"/>
      </w:pPr>
      <w:rPr>
        <w:rFonts w:hint="default"/>
      </w:rPr>
    </w:lvl>
    <w:lvl w:ilvl="6">
      <w:start w:val="1"/>
      <w:numFmt w:val="bullet"/>
      <w:lvlText w:val="•"/>
      <w:lvlJc w:val="left"/>
      <w:pPr>
        <w:ind w:left="5808" w:hanging="454"/>
      </w:pPr>
      <w:rPr>
        <w:rFonts w:hint="default"/>
      </w:rPr>
    </w:lvl>
    <w:lvl w:ilvl="7">
      <w:start w:val="1"/>
      <w:numFmt w:val="bullet"/>
      <w:lvlText w:val="•"/>
      <w:lvlJc w:val="left"/>
      <w:pPr>
        <w:ind w:left="6681" w:hanging="454"/>
      </w:pPr>
      <w:rPr>
        <w:rFonts w:hint="default"/>
      </w:rPr>
    </w:lvl>
    <w:lvl w:ilvl="8">
      <w:start w:val="1"/>
      <w:numFmt w:val="bullet"/>
      <w:lvlText w:val="•"/>
      <w:lvlJc w:val="left"/>
      <w:pPr>
        <w:ind w:left="7554" w:hanging="454"/>
      </w:pPr>
      <w:rPr>
        <w:rFonts w:hint="default"/>
      </w:rPr>
    </w:lvl>
  </w:abstractNum>
  <w:abstractNum w:abstractNumId="58" w15:restartNumberingAfterBreak="0">
    <w:nsid w:val="766C5AEA"/>
    <w:multiLevelType w:val="hybridMultilevel"/>
    <w:tmpl w:val="1C8225CE"/>
    <w:lvl w:ilvl="0" w:tplc="09DCA2D8">
      <w:start w:val="1"/>
      <w:numFmt w:val="bullet"/>
      <w:lvlText w:val="-"/>
      <w:lvlJc w:val="left"/>
      <w:pPr>
        <w:ind w:left="838"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7606FBA"/>
    <w:multiLevelType w:val="multilevel"/>
    <w:tmpl w:val="69DA4D1A"/>
    <w:lvl w:ilvl="0">
      <w:start w:val="3"/>
      <w:numFmt w:val="upperRoman"/>
      <w:lvlText w:val="%1"/>
      <w:lvlJc w:val="left"/>
      <w:pPr>
        <w:ind w:left="471" w:hanging="353"/>
      </w:pPr>
      <w:rPr>
        <w:rFonts w:hint="default"/>
      </w:rPr>
    </w:lvl>
    <w:lvl w:ilvl="1">
      <w:start w:val="6"/>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3"/>
      <w:numFmt w:val="lowerLetter"/>
      <w:lvlText w:val="%4)"/>
      <w:lvlJc w:val="left"/>
      <w:pPr>
        <w:ind w:left="838" w:hanging="360"/>
      </w:pPr>
      <w:rPr>
        <w:rFonts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1558" w:hanging="360"/>
      </w:pPr>
      <w:rPr>
        <w:rFonts w:hint="default"/>
      </w:rPr>
    </w:lvl>
    <w:lvl w:ilvl="6">
      <w:start w:val="1"/>
      <w:numFmt w:val="bullet"/>
      <w:lvlText w:val="•"/>
      <w:lvlJc w:val="left"/>
      <w:pPr>
        <w:ind w:left="3082" w:hanging="360"/>
      </w:pPr>
      <w:rPr>
        <w:rFonts w:hint="default"/>
      </w:rPr>
    </w:lvl>
    <w:lvl w:ilvl="7">
      <w:start w:val="1"/>
      <w:numFmt w:val="bullet"/>
      <w:lvlText w:val="•"/>
      <w:lvlJc w:val="left"/>
      <w:pPr>
        <w:ind w:left="4607" w:hanging="360"/>
      </w:pPr>
      <w:rPr>
        <w:rFonts w:hint="default"/>
      </w:rPr>
    </w:lvl>
    <w:lvl w:ilvl="8">
      <w:start w:val="1"/>
      <w:numFmt w:val="bullet"/>
      <w:lvlText w:val="•"/>
      <w:lvlJc w:val="left"/>
      <w:pPr>
        <w:ind w:left="6131" w:hanging="360"/>
      </w:pPr>
      <w:rPr>
        <w:rFonts w:hint="default"/>
      </w:rPr>
    </w:lvl>
  </w:abstractNum>
  <w:abstractNum w:abstractNumId="60" w15:restartNumberingAfterBreak="0">
    <w:nsid w:val="77E67264"/>
    <w:multiLevelType w:val="hybridMultilevel"/>
    <w:tmpl w:val="5F768AE2"/>
    <w:lvl w:ilvl="0" w:tplc="65140D82">
      <w:start w:val="1"/>
      <w:numFmt w:val="bullet"/>
      <w:lvlText w:val="-"/>
      <w:lvlJc w:val="left"/>
      <w:pPr>
        <w:ind w:left="720" w:hanging="360"/>
      </w:pPr>
      <w:rPr>
        <w:rFonts w:ascii="Times New Roman" w:eastAsia="Times New Roman" w:hAnsi="Times New Roman" w:hint="default"/>
        <w:w w:val="99"/>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B0C50CA"/>
    <w:multiLevelType w:val="multilevel"/>
    <w:tmpl w:val="309E88B8"/>
    <w:lvl w:ilvl="0">
      <w:start w:val="2"/>
      <w:numFmt w:val="upperRoman"/>
      <w:lvlText w:val="%1"/>
      <w:lvlJc w:val="left"/>
      <w:pPr>
        <w:ind w:left="572" w:hanging="454"/>
      </w:pPr>
      <w:rPr>
        <w:rFonts w:hint="default"/>
      </w:rPr>
    </w:lvl>
    <w:lvl w:ilvl="1">
      <w:start w:val="1"/>
      <w:numFmt w:val="decimal"/>
      <w:lvlText w:val="%1.%2"/>
      <w:lvlJc w:val="left"/>
      <w:pPr>
        <w:ind w:left="572" w:hanging="454"/>
      </w:pPr>
      <w:rPr>
        <w:rFonts w:hint="default"/>
      </w:rPr>
    </w:lvl>
    <w:lvl w:ilvl="2">
      <w:start w:val="1"/>
      <w:numFmt w:val="decimal"/>
      <w:lvlText w:val="%1.%2.%3"/>
      <w:lvlJc w:val="left"/>
      <w:pPr>
        <w:ind w:left="572" w:hanging="454"/>
      </w:pPr>
      <w:rPr>
        <w:rFonts w:ascii="Arial" w:eastAsia="Arial" w:hAnsi="Arial" w:hint="default"/>
        <w:b/>
        <w:bCs/>
        <w:w w:val="99"/>
        <w:sz w:val="18"/>
        <w:szCs w:val="18"/>
      </w:rPr>
    </w:lvl>
    <w:lvl w:ilvl="3">
      <w:start w:val="1"/>
      <w:numFmt w:val="lowerLetter"/>
      <w:lvlText w:val="%4)"/>
      <w:lvlJc w:val="left"/>
      <w:pPr>
        <w:ind w:left="905" w:hanging="360"/>
      </w:pPr>
      <w:rPr>
        <w:rFonts w:ascii="Arial" w:eastAsia="Arial" w:hAnsi="Arial" w:hint="default"/>
        <w:w w:val="99"/>
        <w:sz w:val="18"/>
        <w:szCs w:val="18"/>
      </w:rPr>
    </w:lvl>
    <w:lvl w:ilvl="4">
      <w:start w:val="1"/>
      <w:numFmt w:val="bullet"/>
      <w:lvlText w:val="-"/>
      <w:lvlJc w:val="left"/>
      <w:pPr>
        <w:ind w:left="1918" w:hanging="360"/>
      </w:pPr>
      <w:rPr>
        <w:rFonts w:ascii="Times New Roman" w:eastAsia="Times New Roman" w:hAnsi="Times New Roman" w:hint="default"/>
        <w:w w:val="99"/>
        <w:sz w:val="18"/>
        <w:szCs w:val="18"/>
      </w:rPr>
    </w:lvl>
    <w:lvl w:ilvl="5">
      <w:start w:val="1"/>
      <w:numFmt w:val="bullet"/>
      <w:lvlText w:val="•"/>
      <w:lvlJc w:val="left"/>
      <w:pPr>
        <w:ind w:left="4027" w:hanging="360"/>
      </w:pPr>
      <w:rPr>
        <w:rFonts w:hint="default"/>
      </w:rPr>
    </w:lvl>
    <w:lvl w:ilvl="6">
      <w:start w:val="1"/>
      <w:numFmt w:val="bullet"/>
      <w:lvlText w:val="•"/>
      <w:lvlJc w:val="left"/>
      <w:pPr>
        <w:ind w:left="5081" w:hanging="360"/>
      </w:pPr>
      <w:rPr>
        <w:rFonts w:hint="default"/>
      </w:rPr>
    </w:lvl>
    <w:lvl w:ilvl="7">
      <w:start w:val="1"/>
      <w:numFmt w:val="bullet"/>
      <w:lvlText w:val="•"/>
      <w:lvlJc w:val="left"/>
      <w:pPr>
        <w:ind w:left="6136" w:hanging="360"/>
      </w:pPr>
      <w:rPr>
        <w:rFonts w:hint="default"/>
      </w:rPr>
    </w:lvl>
    <w:lvl w:ilvl="8">
      <w:start w:val="1"/>
      <w:numFmt w:val="bullet"/>
      <w:lvlText w:val="•"/>
      <w:lvlJc w:val="left"/>
      <w:pPr>
        <w:ind w:left="7190" w:hanging="360"/>
      </w:pPr>
      <w:rPr>
        <w:rFonts w:hint="default"/>
      </w:rPr>
    </w:lvl>
  </w:abstractNum>
  <w:abstractNum w:abstractNumId="62" w15:restartNumberingAfterBreak="0">
    <w:nsid w:val="7BFF374D"/>
    <w:multiLevelType w:val="multilevel"/>
    <w:tmpl w:val="9BD47C96"/>
    <w:lvl w:ilvl="0">
      <w:start w:val="3"/>
      <w:numFmt w:val="upperRoman"/>
      <w:lvlText w:val="%1"/>
      <w:lvlJc w:val="left"/>
      <w:pPr>
        <w:ind w:left="471" w:hanging="353"/>
      </w:pPr>
      <w:rPr>
        <w:rFonts w:hint="default"/>
      </w:rPr>
    </w:lvl>
    <w:lvl w:ilvl="1">
      <w:start w:val="5"/>
      <w:numFmt w:val="decimal"/>
      <w:lvlText w:val="%1.%2"/>
      <w:lvlJc w:val="left"/>
      <w:pPr>
        <w:ind w:left="471" w:hanging="353"/>
      </w:pPr>
      <w:rPr>
        <w:rFonts w:ascii="Arial" w:eastAsia="Arial" w:hAnsi="Arial" w:hint="default"/>
        <w:b/>
        <w:bCs/>
        <w:w w:val="99"/>
        <w:sz w:val="18"/>
        <w:szCs w:val="18"/>
      </w:rPr>
    </w:lvl>
    <w:lvl w:ilvl="2">
      <w:start w:val="1"/>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378" w:hanging="360"/>
      </w:pPr>
      <w:rPr>
        <w:rFonts w:ascii="Times New Roman" w:eastAsia="Times New Roman" w:hAnsi="Times New Roman" w:hint="default"/>
        <w:w w:val="99"/>
        <w:sz w:val="18"/>
        <w:szCs w:val="18"/>
      </w:rPr>
    </w:lvl>
    <w:lvl w:ilvl="5">
      <w:start w:val="1"/>
      <w:numFmt w:val="bullet"/>
      <w:lvlText w:val="•"/>
      <w:lvlJc w:val="left"/>
      <w:pPr>
        <w:ind w:left="838" w:hanging="360"/>
      </w:pPr>
      <w:rPr>
        <w:rFonts w:hint="default"/>
      </w:rPr>
    </w:lvl>
    <w:lvl w:ilvl="6">
      <w:start w:val="1"/>
      <w:numFmt w:val="bullet"/>
      <w:lvlText w:val="•"/>
      <w:lvlJc w:val="left"/>
      <w:pPr>
        <w:ind w:left="1378" w:hanging="360"/>
      </w:pPr>
      <w:rPr>
        <w:rFonts w:hint="default"/>
      </w:rPr>
    </w:lvl>
    <w:lvl w:ilvl="7">
      <w:start w:val="1"/>
      <w:numFmt w:val="bullet"/>
      <w:lvlText w:val="•"/>
      <w:lvlJc w:val="left"/>
      <w:pPr>
        <w:ind w:left="1378" w:hanging="360"/>
      </w:pPr>
      <w:rPr>
        <w:rFonts w:hint="default"/>
      </w:rPr>
    </w:lvl>
    <w:lvl w:ilvl="8">
      <w:start w:val="1"/>
      <w:numFmt w:val="bullet"/>
      <w:lvlText w:val="•"/>
      <w:lvlJc w:val="left"/>
      <w:pPr>
        <w:ind w:left="1378" w:hanging="360"/>
      </w:pPr>
      <w:rPr>
        <w:rFonts w:hint="default"/>
      </w:rPr>
    </w:lvl>
  </w:abstractNum>
  <w:abstractNum w:abstractNumId="63" w15:restartNumberingAfterBreak="0">
    <w:nsid w:val="7E026064"/>
    <w:multiLevelType w:val="hybridMultilevel"/>
    <w:tmpl w:val="30A0C6F0"/>
    <w:lvl w:ilvl="0" w:tplc="04240017">
      <w:start w:val="1"/>
      <w:numFmt w:val="lowerLetter"/>
      <w:lvlText w:val="%1)"/>
      <w:lvlJc w:val="left"/>
      <w:pPr>
        <w:ind w:left="279" w:hanging="161"/>
      </w:pPr>
      <w:rPr>
        <w:rFonts w:hint="default"/>
        <w:u w:val="single" w:color="000000"/>
      </w:rPr>
    </w:lvl>
    <w:lvl w:ilvl="1" w:tplc="200A9FFC">
      <w:start w:val="1"/>
      <w:numFmt w:val="bullet"/>
      <w:lvlText w:val="-"/>
      <w:lvlJc w:val="left"/>
      <w:pPr>
        <w:ind w:left="118" w:hanging="360"/>
      </w:pPr>
      <w:rPr>
        <w:rFonts w:ascii="Times New Roman" w:eastAsia="Times New Roman" w:hAnsi="Times New Roman" w:hint="default"/>
        <w:w w:val="99"/>
        <w:sz w:val="18"/>
        <w:szCs w:val="18"/>
      </w:rPr>
    </w:lvl>
    <w:lvl w:ilvl="2" w:tplc="F93ABD42">
      <w:start w:val="1"/>
      <w:numFmt w:val="bullet"/>
      <w:lvlText w:val="•"/>
      <w:lvlJc w:val="left"/>
      <w:pPr>
        <w:ind w:left="1281" w:hanging="360"/>
      </w:pPr>
      <w:rPr>
        <w:rFonts w:hint="default"/>
      </w:rPr>
    </w:lvl>
    <w:lvl w:ilvl="3" w:tplc="147C32B2">
      <w:start w:val="1"/>
      <w:numFmt w:val="bullet"/>
      <w:lvlText w:val="•"/>
      <w:lvlJc w:val="left"/>
      <w:pPr>
        <w:ind w:left="2283" w:hanging="360"/>
      </w:pPr>
      <w:rPr>
        <w:rFonts w:hint="default"/>
      </w:rPr>
    </w:lvl>
    <w:lvl w:ilvl="4" w:tplc="2EACE800">
      <w:start w:val="1"/>
      <w:numFmt w:val="bullet"/>
      <w:lvlText w:val="•"/>
      <w:lvlJc w:val="left"/>
      <w:pPr>
        <w:ind w:left="3286" w:hanging="360"/>
      </w:pPr>
      <w:rPr>
        <w:rFonts w:hint="default"/>
      </w:rPr>
    </w:lvl>
    <w:lvl w:ilvl="5" w:tplc="0B60CC20">
      <w:start w:val="1"/>
      <w:numFmt w:val="bullet"/>
      <w:lvlText w:val="•"/>
      <w:lvlJc w:val="left"/>
      <w:pPr>
        <w:ind w:left="4288" w:hanging="360"/>
      </w:pPr>
      <w:rPr>
        <w:rFonts w:hint="default"/>
      </w:rPr>
    </w:lvl>
    <w:lvl w:ilvl="6" w:tplc="7EE6B952">
      <w:start w:val="1"/>
      <w:numFmt w:val="bullet"/>
      <w:lvlText w:val="•"/>
      <w:lvlJc w:val="left"/>
      <w:pPr>
        <w:ind w:left="5290" w:hanging="360"/>
      </w:pPr>
      <w:rPr>
        <w:rFonts w:hint="default"/>
      </w:rPr>
    </w:lvl>
    <w:lvl w:ilvl="7" w:tplc="1416146E">
      <w:start w:val="1"/>
      <w:numFmt w:val="bullet"/>
      <w:lvlText w:val="•"/>
      <w:lvlJc w:val="left"/>
      <w:pPr>
        <w:ind w:left="6293" w:hanging="360"/>
      </w:pPr>
      <w:rPr>
        <w:rFonts w:hint="default"/>
      </w:rPr>
    </w:lvl>
    <w:lvl w:ilvl="8" w:tplc="1A54512E">
      <w:start w:val="1"/>
      <w:numFmt w:val="bullet"/>
      <w:lvlText w:val="•"/>
      <w:lvlJc w:val="left"/>
      <w:pPr>
        <w:ind w:left="7295" w:hanging="360"/>
      </w:pPr>
      <w:rPr>
        <w:rFonts w:hint="default"/>
      </w:rPr>
    </w:lvl>
  </w:abstractNum>
  <w:abstractNum w:abstractNumId="64" w15:restartNumberingAfterBreak="0">
    <w:nsid w:val="7F7861CA"/>
    <w:multiLevelType w:val="multilevel"/>
    <w:tmpl w:val="4F66697C"/>
    <w:lvl w:ilvl="0">
      <w:start w:val="3"/>
      <w:numFmt w:val="upperRoman"/>
      <w:lvlText w:val="%1"/>
      <w:lvlJc w:val="left"/>
      <w:pPr>
        <w:ind w:left="620" w:hanging="502"/>
      </w:pPr>
      <w:rPr>
        <w:rFonts w:hint="default"/>
      </w:rPr>
    </w:lvl>
    <w:lvl w:ilvl="1">
      <w:start w:val="2"/>
      <w:numFmt w:val="decimal"/>
      <w:lvlText w:val="%1.%2"/>
      <w:lvlJc w:val="left"/>
      <w:pPr>
        <w:ind w:left="620" w:hanging="502"/>
      </w:pPr>
      <w:rPr>
        <w:rFonts w:hint="default"/>
      </w:rPr>
    </w:lvl>
    <w:lvl w:ilvl="2">
      <w:start w:val="2"/>
      <w:numFmt w:val="decimal"/>
      <w:lvlText w:val="%1.%2.%3"/>
      <w:lvlJc w:val="left"/>
      <w:pPr>
        <w:ind w:left="620" w:hanging="502"/>
      </w:pPr>
      <w:rPr>
        <w:rFonts w:ascii="Arial" w:eastAsia="Arial" w:hAnsi="Arial" w:hint="default"/>
        <w:b/>
        <w:bCs/>
        <w:w w:val="99"/>
        <w:sz w:val="18"/>
        <w:szCs w:val="18"/>
      </w:rPr>
    </w:lvl>
    <w:lvl w:ilvl="3">
      <w:start w:val="1"/>
      <w:numFmt w:val="lowerLetter"/>
      <w:lvlText w:val="%4)"/>
      <w:lvlJc w:val="left"/>
      <w:pPr>
        <w:ind w:left="838" w:hanging="360"/>
      </w:pPr>
      <w:rPr>
        <w:rFonts w:ascii="Arial" w:eastAsia="Arial" w:hAnsi="Arial" w:hint="default"/>
        <w:w w:val="99"/>
        <w:sz w:val="18"/>
        <w:szCs w:val="18"/>
      </w:rPr>
    </w:lvl>
    <w:lvl w:ilvl="4">
      <w:start w:val="1"/>
      <w:numFmt w:val="bullet"/>
      <w:lvlText w:val="-"/>
      <w:lvlJc w:val="left"/>
      <w:pPr>
        <w:ind w:left="1608" w:hanging="358"/>
      </w:pPr>
      <w:rPr>
        <w:rFonts w:ascii="Times New Roman" w:eastAsia="Times New Roman" w:hAnsi="Times New Roman" w:hint="default"/>
        <w:w w:val="99"/>
        <w:sz w:val="18"/>
        <w:szCs w:val="18"/>
      </w:rPr>
    </w:lvl>
    <w:lvl w:ilvl="5">
      <w:start w:val="1"/>
      <w:numFmt w:val="bullet"/>
      <w:lvlText w:val="•"/>
      <w:lvlJc w:val="left"/>
      <w:pPr>
        <w:ind w:left="2890" w:hanging="358"/>
      </w:pPr>
      <w:rPr>
        <w:rFonts w:hint="default"/>
      </w:rPr>
    </w:lvl>
    <w:lvl w:ilvl="6">
      <w:start w:val="1"/>
      <w:numFmt w:val="bullet"/>
      <w:lvlText w:val="•"/>
      <w:lvlJc w:val="left"/>
      <w:pPr>
        <w:ind w:left="4172" w:hanging="358"/>
      </w:pPr>
      <w:rPr>
        <w:rFonts w:hint="default"/>
      </w:rPr>
    </w:lvl>
    <w:lvl w:ilvl="7">
      <w:start w:val="1"/>
      <w:numFmt w:val="bullet"/>
      <w:lvlText w:val="•"/>
      <w:lvlJc w:val="left"/>
      <w:pPr>
        <w:ind w:left="5454" w:hanging="358"/>
      </w:pPr>
      <w:rPr>
        <w:rFonts w:hint="default"/>
      </w:rPr>
    </w:lvl>
    <w:lvl w:ilvl="8">
      <w:start w:val="1"/>
      <w:numFmt w:val="bullet"/>
      <w:lvlText w:val="•"/>
      <w:lvlJc w:val="left"/>
      <w:pPr>
        <w:ind w:left="6736" w:hanging="358"/>
      </w:pPr>
      <w:rPr>
        <w:rFonts w:hint="default"/>
      </w:rPr>
    </w:lvl>
  </w:abstractNum>
  <w:num w:numId="1">
    <w:abstractNumId w:val="24"/>
  </w:num>
  <w:num w:numId="2">
    <w:abstractNumId w:val="5"/>
  </w:num>
  <w:num w:numId="3">
    <w:abstractNumId w:val="20"/>
  </w:num>
  <w:num w:numId="4">
    <w:abstractNumId w:val="33"/>
  </w:num>
  <w:num w:numId="5">
    <w:abstractNumId w:val="38"/>
  </w:num>
  <w:num w:numId="6">
    <w:abstractNumId w:val="1"/>
  </w:num>
  <w:num w:numId="7">
    <w:abstractNumId w:val="34"/>
  </w:num>
  <w:num w:numId="8">
    <w:abstractNumId w:val="3"/>
  </w:num>
  <w:num w:numId="9">
    <w:abstractNumId w:val="4"/>
  </w:num>
  <w:num w:numId="10">
    <w:abstractNumId w:val="21"/>
  </w:num>
  <w:num w:numId="11">
    <w:abstractNumId w:val="6"/>
  </w:num>
  <w:num w:numId="12">
    <w:abstractNumId w:val="32"/>
  </w:num>
  <w:num w:numId="13">
    <w:abstractNumId w:val="39"/>
  </w:num>
  <w:num w:numId="14">
    <w:abstractNumId w:val="50"/>
  </w:num>
  <w:num w:numId="15">
    <w:abstractNumId w:val="26"/>
  </w:num>
  <w:num w:numId="16">
    <w:abstractNumId w:val="35"/>
  </w:num>
  <w:num w:numId="17">
    <w:abstractNumId w:val="23"/>
  </w:num>
  <w:num w:numId="18">
    <w:abstractNumId w:val="51"/>
  </w:num>
  <w:num w:numId="19">
    <w:abstractNumId w:val="55"/>
  </w:num>
  <w:num w:numId="20">
    <w:abstractNumId w:val="45"/>
  </w:num>
  <w:num w:numId="21">
    <w:abstractNumId w:val="49"/>
  </w:num>
  <w:num w:numId="22">
    <w:abstractNumId w:val="22"/>
  </w:num>
  <w:num w:numId="23">
    <w:abstractNumId w:val="13"/>
  </w:num>
  <w:num w:numId="24">
    <w:abstractNumId w:val="53"/>
  </w:num>
  <w:num w:numId="25">
    <w:abstractNumId w:val="54"/>
  </w:num>
  <w:num w:numId="26">
    <w:abstractNumId w:val="59"/>
  </w:num>
  <w:num w:numId="27">
    <w:abstractNumId w:val="62"/>
  </w:num>
  <w:num w:numId="28">
    <w:abstractNumId w:val="2"/>
  </w:num>
  <w:num w:numId="29">
    <w:abstractNumId w:val="46"/>
  </w:num>
  <w:num w:numId="30">
    <w:abstractNumId w:val="64"/>
  </w:num>
  <w:num w:numId="31">
    <w:abstractNumId w:val="0"/>
  </w:num>
  <w:num w:numId="32">
    <w:abstractNumId w:val="48"/>
  </w:num>
  <w:num w:numId="33">
    <w:abstractNumId w:val="40"/>
  </w:num>
  <w:num w:numId="34">
    <w:abstractNumId w:val="63"/>
  </w:num>
  <w:num w:numId="35">
    <w:abstractNumId w:val="57"/>
  </w:num>
  <w:num w:numId="36">
    <w:abstractNumId w:val="9"/>
  </w:num>
  <w:num w:numId="37">
    <w:abstractNumId w:val="61"/>
  </w:num>
  <w:num w:numId="38">
    <w:abstractNumId w:val="41"/>
  </w:num>
  <w:num w:numId="39">
    <w:abstractNumId w:val="31"/>
  </w:num>
  <w:num w:numId="40">
    <w:abstractNumId w:val="16"/>
  </w:num>
  <w:num w:numId="41">
    <w:abstractNumId w:val="36"/>
  </w:num>
  <w:num w:numId="42">
    <w:abstractNumId w:val="52"/>
  </w:num>
  <w:num w:numId="43">
    <w:abstractNumId w:val="58"/>
  </w:num>
  <w:num w:numId="44">
    <w:abstractNumId w:val="17"/>
  </w:num>
  <w:num w:numId="45">
    <w:abstractNumId w:val="43"/>
  </w:num>
  <w:num w:numId="46">
    <w:abstractNumId w:val="42"/>
  </w:num>
  <w:num w:numId="47">
    <w:abstractNumId w:val="44"/>
  </w:num>
  <w:num w:numId="48">
    <w:abstractNumId w:val="47"/>
  </w:num>
  <w:num w:numId="49">
    <w:abstractNumId w:val="18"/>
  </w:num>
  <w:num w:numId="50">
    <w:abstractNumId w:val="60"/>
  </w:num>
  <w:num w:numId="51">
    <w:abstractNumId w:val="30"/>
  </w:num>
  <w:num w:numId="52">
    <w:abstractNumId w:val="10"/>
  </w:num>
  <w:num w:numId="53">
    <w:abstractNumId w:val="15"/>
  </w:num>
  <w:num w:numId="54">
    <w:abstractNumId w:val="19"/>
  </w:num>
  <w:num w:numId="55">
    <w:abstractNumId w:val="14"/>
  </w:num>
  <w:num w:numId="56">
    <w:abstractNumId w:val="12"/>
  </w:num>
  <w:num w:numId="57">
    <w:abstractNumId w:val="25"/>
  </w:num>
  <w:num w:numId="58">
    <w:abstractNumId w:val="37"/>
  </w:num>
  <w:num w:numId="59">
    <w:abstractNumId w:val="29"/>
  </w:num>
  <w:num w:numId="60">
    <w:abstractNumId w:val="56"/>
  </w:num>
  <w:num w:numId="61">
    <w:abstractNumId w:val="27"/>
  </w:num>
  <w:num w:numId="62">
    <w:abstractNumId w:val="8"/>
  </w:num>
  <w:num w:numId="63">
    <w:abstractNumId w:val="11"/>
  </w:num>
  <w:num w:numId="64">
    <w:abstractNumId w:val="28"/>
  </w:num>
  <w:num w:numId="65">
    <w:abstractNumId w:val="7"/>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D3929"/>
    <w:rsid w:val="000E76C6"/>
    <w:rsid w:val="00127127"/>
    <w:rsid w:val="00134892"/>
    <w:rsid w:val="00204EDB"/>
    <w:rsid w:val="00235A9E"/>
    <w:rsid w:val="002634AA"/>
    <w:rsid w:val="002D58B5"/>
    <w:rsid w:val="0031581F"/>
    <w:rsid w:val="0033249E"/>
    <w:rsid w:val="00337E4D"/>
    <w:rsid w:val="00341EB5"/>
    <w:rsid w:val="00343395"/>
    <w:rsid w:val="003A1AA2"/>
    <w:rsid w:val="00451FFF"/>
    <w:rsid w:val="004702FB"/>
    <w:rsid w:val="00471503"/>
    <w:rsid w:val="0049479E"/>
    <w:rsid w:val="004D2F9F"/>
    <w:rsid w:val="004F2927"/>
    <w:rsid w:val="0052142A"/>
    <w:rsid w:val="0053510E"/>
    <w:rsid w:val="005423BF"/>
    <w:rsid w:val="005B6195"/>
    <w:rsid w:val="005D7DA1"/>
    <w:rsid w:val="006347C3"/>
    <w:rsid w:val="006975C6"/>
    <w:rsid w:val="006A5918"/>
    <w:rsid w:val="006B2936"/>
    <w:rsid w:val="006F1DA5"/>
    <w:rsid w:val="007109D5"/>
    <w:rsid w:val="00785F39"/>
    <w:rsid w:val="007C3EA0"/>
    <w:rsid w:val="007D6FB3"/>
    <w:rsid w:val="007E0E83"/>
    <w:rsid w:val="0080309C"/>
    <w:rsid w:val="008278F5"/>
    <w:rsid w:val="008B72CE"/>
    <w:rsid w:val="008B7E78"/>
    <w:rsid w:val="0092486C"/>
    <w:rsid w:val="00930868"/>
    <w:rsid w:val="00960022"/>
    <w:rsid w:val="00A52459"/>
    <w:rsid w:val="00AB3204"/>
    <w:rsid w:val="00AC1A3F"/>
    <w:rsid w:val="00AF7FB0"/>
    <w:rsid w:val="00B05771"/>
    <w:rsid w:val="00B169F3"/>
    <w:rsid w:val="00B757D1"/>
    <w:rsid w:val="00B93434"/>
    <w:rsid w:val="00BC2D61"/>
    <w:rsid w:val="00C02EF0"/>
    <w:rsid w:val="00C125C6"/>
    <w:rsid w:val="00C24613"/>
    <w:rsid w:val="00C315C9"/>
    <w:rsid w:val="00C4793C"/>
    <w:rsid w:val="00CB7054"/>
    <w:rsid w:val="00CD6E25"/>
    <w:rsid w:val="00D379CF"/>
    <w:rsid w:val="00D60A0B"/>
    <w:rsid w:val="00D7467F"/>
    <w:rsid w:val="00D931BF"/>
    <w:rsid w:val="00DD2FA1"/>
    <w:rsid w:val="00E55B9D"/>
    <w:rsid w:val="00EA5E86"/>
    <w:rsid w:val="00EB7570"/>
    <w:rsid w:val="00ED41BC"/>
    <w:rsid w:val="00EF3AE5"/>
    <w:rsid w:val="00F851F3"/>
    <w:rsid w:val="00FB3258"/>
    <w:rsid w:val="00FC2646"/>
    <w:rsid w:val="00FD2770"/>
    <w:rsid w:val="00FF36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basedOn w:val="Navaden"/>
    <w:uiPriority w:val="1"/>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5D7DA1"/>
    <w:pPr>
      <w:widowControl w:val="0"/>
      <w:spacing w:after="0" w:line="240" w:lineRule="auto"/>
      <w:ind w:left="1558" w:hanging="360"/>
    </w:pPr>
    <w:rPr>
      <w:rFonts w:ascii="Arial" w:eastAsia="Arial" w:hAnsi="Arial"/>
      <w:sz w:val="18"/>
      <w:szCs w:val="18"/>
      <w:lang w:val="en-US"/>
    </w:rPr>
  </w:style>
  <w:style w:type="character" w:customStyle="1" w:styleId="TelobesedilaZnak">
    <w:name w:val="Telo besedila Znak"/>
    <w:basedOn w:val="Privzetapisavaodstavka"/>
    <w:link w:val="Telobesedila"/>
    <w:uiPriority w:val="1"/>
    <w:rsid w:val="005D7DA1"/>
    <w:rPr>
      <w:rFonts w:ascii="Arial" w:eastAsia="Arial" w:hAnsi="Arial"/>
      <w:sz w:val="18"/>
      <w:szCs w:val="18"/>
      <w:lang w:val="en-US"/>
    </w:rPr>
  </w:style>
  <w:style w:type="paragraph" w:customStyle="1" w:styleId="TableParagraph">
    <w:name w:val="Table Paragraph"/>
    <w:basedOn w:val="Navaden"/>
    <w:uiPriority w:val="1"/>
    <w:qFormat/>
    <w:rsid w:val="005D7DA1"/>
    <w:pPr>
      <w:widowControl w:val="0"/>
      <w:spacing w:after="0" w:line="240" w:lineRule="auto"/>
    </w:pPr>
    <w:rPr>
      <w:rFonts w:asciiTheme="minorHAnsi" w:hAnsiTheme="minorHAns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21BB2-3566-49DF-87DB-99950794E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56</Pages>
  <Words>16959</Words>
  <Characters>96667</Characters>
  <Application>Microsoft Office Word</Application>
  <DocSecurity>0</DocSecurity>
  <Lines>805</Lines>
  <Paragraphs>226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zefranm</cp:lastModifiedBy>
  <cp:revision>10</cp:revision>
  <dcterms:created xsi:type="dcterms:W3CDTF">2022-04-15T07:16:00Z</dcterms:created>
  <dcterms:modified xsi:type="dcterms:W3CDTF">2022-05-10T12:36:00Z</dcterms:modified>
</cp:coreProperties>
</file>